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6727" w:type="dxa"/>
        <w:tblInd w:w="-171" w:type="dxa"/>
        <w:tblLayout w:type="fixed"/>
        <w:tblCellMar>
          <w:left w:w="113" w:type="dxa"/>
          <w:right w:w="113" w:type="dxa"/>
        </w:tblCellMar>
        <w:tblLook w:val="0000" w:firstRow="0" w:lastRow="0" w:firstColumn="0" w:lastColumn="0" w:noHBand="0" w:noVBand="0"/>
      </w:tblPr>
      <w:tblGrid>
        <w:gridCol w:w="11086"/>
        <w:gridCol w:w="5641"/>
      </w:tblGrid>
      <w:tr w:rsidR="00890D77" w:rsidRPr="00AF1B41" w14:paraId="47E4331D" w14:textId="77777777" w:rsidTr="005A64BC">
        <w:trPr>
          <w:trHeight w:val="290"/>
        </w:trPr>
        <w:tc>
          <w:tcPr>
            <w:tcW w:w="11086" w:type="dxa"/>
            <w:vMerge w:val="restart"/>
            <w:shd w:val="clear" w:color="auto" w:fill="auto"/>
          </w:tcPr>
          <w:p w14:paraId="30C08A00" w14:textId="25859CC0" w:rsidR="00575742" w:rsidRPr="00CE428C" w:rsidRDefault="00D17B91" w:rsidP="00167942">
            <w:pPr>
              <w:pStyle w:val="NoSpacing"/>
              <w:jc w:val="center"/>
              <w:rPr>
                <w:rFonts w:ascii="Tahoma" w:hAnsi="Tahoma" w:cs="Tahoma"/>
                <w:color w:val="000000" w:themeColor="text1"/>
                <w:sz w:val="20"/>
                <w:szCs w:val="20"/>
                <w:lang w:val="ru-RU" w:eastAsia="ar-SA"/>
              </w:rPr>
            </w:pPr>
            <w:r>
              <w:rPr>
                <w:rFonts w:ascii="Tahoma" w:hAnsi="Tahoma" w:cs="Tahoma"/>
                <w:b/>
                <w:color w:val="000000" w:themeColor="text1"/>
                <w:sz w:val="20"/>
                <w:szCs w:val="20"/>
                <w:lang w:val="ru-RU" w:eastAsia="ar-SA"/>
              </w:rPr>
              <w:t>UGOVOR</w:t>
            </w:r>
            <w:r w:rsidR="00575742" w:rsidRPr="00CE428C">
              <w:rPr>
                <w:rFonts w:ascii="Tahoma" w:hAnsi="Tahoma" w:cs="Tahoma"/>
                <w:b/>
                <w:color w:val="000000" w:themeColor="text1"/>
                <w:sz w:val="20"/>
                <w:szCs w:val="20"/>
                <w:lang w:val="ru-RU" w:eastAsia="ar-SA"/>
              </w:rPr>
              <w:t xml:space="preserve"> </w:t>
            </w:r>
            <w:r>
              <w:rPr>
                <w:rFonts w:ascii="Tahoma" w:hAnsi="Tahoma" w:cs="Tahoma"/>
                <w:b/>
                <w:color w:val="000000" w:themeColor="text1"/>
                <w:sz w:val="20"/>
                <w:szCs w:val="20"/>
                <w:lang w:val="ru-RU" w:eastAsia="ar-SA"/>
              </w:rPr>
              <w:t>br</w:t>
            </w:r>
            <w:r w:rsidR="00575742" w:rsidRPr="00CE428C">
              <w:rPr>
                <w:rFonts w:ascii="Tahoma" w:hAnsi="Tahoma" w:cs="Tahoma"/>
                <w:color w:val="000000" w:themeColor="text1"/>
                <w:sz w:val="20"/>
                <w:szCs w:val="20"/>
                <w:lang w:val="ru-RU" w:eastAsia="ar-SA"/>
              </w:rPr>
              <w:t>.</w:t>
            </w:r>
            <w:r w:rsidR="007D4992">
              <w:rPr>
                <w:rFonts w:ascii="Tahoma" w:hAnsi="Tahoma" w:cs="Tahoma"/>
                <w:color w:val="000000" w:themeColor="text1"/>
                <w:sz w:val="20"/>
                <w:szCs w:val="20"/>
                <w:lang w:val="ru-RU" w:eastAsia="ar-SA"/>
              </w:rPr>
              <w:t>_____</w:t>
            </w:r>
            <w:r w:rsidR="00DF542C" w:rsidRPr="002D42DC">
              <w:rPr>
                <w:rFonts w:ascii="Tahoma" w:hAnsi="Tahoma" w:cs="Tahoma"/>
                <w:b/>
                <w:color w:val="000000" w:themeColor="text1"/>
                <w:sz w:val="20"/>
                <w:szCs w:val="20"/>
                <w:lang w:val="ru-RU" w:eastAsia="ar-SA"/>
              </w:rPr>
              <w:t>/2</w:t>
            </w:r>
            <w:r w:rsidR="008B5626">
              <w:rPr>
                <w:rFonts w:ascii="Tahoma" w:hAnsi="Tahoma" w:cs="Tahoma"/>
                <w:b/>
                <w:color w:val="000000" w:themeColor="text1"/>
                <w:sz w:val="20"/>
                <w:szCs w:val="20"/>
                <w:lang w:val="sr-Latn-RS" w:eastAsia="ar-SA"/>
              </w:rPr>
              <w:t>6</w:t>
            </w:r>
            <w:r w:rsidR="0037241F" w:rsidRPr="00CE428C">
              <w:rPr>
                <w:rFonts w:ascii="Tahoma" w:hAnsi="Tahoma" w:cs="Tahoma"/>
                <w:b/>
                <w:color w:val="000000" w:themeColor="text1"/>
                <w:sz w:val="20"/>
                <w:szCs w:val="20"/>
                <w:lang w:val="ru-RU" w:eastAsia="ar-SA"/>
              </w:rPr>
              <w:t>;</w:t>
            </w:r>
          </w:p>
          <w:p w14:paraId="657AF6AB" w14:textId="77777777" w:rsidR="00575742" w:rsidRPr="00FB3FEA" w:rsidRDefault="00575742" w:rsidP="002D42DC">
            <w:pPr>
              <w:pStyle w:val="NoSpacing"/>
              <w:jc w:val="both"/>
              <w:rPr>
                <w:rFonts w:ascii="Tahoma" w:hAnsi="Tahoma" w:cs="Tahoma"/>
                <w:color w:val="000000" w:themeColor="text1"/>
                <w:sz w:val="20"/>
                <w:szCs w:val="20"/>
                <w:lang w:val="ru-RU" w:eastAsia="ar-SA"/>
              </w:rPr>
            </w:pPr>
          </w:p>
          <w:p w14:paraId="4EFA26F0" w14:textId="77777777" w:rsidR="0089593A" w:rsidRDefault="00575742"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 </w:t>
            </w:r>
          </w:p>
          <w:p w14:paraId="2EE2A2B4" w14:textId="0A101184" w:rsidR="003359AC" w:rsidRPr="00FB3FEA" w:rsidRDefault="00D17B91" w:rsidP="002D42DC">
            <w:pPr>
              <w:pStyle w:val="NoSpacing"/>
              <w:jc w:val="both"/>
              <w:rPr>
                <w:rFonts w:ascii="Tahoma" w:hAnsi="Tahoma" w:cs="Tahoma"/>
                <w:sz w:val="20"/>
                <w:szCs w:val="20"/>
                <w:lang w:val="sr-Cyrl-BA" w:eastAsia="ar-SA"/>
              </w:rPr>
            </w:pPr>
            <w:r>
              <w:rPr>
                <w:rFonts w:ascii="Tahoma" w:hAnsi="Tahoma" w:cs="Tahoma"/>
                <w:sz w:val="20"/>
                <w:szCs w:val="20"/>
                <w:lang w:val="sr-Cyrl-BA" w:eastAsia="ar-SA"/>
              </w:rPr>
              <w:t>Zaklјučen</w:t>
            </w:r>
            <w:r w:rsidR="003359AC" w:rsidRPr="00FB3FEA">
              <w:rPr>
                <w:rFonts w:ascii="Tahoma" w:hAnsi="Tahoma" w:cs="Tahoma"/>
                <w:sz w:val="20"/>
                <w:szCs w:val="20"/>
                <w:lang w:val="sr-Cyrl-BA" w:eastAsia="ar-SA"/>
              </w:rPr>
              <w:t xml:space="preserve"> </w:t>
            </w:r>
            <w:r>
              <w:rPr>
                <w:rFonts w:ascii="Tahoma" w:hAnsi="Tahoma" w:cs="Tahoma"/>
                <w:sz w:val="20"/>
                <w:szCs w:val="20"/>
                <w:lang w:val="sr-Cyrl-BA" w:eastAsia="ar-SA"/>
              </w:rPr>
              <w:t>dana</w:t>
            </w:r>
            <w:r w:rsidR="003359AC" w:rsidRPr="00FB3FEA">
              <w:rPr>
                <w:rFonts w:ascii="Tahoma" w:hAnsi="Tahoma" w:cs="Tahoma"/>
                <w:sz w:val="20"/>
                <w:szCs w:val="20"/>
                <w:lang w:val="sr-Cyrl-BA" w:eastAsia="ar-SA"/>
              </w:rPr>
              <w:t xml:space="preserve"> ____.</w:t>
            </w:r>
            <w:r w:rsidR="006D38B0" w:rsidRPr="00FB3FEA">
              <w:rPr>
                <w:rFonts w:ascii="Tahoma" w:hAnsi="Tahoma" w:cs="Tahoma"/>
                <w:sz w:val="20"/>
                <w:szCs w:val="20"/>
                <w:lang w:val="sr-Cyrl-BA" w:eastAsia="ar-SA"/>
              </w:rPr>
              <w:t>_</w:t>
            </w:r>
            <w:r w:rsidR="002D42DC">
              <w:rPr>
                <w:rFonts w:ascii="Tahoma" w:hAnsi="Tahoma" w:cs="Tahoma"/>
                <w:sz w:val="20"/>
                <w:szCs w:val="20"/>
                <w:lang w:val="sr-Cyrl-BA" w:eastAsia="ar-SA"/>
              </w:rPr>
              <w:t>___</w:t>
            </w:r>
            <w:r w:rsidR="006D38B0" w:rsidRPr="00FB3FEA">
              <w:rPr>
                <w:rFonts w:ascii="Tahoma" w:hAnsi="Tahoma" w:cs="Tahoma"/>
                <w:sz w:val="20"/>
                <w:szCs w:val="20"/>
                <w:lang w:val="sr-Cyrl-BA" w:eastAsia="ar-SA"/>
              </w:rPr>
              <w:t>_</w:t>
            </w:r>
            <w:r w:rsidR="003359AC" w:rsidRPr="00FB3FEA">
              <w:rPr>
                <w:rFonts w:ascii="Tahoma" w:hAnsi="Tahoma" w:cs="Tahoma"/>
                <w:sz w:val="20"/>
                <w:szCs w:val="20"/>
                <w:lang w:val="sr-Cyrl-BA" w:eastAsia="ar-SA"/>
              </w:rPr>
              <w:t>. 202</w:t>
            </w:r>
            <w:r>
              <w:rPr>
                <w:rFonts w:ascii="Tahoma" w:hAnsi="Tahoma" w:cs="Tahoma"/>
                <w:sz w:val="20"/>
                <w:szCs w:val="20"/>
                <w:lang w:val="sr-Latn-RS" w:eastAsia="ar-SA"/>
              </w:rPr>
              <w:t>6</w:t>
            </w:r>
            <w:r w:rsidR="003359AC" w:rsidRPr="00FB3FEA">
              <w:rPr>
                <w:rFonts w:ascii="Tahoma" w:hAnsi="Tahoma" w:cs="Tahoma"/>
                <w:sz w:val="20"/>
                <w:szCs w:val="20"/>
                <w:lang w:val="sr-Cyrl-BA" w:eastAsia="ar-SA"/>
              </w:rPr>
              <w:t xml:space="preserve">. </w:t>
            </w:r>
            <w:r>
              <w:rPr>
                <w:rFonts w:ascii="Tahoma" w:hAnsi="Tahoma" w:cs="Tahoma"/>
                <w:sz w:val="20"/>
                <w:szCs w:val="20"/>
                <w:lang w:val="sr-Cyrl-BA" w:eastAsia="ar-SA"/>
              </w:rPr>
              <w:t>godine</w:t>
            </w:r>
            <w:r w:rsidR="003359AC" w:rsidRPr="00FB3FEA">
              <w:rPr>
                <w:rFonts w:ascii="Tahoma" w:hAnsi="Tahoma" w:cs="Tahoma"/>
                <w:sz w:val="20"/>
                <w:szCs w:val="20"/>
                <w:lang w:val="sr-Cyrl-BA" w:eastAsia="ar-SA"/>
              </w:rPr>
              <w:t xml:space="preserve"> </w:t>
            </w:r>
            <w:r>
              <w:rPr>
                <w:rFonts w:ascii="Tahoma" w:hAnsi="Tahoma" w:cs="Tahoma"/>
                <w:sz w:val="20"/>
                <w:szCs w:val="20"/>
                <w:lang w:val="sr-Cyrl-BA" w:eastAsia="ar-SA"/>
              </w:rPr>
              <w:t>u</w:t>
            </w:r>
            <w:r w:rsidR="003359AC" w:rsidRPr="00FB3FEA">
              <w:rPr>
                <w:rFonts w:ascii="Tahoma" w:hAnsi="Tahoma" w:cs="Tahoma"/>
                <w:sz w:val="20"/>
                <w:szCs w:val="20"/>
                <w:lang w:val="sr-Cyrl-BA" w:eastAsia="ar-SA"/>
              </w:rPr>
              <w:t xml:space="preserve"> </w:t>
            </w:r>
            <w:r>
              <w:rPr>
                <w:rFonts w:ascii="Tahoma" w:hAnsi="Tahoma" w:cs="Tahoma"/>
                <w:sz w:val="20"/>
                <w:szCs w:val="20"/>
                <w:lang w:val="sr-Cyrl-BA" w:eastAsia="ar-SA"/>
              </w:rPr>
              <w:t>B</w:t>
            </w:r>
            <w:r>
              <w:rPr>
                <w:rFonts w:ascii="Tahoma" w:hAnsi="Tahoma" w:cs="Tahoma"/>
                <w:sz w:val="20"/>
                <w:szCs w:val="20"/>
                <w:lang w:val="sr-Cyrl-RS" w:eastAsia="ar-SA"/>
              </w:rPr>
              <w:t>rodu</w:t>
            </w:r>
            <w:r w:rsidR="003359AC" w:rsidRPr="00FB3FEA">
              <w:rPr>
                <w:rFonts w:ascii="Tahoma" w:hAnsi="Tahoma" w:cs="Tahoma"/>
                <w:sz w:val="20"/>
                <w:szCs w:val="20"/>
                <w:lang w:val="sr-Cyrl-BA" w:eastAsia="ar-SA"/>
              </w:rPr>
              <w:t xml:space="preserve">, </w:t>
            </w:r>
            <w:r>
              <w:rPr>
                <w:rFonts w:ascii="Tahoma" w:hAnsi="Tahoma" w:cs="Tahoma"/>
                <w:sz w:val="20"/>
                <w:szCs w:val="20"/>
                <w:lang w:val="sr-Cyrl-BA" w:eastAsia="ar-SA"/>
              </w:rPr>
              <w:t>između</w:t>
            </w:r>
            <w:r w:rsidR="003359AC" w:rsidRPr="00FB3FEA">
              <w:rPr>
                <w:rFonts w:ascii="Tahoma" w:hAnsi="Tahoma" w:cs="Tahoma"/>
                <w:sz w:val="20"/>
                <w:szCs w:val="20"/>
                <w:lang w:val="sr-Cyrl-BA" w:eastAsia="ar-SA"/>
              </w:rPr>
              <w:t>:</w:t>
            </w:r>
          </w:p>
          <w:p w14:paraId="47889C85" w14:textId="77777777" w:rsidR="003359AC" w:rsidRPr="00FB3FEA" w:rsidRDefault="003359AC" w:rsidP="002D42DC">
            <w:pPr>
              <w:pStyle w:val="NoSpacing"/>
              <w:jc w:val="both"/>
              <w:rPr>
                <w:rFonts w:ascii="Tahoma" w:hAnsi="Tahoma" w:cs="Tahoma"/>
                <w:sz w:val="6"/>
                <w:szCs w:val="20"/>
                <w:lang w:val="sr-Cyrl-BA" w:eastAsia="ar-SA"/>
              </w:rPr>
            </w:pPr>
          </w:p>
          <w:p w14:paraId="6364FEB4" w14:textId="77777777" w:rsidR="006D38B0" w:rsidRPr="00FB3FEA" w:rsidRDefault="006D38B0" w:rsidP="002D42DC">
            <w:pPr>
              <w:snapToGrid w:val="0"/>
              <w:spacing w:after="0" w:line="240" w:lineRule="auto"/>
              <w:jc w:val="both"/>
              <w:rPr>
                <w:rFonts w:ascii="Tahoma" w:hAnsi="Tahoma" w:cs="Tahoma"/>
                <w:b/>
                <w:bCs/>
                <w:sz w:val="20"/>
                <w:szCs w:val="20"/>
                <w:lang w:val="sr-Cyrl-RS" w:eastAsia="ar-SA"/>
              </w:rPr>
            </w:pPr>
          </w:p>
          <w:p w14:paraId="3EB7E195" w14:textId="1FC05789" w:rsidR="003359AC" w:rsidRDefault="00A1718F" w:rsidP="00167942">
            <w:pPr>
              <w:spacing w:after="0" w:line="240" w:lineRule="auto"/>
              <w:jc w:val="both"/>
              <w:rPr>
                <w:rFonts w:ascii="Tahoma" w:hAnsi="Tahoma" w:cs="Tahoma"/>
                <w:color w:val="000000" w:themeColor="text1"/>
                <w:sz w:val="20"/>
                <w:szCs w:val="20"/>
                <w:lang w:val="ru-RU" w:eastAsia="ar-SA"/>
              </w:rPr>
            </w:pPr>
            <w:r w:rsidRPr="00FB3FEA">
              <w:rPr>
                <w:rFonts w:ascii="Tahoma" w:hAnsi="Tahoma" w:cs="Tahoma"/>
                <w:b/>
                <w:bCs/>
                <w:sz w:val="20"/>
                <w:szCs w:val="20"/>
                <w:lang w:val="ru-RU"/>
              </w:rPr>
              <w:t>„</w:t>
            </w:r>
            <w:r w:rsidR="00D17B91">
              <w:rPr>
                <w:rFonts w:ascii="Tahoma" w:hAnsi="Tahoma" w:cs="Tahoma"/>
                <w:b/>
                <w:bCs/>
                <w:noProof/>
                <w:sz w:val="20"/>
                <w:szCs w:val="20"/>
                <w:lang w:val="ru-RU"/>
              </w:rPr>
              <w:t>Rafinerij</w:t>
            </w:r>
            <w:r w:rsidRPr="00FB3FEA">
              <w:rPr>
                <w:rFonts w:ascii="Tahoma" w:hAnsi="Tahoma" w:cs="Tahoma"/>
                <w:b/>
                <w:bCs/>
                <w:noProof/>
                <w:sz w:val="20"/>
                <w:szCs w:val="20"/>
                <w:lang w:val="sr-Latn-RS"/>
              </w:rPr>
              <w:t>e</w:t>
            </w:r>
            <w:r w:rsidRPr="00FB3FEA">
              <w:rPr>
                <w:rFonts w:ascii="Tahoma" w:hAnsi="Tahoma" w:cs="Tahoma"/>
                <w:b/>
                <w:bCs/>
                <w:noProof/>
                <w:sz w:val="20"/>
                <w:szCs w:val="20"/>
                <w:lang w:val="ru-RU"/>
              </w:rPr>
              <w:t xml:space="preserve"> </w:t>
            </w:r>
            <w:r w:rsidR="00D17B91">
              <w:rPr>
                <w:rFonts w:ascii="Tahoma" w:hAnsi="Tahoma" w:cs="Tahoma"/>
                <w:b/>
                <w:bCs/>
                <w:noProof/>
                <w:sz w:val="20"/>
                <w:szCs w:val="20"/>
                <w:lang w:val="ru-RU"/>
              </w:rPr>
              <w:t>nafte</w:t>
            </w:r>
            <w:r w:rsidRPr="00FB3FEA">
              <w:rPr>
                <w:rFonts w:ascii="Tahoma" w:hAnsi="Tahoma" w:cs="Tahoma"/>
                <w:b/>
                <w:bCs/>
                <w:noProof/>
                <w:sz w:val="20"/>
                <w:szCs w:val="20"/>
                <w:lang w:val="ru-RU"/>
              </w:rPr>
              <w:t xml:space="preserve"> </w:t>
            </w:r>
            <w:r w:rsidR="00D17B91">
              <w:rPr>
                <w:rFonts w:ascii="Tahoma" w:hAnsi="Tahoma" w:cs="Tahoma"/>
                <w:b/>
                <w:bCs/>
                <w:noProof/>
                <w:sz w:val="20"/>
                <w:szCs w:val="20"/>
                <w:lang w:val="ru-RU"/>
              </w:rPr>
              <w:t>Brod</w:t>
            </w:r>
            <w:r w:rsidRPr="00FB3FEA">
              <w:rPr>
                <w:rFonts w:ascii="Tahoma" w:hAnsi="Tahoma" w:cs="Tahoma"/>
                <w:b/>
                <w:bCs/>
                <w:noProof/>
                <w:sz w:val="20"/>
                <w:szCs w:val="20"/>
                <w:lang w:val="ru-RU"/>
              </w:rPr>
              <w:t xml:space="preserve">“ </w:t>
            </w:r>
            <w:r w:rsidR="00D17B91">
              <w:rPr>
                <w:rFonts w:ascii="Tahoma" w:hAnsi="Tahoma" w:cs="Tahoma"/>
                <w:b/>
                <w:bCs/>
                <w:noProof/>
                <w:sz w:val="20"/>
                <w:szCs w:val="20"/>
                <w:lang w:val="ru-RU"/>
              </w:rPr>
              <w:t>a</w:t>
            </w:r>
            <w:r w:rsidRPr="00FB3FEA">
              <w:rPr>
                <w:rFonts w:ascii="Tahoma" w:hAnsi="Tahoma" w:cs="Tahoma"/>
                <w:b/>
                <w:bCs/>
                <w:noProof/>
                <w:sz w:val="20"/>
                <w:szCs w:val="20"/>
                <w:lang w:val="ru-RU"/>
              </w:rPr>
              <w:t>.</w:t>
            </w:r>
            <w:r w:rsidR="00D17B91">
              <w:rPr>
                <w:rFonts w:ascii="Tahoma" w:hAnsi="Tahoma" w:cs="Tahoma"/>
                <w:b/>
                <w:bCs/>
                <w:noProof/>
                <w:sz w:val="20"/>
                <w:szCs w:val="20"/>
                <w:lang w:val="ru-RU"/>
              </w:rPr>
              <w:t>d</w:t>
            </w:r>
            <w:r w:rsidRPr="00FB3FEA">
              <w:rPr>
                <w:rFonts w:ascii="Tahoma" w:hAnsi="Tahoma" w:cs="Tahoma"/>
                <w:b/>
                <w:bCs/>
                <w:noProof/>
                <w:sz w:val="20"/>
                <w:szCs w:val="20"/>
                <w:lang w:val="ru-RU"/>
              </w:rPr>
              <w:t>.</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koja</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je</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pravno</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lice</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prema</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zakonima</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Republike</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Srpske</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Bosne</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i</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Hercegovine</w:t>
            </w:r>
            <w:r w:rsidRPr="00FB3FEA">
              <w:rPr>
                <w:rFonts w:ascii="Tahoma" w:hAnsi="Tahoma" w:cs="Tahoma"/>
                <w:bCs/>
                <w:noProof/>
                <w:sz w:val="20"/>
                <w:szCs w:val="20"/>
                <w:lang w:val="ru-RU"/>
              </w:rPr>
              <w:t>,</w:t>
            </w:r>
            <w:r w:rsidR="00A31C2D" w:rsidRPr="00FB3FEA">
              <w:rPr>
                <w:rFonts w:ascii="Tahoma" w:hAnsi="Tahoma" w:cs="Tahoma"/>
                <w:bCs/>
                <w:noProof/>
                <w:sz w:val="20"/>
                <w:szCs w:val="20"/>
                <w:lang w:val="ru-RU"/>
              </w:rPr>
              <w:t xml:space="preserve"> </w:t>
            </w:r>
            <w:r w:rsidR="00D17B91">
              <w:rPr>
                <w:rFonts w:ascii="Tahoma" w:hAnsi="Tahoma" w:cs="Tahoma"/>
                <w:bCs/>
                <w:noProof/>
                <w:sz w:val="20"/>
                <w:szCs w:val="20"/>
                <w:lang w:val="ru-RU"/>
              </w:rPr>
              <w:t>sa</w:t>
            </w:r>
            <w:r w:rsidR="00A31C2D" w:rsidRPr="00FB3FEA">
              <w:rPr>
                <w:rFonts w:ascii="Tahoma" w:hAnsi="Tahoma" w:cs="Tahoma"/>
                <w:bCs/>
                <w:noProof/>
                <w:sz w:val="20"/>
                <w:szCs w:val="20"/>
                <w:lang w:val="ru-RU"/>
              </w:rPr>
              <w:t xml:space="preserve"> </w:t>
            </w:r>
            <w:r w:rsidR="00D17B91">
              <w:rPr>
                <w:rFonts w:ascii="Tahoma" w:hAnsi="Tahoma" w:cs="Tahoma"/>
                <w:bCs/>
                <w:noProof/>
                <w:sz w:val="20"/>
                <w:szCs w:val="20"/>
                <w:lang w:val="ru-RU"/>
              </w:rPr>
              <w:t>sjedištem</w:t>
            </w:r>
            <w:r w:rsidR="00A31C2D" w:rsidRPr="00FB3FEA">
              <w:rPr>
                <w:rFonts w:ascii="Tahoma" w:hAnsi="Tahoma" w:cs="Tahoma"/>
                <w:bCs/>
                <w:noProof/>
                <w:sz w:val="20"/>
                <w:szCs w:val="20"/>
                <w:lang w:val="ru-RU"/>
              </w:rPr>
              <w:t xml:space="preserve"> </w:t>
            </w:r>
            <w:r w:rsidR="00D17B91">
              <w:rPr>
                <w:rFonts w:ascii="Tahoma" w:hAnsi="Tahoma" w:cs="Tahoma"/>
                <w:bCs/>
                <w:noProof/>
                <w:sz w:val="20"/>
                <w:szCs w:val="20"/>
                <w:lang w:val="ru-RU"/>
              </w:rPr>
              <w:t>na</w:t>
            </w:r>
            <w:r w:rsidR="00A31C2D" w:rsidRPr="00FB3FEA">
              <w:rPr>
                <w:rFonts w:ascii="Tahoma" w:hAnsi="Tahoma" w:cs="Tahoma"/>
                <w:bCs/>
                <w:noProof/>
                <w:sz w:val="20"/>
                <w:szCs w:val="20"/>
                <w:lang w:val="ru-RU"/>
              </w:rPr>
              <w:t xml:space="preserve"> </w:t>
            </w:r>
            <w:r w:rsidR="00D17B91">
              <w:rPr>
                <w:rFonts w:ascii="Tahoma" w:hAnsi="Tahoma" w:cs="Tahoma"/>
                <w:bCs/>
                <w:noProof/>
                <w:sz w:val="20"/>
                <w:szCs w:val="20"/>
                <w:lang w:val="ru-RU"/>
              </w:rPr>
              <w:t>adresi</w:t>
            </w:r>
            <w:r w:rsidR="00A31C2D" w:rsidRPr="00FB3FEA">
              <w:rPr>
                <w:rFonts w:ascii="Tahoma" w:hAnsi="Tahoma" w:cs="Tahoma"/>
                <w:bCs/>
                <w:noProof/>
                <w:sz w:val="20"/>
                <w:szCs w:val="20"/>
                <w:lang w:val="ru-RU"/>
              </w:rPr>
              <w:t xml:space="preserve"> </w:t>
            </w:r>
            <w:r w:rsidR="00D17B91">
              <w:rPr>
                <w:rFonts w:ascii="Tahoma" w:hAnsi="Tahoma" w:cs="Tahoma"/>
                <w:bCs/>
                <w:noProof/>
                <w:sz w:val="20"/>
                <w:szCs w:val="20"/>
                <w:lang w:val="ru-RU"/>
              </w:rPr>
              <w:t>Svetog</w:t>
            </w:r>
            <w:r w:rsidR="00A31C2D" w:rsidRPr="00FB3FEA">
              <w:rPr>
                <w:rFonts w:ascii="Tahoma" w:hAnsi="Tahoma" w:cs="Tahoma"/>
                <w:bCs/>
                <w:noProof/>
                <w:sz w:val="20"/>
                <w:szCs w:val="20"/>
                <w:lang w:val="ru-RU"/>
              </w:rPr>
              <w:t xml:space="preserve"> </w:t>
            </w:r>
            <w:r w:rsidR="00D17B91">
              <w:rPr>
                <w:rFonts w:ascii="Tahoma" w:hAnsi="Tahoma" w:cs="Tahoma"/>
                <w:bCs/>
                <w:noProof/>
                <w:sz w:val="20"/>
                <w:szCs w:val="20"/>
                <w:lang w:val="ru-RU"/>
              </w:rPr>
              <w:t>Save</w:t>
            </w:r>
            <w:r w:rsidR="00A31C2D" w:rsidRPr="00FB3FEA">
              <w:rPr>
                <w:rFonts w:ascii="Tahoma" w:hAnsi="Tahoma" w:cs="Tahoma"/>
                <w:bCs/>
                <w:noProof/>
                <w:sz w:val="20"/>
                <w:szCs w:val="20"/>
                <w:lang w:val="ru-RU"/>
              </w:rPr>
              <w:t xml:space="preserve"> </w:t>
            </w:r>
            <w:r w:rsidR="00D17B91">
              <w:rPr>
                <w:rFonts w:ascii="Tahoma" w:hAnsi="Tahoma" w:cs="Tahoma"/>
                <w:bCs/>
                <w:noProof/>
                <w:sz w:val="20"/>
                <w:szCs w:val="20"/>
                <w:lang w:val="ru-RU"/>
              </w:rPr>
              <w:t>br</w:t>
            </w:r>
            <w:r w:rsidR="00A31C2D" w:rsidRPr="00FB3FEA">
              <w:rPr>
                <w:rFonts w:ascii="Tahoma" w:hAnsi="Tahoma" w:cs="Tahoma"/>
                <w:bCs/>
                <w:noProof/>
                <w:sz w:val="20"/>
                <w:szCs w:val="20"/>
                <w:lang w:val="ru-RU"/>
              </w:rPr>
              <w:t xml:space="preserve">. 106, </w:t>
            </w:r>
            <w:r w:rsidR="00D17B91">
              <w:rPr>
                <w:rFonts w:ascii="Tahoma" w:hAnsi="Tahoma" w:cs="Tahoma"/>
                <w:bCs/>
                <w:noProof/>
                <w:sz w:val="20"/>
                <w:szCs w:val="20"/>
                <w:lang w:val="ru-RU"/>
              </w:rPr>
              <w:t>Brod</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u</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dalјem</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tekstu</w:t>
            </w:r>
            <w:r w:rsidRPr="00FB3FEA">
              <w:rPr>
                <w:rFonts w:ascii="Tahoma" w:hAnsi="Tahoma" w:cs="Tahoma"/>
                <w:bCs/>
                <w:noProof/>
                <w:sz w:val="20"/>
                <w:szCs w:val="20"/>
                <w:lang w:val="ru-RU"/>
              </w:rPr>
              <w:t xml:space="preserve"> </w:t>
            </w:r>
            <w:r w:rsidR="00A31C2D" w:rsidRPr="00FB3FEA">
              <w:rPr>
                <w:rFonts w:ascii="Tahoma" w:hAnsi="Tahoma" w:cs="Tahoma"/>
                <w:bCs/>
                <w:noProof/>
                <w:sz w:val="20"/>
                <w:szCs w:val="20"/>
                <w:lang w:val="ru-RU"/>
              </w:rPr>
              <w:t>„</w:t>
            </w:r>
            <w:r w:rsidR="00D17B91">
              <w:rPr>
                <w:rFonts w:ascii="Tahoma" w:hAnsi="Tahoma" w:cs="Tahoma"/>
                <w:b/>
                <w:bCs/>
                <w:noProof/>
                <w:sz w:val="20"/>
                <w:szCs w:val="20"/>
                <w:lang w:val="ru-RU"/>
              </w:rPr>
              <w:t>Naručilac</w:t>
            </w:r>
            <w:r w:rsidR="00A31C2D" w:rsidRPr="00FB3FEA">
              <w:rPr>
                <w:rFonts w:ascii="Tahoma" w:hAnsi="Tahoma" w:cs="Tahoma"/>
                <w:b/>
                <w:bCs/>
                <w:noProof/>
                <w:sz w:val="20"/>
                <w:szCs w:val="20"/>
                <w:lang w:val="ru-RU"/>
              </w:rPr>
              <w:t>”</w:t>
            </w:r>
            <w:r w:rsidRPr="00FB3FEA">
              <w:rPr>
                <w:rFonts w:ascii="Tahoma" w:hAnsi="Tahoma" w:cs="Tahoma"/>
                <w:bCs/>
                <w:noProof/>
                <w:sz w:val="20"/>
                <w:szCs w:val="20"/>
                <w:lang w:val="ru-RU"/>
              </w:rPr>
              <w:t>),</w:t>
            </w:r>
            <w:r w:rsidR="00AF563D">
              <w:rPr>
                <w:rFonts w:ascii="Tahoma" w:hAnsi="Tahoma" w:cs="Tahoma"/>
                <w:bCs/>
                <w:noProof/>
                <w:sz w:val="20"/>
                <w:szCs w:val="20"/>
                <w:lang w:val="ru-RU"/>
              </w:rPr>
              <w:t xml:space="preserve"> </w:t>
            </w:r>
            <w:r w:rsidR="00D17B91">
              <w:rPr>
                <w:rFonts w:ascii="Tahoma" w:hAnsi="Tahoma" w:cs="Tahoma"/>
                <w:bCs/>
                <w:noProof/>
                <w:sz w:val="20"/>
                <w:szCs w:val="20"/>
                <w:lang w:val="ru-RU"/>
              </w:rPr>
              <w:t>koju</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zastupa</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po</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osnovu</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Statuta</w:t>
            </w:r>
            <w:r w:rsidR="00987E5E">
              <w:rPr>
                <w:rFonts w:ascii="Tahoma" w:hAnsi="Tahoma" w:cs="Tahoma"/>
                <w:bCs/>
                <w:noProof/>
                <w:sz w:val="20"/>
                <w:szCs w:val="20"/>
                <w:lang w:val="ru-RU"/>
              </w:rPr>
              <w:t xml:space="preserve"> </w:t>
            </w:r>
            <w:r w:rsidR="00D17B91">
              <w:rPr>
                <w:rFonts w:ascii="Tahoma" w:hAnsi="Tahoma" w:cs="Tahoma"/>
                <w:bCs/>
                <w:noProof/>
                <w:sz w:val="20"/>
                <w:szCs w:val="20"/>
                <w:lang w:val="ru-RU"/>
              </w:rPr>
              <w:t>Društva</w:t>
            </w:r>
            <w:r w:rsidR="00AF563D">
              <w:rPr>
                <w:rFonts w:ascii="Tahoma" w:hAnsi="Tahoma" w:cs="Tahoma"/>
                <w:bCs/>
                <w:noProof/>
                <w:sz w:val="20"/>
                <w:szCs w:val="20"/>
                <w:lang w:val="ru-RU"/>
              </w:rPr>
              <w:t xml:space="preserve"> </w:t>
            </w:r>
            <w:r w:rsidR="00D17B91">
              <w:rPr>
                <w:rFonts w:ascii="Tahoma" w:hAnsi="Tahoma" w:cs="Tahoma"/>
                <w:bCs/>
                <w:noProof/>
                <w:sz w:val="20"/>
                <w:szCs w:val="20"/>
                <w:lang w:val="ru-RU"/>
              </w:rPr>
              <w:t>Generalni</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direktor</w:t>
            </w:r>
            <w:r w:rsidRPr="00FB3FEA">
              <w:rPr>
                <w:rFonts w:ascii="Tahoma" w:hAnsi="Tahoma" w:cs="Tahoma"/>
                <w:b/>
                <w:bCs/>
                <w:noProof/>
                <w:sz w:val="20"/>
                <w:szCs w:val="20"/>
                <w:lang w:val="ru-RU"/>
              </w:rPr>
              <w:t xml:space="preserve"> </w:t>
            </w:r>
            <w:r w:rsidR="00D17B91">
              <w:rPr>
                <w:rFonts w:ascii="Tahoma" w:hAnsi="Tahoma" w:cs="Tahoma"/>
                <w:b/>
                <w:bCs/>
                <w:noProof/>
                <w:sz w:val="20"/>
                <w:szCs w:val="20"/>
                <w:lang w:val="ru-RU"/>
              </w:rPr>
              <w:t>Karalјus</w:t>
            </w:r>
            <w:r w:rsidRPr="00FB3FEA">
              <w:rPr>
                <w:rFonts w:ascii="Tahoma" w:hAnsi="Tahoma" w:cs="Tahoma"/>
                <w:b/>
                <w:bCs/>
                <w:noProof/>
                <w:sz w:val="20"/>
                <w:szCs w:val="20"/>
                <w:lang w:val="ru-RU"/>
              </w:rPr>
              <w:t xml:space="preserve"> </w:t>
            </w:r>
            <w:r w:rsidR="00D17B91">
              <w:rPr>
                <w:rFonts w:ascii="Tahoma" w:hAnsi="Tahoma" w:cs="Tahoma"/>
                <w:b/>
                <w:bCs/>
                <w:noProof/>
                <w:sz w:val="20"/>
                <w:szCs w:val="20"/>
                <w:lang w:val="ru-RU"/>
              </w:rPr>
              <w:t>Anatolij</w:t>
            </w:r>
            <w:r w:rsidRPr="00FB3FEA">
              <w:rPr>
                <w:rFonts w:ascii="Tahoma" w:hAnsi="Tahoma" w:cs="Tahoma"/>
                <w:b/>
                <w:bCs/>
                <w:noProof/>
                <w:sz w:val="20"/>
                <w:szCs w:val="20"/>
                <w:lang w:val="ru-RU"/>
              </w:rPr>
              <w:t xml:space="preserve"> </w:t>
            </w:r>
            <w:r w:rsidR="00D17B91">
              <w:rPr>
                <w:rFonts w:ascii="Tahoma" w:hAnsi="Tahoma" w:cs="Tahoma"/>
                <w:b/>
                <w:bCs/>
                <w:noProof/>
                <w:sz w:val="20"/>
                <w:szCs w:val="20"/>
                <w:lang w:val="ru-RU"/>
              </w:rPr>
              <w:t>Vaclavič</w:t>
            </w:r>
            <w:r w:rsidRPr="00FB3FEA">
              <w:rPr>
                <w:rFonts w:ascii="Tahoma" w:hAnsi="Tahoma" w:cs="Tahoma"/>
                <w:bCs/>
                <w:noProof/>
                <w:sz w:val="20"/>
                <w:szCs w:val="20"/>
                <w:lang w:val="ru-RU"/>
              </w:rPr>
              <w:t>,</w:t>
            </w:r>
            <w:r w:rsidRPr="00FB3FEA">
              <w:rPr>
                <w:rFonts w:ascii="Tahoma" w:hAnsi="Tahoma" w:cs="Tahoma"/>
                <w:bCs/>
                <w:noProof/>
                <w:sz w:val="20"/>
                <w:szCs w:val="20"/>
                <w:lang w:val="sr-Cyrl-BA"/>
              </w:rPr>
              <w:t xml:space="preserve"> </w:t>
            </w:r>
            <w:r w:rsidR="00D17B91">
              <w:rPr>
                <w:rFonts w:ascii="Tahoma" w:hAnsi="Tahoma" w:cs="Tahoma"/>
                <w:bCs/>
                <w:noProof/>
                <w:sz w:val="20"/>
                <w:szCs w:val="20"/>
                <w:lang w:val="ru-RU"/>
              </w:rPr>
              <w:t>s</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jedne</w:t>
            </w:r>
            <w:r w:rsidRPr="00FB3FEA">
              <w:rPr>
                <w:rFonts w:ascii="Tahoma" w:hAnsi="Tahoma" w:cs="Tahoma"/>
                <w:bCs/>
                <w:noProof/>
                <w:sz w:val="20"/>
                <w:szCs w:val="20"/>
                <w:lang w:val="ru-RU"/>
              </w:rPr>
              <w:t xml:space="preserve"> </w:t>
            </w:r>
            <w:r w:rsidR="00D17B91">
              <w:rPr>
                <w:rFonts w:ascii="Tahoma" w:hAnsi="Tahoma" w:cs="Tahoma"/>
                <w:bCs/>
                <w:noProof/>
                <w:sz w:val="20"/>
                <w:szCs w:val="20"/>
                <w:lang w:val="ru-RU"/>
              </w:rPr>
              <w:t>strane</w:t>
            </w:r>
            <w:r w:rsidRPr="00FB3FEA">
              <w:rPr>
                <w:rFonts w:ascii="Tahoma" w:hAnsi="Tahoma" w:cs="Tahoma"/>
                <w:bCs/>
                <w:noProof/>
                <w:sz w:val="20"/>
                <w:szCs w:val="20"/>
                <w:lang w:val="ru-RU"/>
              </w:rPr>
              <w:t xml:space="preserve"> </w:t>
            </w:r>
            <w:r w:rsidR="0089593A">
              <w:rPr>
                <w:rFonts w:ascii="Tahoma" w:hAnsi="Tahoma" w:cs="Tahoma"/>
                <w:bCs/>
                <w:noProof/>
                <w:sz w:val="20"/>
                <w:szCs w:val="20"/>
                <w:lang w:val="sr-Latn-RS"/>
              </w:rPr>
              <w:t xml:space="preserve"> </w:t>
            </w:r>
            <w:r w:rsidR="00D17B91">
              <w:rPr>
                <w:rFonts w:ascii="Tahoma" w:hAnsi="Tahoma" w:cs="Tahoma"/>
                <w:color w:val="000000" w:themeColor="text1"/>
                <w:sz w:val="20"/>
                <w:szCs w:val="20"/>
                <w:lang w:val="ru-RU" w:eastAsia="ar-SA"/>
              </w:rPr>
              <w:t>i</w:t>
            </w:r>
          </w:p>
          <w:p w14:paraId="78D700FA" w14:textId="77777777" w:rsidR="00167942" w:rsidRPr="00FB3FEA" w:rsidRDefault="00167942" w:rsidP="00167942">
            <w:pPr>
              <w:spacing w:after="0" w:line="240" w:lineRule="auto"/>
              <w:jc w:val="both"/>
              <w:rPr>
                <w:rFonts w:ascii="Tahoma" w:hAnsi="Tahoma" w:cs="Tahoma"/>
                <w:color w:val="000000" w:themeColor="text1"/>
                <w:sz w:val="20"/>
                <w:szCs w:val="20"/>
                <w:lang w:val="ru-RU" w:eastAsia="ar-SA"/>
              </w:rPr>
            </w:pPr>
          </w:p>
          <w:p w14:paraId="27FCF137" w14:textId="384738F5" w:rsidR="00233C8B" w:rsidRPr="0056641E" w:rsidRDefault="00233C8B" w:rsidP="002D42DC">
            <w:pPr>
              <w:suppressAutoHyphens/>
              <w:spacing w:after="0" w:line="240" w:lineRule="auto"/>
              <w:jc w:val="both"/>
              <w:rPr>
                <w:rFonts w:ascii="Tahoma" w:hAnsi="Tahoma" w:cs="Tahoma"/>
                <w:color w:val="000000" w:themeColor="text1"/>
                <w:sz w:val="20"/>
                <w:szCs w:val="20"/>
                <w:lang w:val="ru-RU" w:eastAsia="ar-SA"/>
              </w:rPr>
            </w:pPr>
            <w:r w:rsidRPr="0056641E">
              <w:rPr>
                <w:rFonts w:ascii="Tahoma" w:hAnsi="Tahoma" w:cs="Tahoma"/>
                <w:b/>
                <w:sz w:val="20"/>
                <w:szCs w:val="20"/>
                <w:lang w:val="sr-Latn-RS"/>
              </w:rPr>
              <w:t>„</w:t>
            </w:r>
            <w:r w:rsidR="00D17B91">
              <w:rPr>
                <w:rFonts w:ascii="Tahoma" w:hAnsi="Tahoma" w:cs="Tahoma"/>
                <w:b/>
                <w:sz w:val="20"/>
                <w:szCs w:val="20"/>
                <w:lang w:val="sr-Latn-RS"/>
              </w:rPr>
              <w:t>___________________</w:t>
            </w:r>
            <w:r w:rsidRPr="0056641E">
              <w:rPr>
                <w:rFonts w:ascii="Tahoma" w:hAnsi="Tahoma" w:cs="Tahoma"/>
                <w:b/>
                <w:sz w:val="20"/>
                <w:szCs w:val="20"/>
                <w:lang w:val="sr-Cyrl-RS"/>
              </w:rPr>
              <w:t>,</w:t>
            </w:r>
            <w:r w:rsidRPr="0056641E">
              <w:rPr>
                <w:rFonts w:ascii="Tahoma" w:hAnsi="Tahoma" w:cs="Tahoma"/>
                <w:b/>
                <w:sz w:val="20"/>
                <w:szCs w:val="20"/>
                <w:lang w:val="sr-Cyrl-BA"/>
              </w:rPr>
              <w:t xml:space="preserve"> </w:t>
            </w:r>
            <w:r w:rsidR="00D17B91">
              <w:rPr>
                <w:rFonts w:ascii="Tahoma" w:hAnsi="Tahoma" w:cs="Tahoma"/>
                <w:sz w:val="20"/>
                <w:szCs w:val="20"/>
                <w:lang w:val="sr-Cyrl-RS"/>
              </w:rPr>
              <w:t>pravno</w:t>
            </w:r>
            <w:r w:rsidRPr="0056641E">
              <w:rPr>
                <w:rFonts w:ascii="Tahoma" w:hAnsi="Tahoma" w:cs="Tahoma"/>
                <w:sz w:val="20"/>
                <w:szCs w:val="20"/>
                <w:lang w:val="sr-Cyrl-RS"/>
              </w:rPr>
              <w:t xml:space="preserve"> </w:t>
            </w:r>
            <w:r w:rsidR="00D17B91">
              <w:rPr>
                <w:rFonts w:ascii="Tahoma" w:hAnsi="Tahoma" w:cs="Tahoma"/>
                <w:sz w:val="20"/>
                <w:szCs w:val="20"/>
                <w:lang w:val="sr-Cyrl-RS"/>
              </w:rPr>
              <w:t>lice</w:t>
            </w:r>
            <w:r w:rsidRPr="0056641E">
              <w:rPr>
                <w:rFonts w:ascii="Tahoma" w:hAnsi="Tahoma" w:cs="Tahoma"/>
                <w:sz w:val="20"/>
                <w:szCs w:val="20"/>
                <w:lang w:val="sr-Cyrl-RS"/>
              </w:rPr>
              <w:t xml:space="preserve"> </w:t>
            </w:r>
            <w:r w:rsidR="00D17B91">
              <w:rPr>
                <w:rFonts w:ascii="Tahoma" w:hAnsi="Tahoma" w:cs="Tahoma"/>
                <w:sz w:val="20"/>
                <w:szCs w:val="20"/>
                <w:lang w:val="sr-Cyrl-RS"/>
              </w:rPr>
              <w:t>po</w:t>
            </w:r>
            <w:r w:rsidRPr="0056641E">
              <w:rPr>
                <w:rFonts w:ascii="Tahoma" w:hAnsi="Tahoma" w:cs="Tahoma"/>
                <w:sz w:val="20"/>
                <w:szCs w:val="20"/>
                <w:lang w:val="sr-Cyrl-RS"/>
              </w:rPr>
              <w:t xml:space="preserve"> </w:t>
            </w:r>
            <w:r w:rsidR="00D17B91">
              <w:rPr>
                <w:rFonts w:ascii="Tahoma" w:hAnsi="Tahoma" w:cs="Tahoma"/>
                <w:sz w:val="20"/>
                <w:szCs w:val="20"/>
                <w:lang w:val="sr-Cyrl-RS"/>
              </w:rPr>
              <w:t>zakonodavstvu</w:t>
            </w:r>
            <w:r w:rsidRPr="0056641E">
              <w:rPr>
                <w:rFonts w:ascii="Tahoma" w:hAnsi="Tahoma" w:cs="Tahoma"/>
                <w:sz w:val="20"/>
                <w:szCs w:val="20"/>
                <w:lang w:val="sr-Cyrl-RS"/>
              </w:rPr>
              <w:t xml:space="preserve"> </w:t>
            </w:r>
            <w:r w:rsidR="00D17B91">
              <w:rPr>
                <w:rFonts w:ascii="Tahoma" w:hAnsi="Tahoma" w:cs="Tahoma"/>
                <w:sz w:val="20"/>
                <w:szCs w:val="20"/>
                <w:lang w:val="sr-Latn-RS"/>
              </w:rPr>
              <w:t>____________________________</w:t>
            </w:r>
            <w:r w:rsidRPr="0056641E">
              <w:rPr>
                <w:rFonts w:ascii="Tahoma" w:hAnsi="Tahoma" w:cs="Tahoma"/>
                <w:sz w:val="20"/>
                <w:szCs w:val="20"/>
                <w:lang w:val="sr-Cyrl-RS"/>
              </w:rPr>
              <w:t>,</w:t>
            </w:r>
            <w:r w:rsidR="00D17B91">
              <w:rPr>
                <w:rFonts w:ascii="Tahoma" w:hAnsi="Tahoma" w:cs="Tahoma"/>
                <w:sz w:val="20"/>
                <w:szCs w:val="20"/>
                <w:lang w:val="sr-Cyrl-RS"/>
              </w:rPr>
              <w:t>sa</w:t>
            </w:r>
            <w:r>
              <w:rPr>
                <w:rFonts w:ascii="Tahoma" w:hAnsi="Tahoma" w:cs="Tahoma"/>
                <w:sz w:val="20"/>
                <w:szCs w:val="20"/>
                <w:lang w:val="sr-Cyrl-RS"/>
              </w:rPr>
              <w:t xml:space="preserve"> </w:t>
            </w:r>
            <w:r w:rsidR="00D17B91">
              <w:rPr>
                <w:rFonts w:ascii="Tahoma" w:hAnsi="Tahoma" w:cs="Tahoma"/>
                <w:sz w:val="20"/>
                <w:szCs w:val="20"/>
                <w:lang w:val="sr-Cyrl-RS"/>
              </w:rPr>
              <w:t>sjedištem</w:t>
            </w:r>
            <w:r>
              <w:rPr>
                <w:rFonts w:ascii="Tahoma" w:hAnsi="Tahoma" w:cs="Tahoma"/>
                <w:sz w:val="20"/>
                <w:szCs w:val="20"/>
                <w:lang w:val="sr-Cyrl-RS"/>
              </w:rPr>
              <w:t xml:space="preserve"> </w:t>
            </w:r>
            <w:r w:rsidR="00D17B91">
              <w:rPr>
                <w:rFonts w:ascii="Tahoma" w:hAnsi="Tahoma" w:cs="Tahoma"/>
                <w:sz w:val="20"/>
                <w:szCs w:val="20"/>
                <w:lang w:val="sr-Cyrl-RS"/>
              </w:rPr>
              <w:t>na</w:t>
            </w:r>
            <w:r>
              <w:rPr>
                <w:rFonts w:ascii="Tahoma" w:hAnsi="Tahoma" w:cs="Tahoma"/>
                <w:sz w:val="20"/>
                <w:szCs w:val="20"/>
                <w:lang w:val="sr-Cyrl-RS"/>
              </w:rPr>
              <w:t xml:space="preserve"> </w:t>
            </w:r>
            <w:r w:rsidR="00D17B91">
              <w:rPr>
                <w:rFonts w:ascii="Tahoma" w:hAnsi="Tahoma" w:cs="Tahoma"/>
                <w:sz w:val="20"/>
                <w:szCs w:val="20"/>
                <w:lang w:val="sr-Cyrl-RS"/>
              </w:rPr>
              <w:t>adresi</w:t>
            </w:r>
            <w:r>
              <w:rPr>
                <w:rFonts w:ascii="Tahoma" w:hAnsi="Tahoma" w:cs="Tahoma"/>
                <w:sz w:val="20"/>
                <w:szCs w:val="20"/>
                <w:lang w:val="sr-Cyrl-RS"/>
              </w:rPr>
              <w:t xml:space="preserve"> </w:t>
            </w:r>
            <w:r w:rsidR="00D17B91">
              <w:rPr>
                <w:rFonts w:ascii="Tahoma" w:hAnsi="Tahoma" w:cs="Tahoma"/>
                <w:sz w:val="20"/>
                <w:szCs w:val="20"/>
                <w:lang w:val="sr-Latn-RS"/>
              </w:rPr>
              <w:t>_____________________</w:t>
            </w:r>
            <w:r w:rsidR="002D42DC">
              <w:rPr>
                <w:rFonts w:ascii="Tahoma" w:eastAsia="Times New Roman" w:hAnsi="Tahoma" w:cs="Tahoma"/>
                <w:sz w:val="20"/>
                <w:szCs w:val="20"/>
                <w:lang w:val="sr-Cyrl-CS" w:eastAsia="ar-SA"/>
              </w:rPr>
              <w:t xml:space="preserve"> </w:t>
            </w:r>
            <w:r>
              <w:rPr>
                <w:rFonts w:ascii="Tahoma" w:eastAsia="Times New Roman" w:hAnsi="Tahoma" w:cs="Tahoma"/>
                <w:sz w:val="20"/>
                <w:szCs w:val="20"/>
                <w:lang w:val="sr-Cyrl-CS" w:eastAsia="ar-SA"/>
              </w:rPr>
              <w:t>(</w:t>
            </w:r>
            <w:r w:rsidRPr="0056641E">
              <w:rPr>
                <w:rFonts w:ascii="Tahoma" w:hAnsi="Tahoma" w:cs="Tahoma"/>
                <w:sz w:val="20"/>
                <w:szCs w:val="20"/>
                <w:lang w:val="sr-Cyrl-RS"/>
              </w:rPr>
              <w:t xml:space="preserve"> </w:t>
            </w:r>
            <w:r w:rsidR="00D17B91">
              <w:rPr>
                <w:rFonts w:ascii="Tahoma" w:hAnsi="Tahoma" w:cs="Tahoma"/>
                <w:sz w:val="20"/>
                <w:szCs w:val="20"/>
                <w:lang w:val="sr-Cyrl-RS"/>
              </w:rPr>
              <w:t>u</w:t>
            </w:r>
            <w:r w:rsidRPr="0056641E">
              <w:rPr>
                <w:rFonts w:ascii="Tahoma" w:hAnsi="Tahoma" w:cs="Tahoma"/>
                <w:sz w:val="20"/>
                <w:szCs w:val="20"/>
                <w:lang w:val="sr-Cyrl-RS"/>
              </w:rPr>
              <w:t xml:space="preserve"> </w:t>
            </w:r>
            <w:r w:rsidR="00D17B91">
              <w:rPr>
                <w:rFonts w:ascii="Tahoma" w:hAnsi="Tahoma" w:cs="Tahoma"/>
                <w:sz w:val="20"/>
                <w:szCs w:val="20"/>
                <w:lang w:val="sr-Cyrl-RS"/>
              </w:rPr>
              <w:t>dalјem</w:t>
            </w:r>
            <w:r w:rsidRPr="0056641E">
              <w:rPr>
                <w:rFonts w:ascii="Tahoma" w:hAnsi="Tahoma" w:cs="Tahoma"/>
                <w:sz w:val="20"/>
                <w:szCs w:val="20"/>
                <w:lang w:val="sr-Cyrl-RS"/>
              </w:rPr>
              <w:t xml:space="preserve"> </w:t>
            </w:r>
            <w:r w:rsidR="00D17B91">
              <w:rPr>
                <w:rFonts w:ascii="Tahoma" w:hAnsi="Tahoma" w:cs="Tahoma"/>
                <w:sz w:val="20"/>
                <w:szCs w:val="20"/>
                <w:lang w:val="sr-Cyrl-RS"/>
              </w:rPr>
              <w:t>tekstu</w:t>
            </w:r>
            <w:r w:rsidRPr="0056641E">
              <w:rPr>
                <w:rFonts w:ascii="Tahoma" w:hAnsi="Tahoma" w:cs="Tahoma"/>
                <w:sz w:val="20"/>
                <w:szCs w:val="20"/>
                <w:lang w:val="sr-Cyrl-RS"/>
              </w:rPr>
              <w:t xml:space="preserve"> „</w:t>
            </w:r>
            <w:r w:rsidR="00D17B91">
              <w:rPr>
                <w:rFonts w:ascii="Tahoma" w:hAnsi="Tahoma" w:cs="Tahoma"/>
                <w:b/>
                <w:sz w:val="20"/>
                <w:szCs w:val="20"/>
                <w:lang w:val="sr-Cyrl-RS"/>
              </w:rPr>
              <w:t>Izvršilac</w:t>
            </w:r>
            <w:r w:rsidRPr="0056641E">
              <w:rPr>
                <w:rFonts w:ascii="Tahoma" w:hAnsi="Tahoma" w:cs="Tahoma"/>
                <w:sz w:val="20"/>
                <w:szCs w:val="20"/>
                <w:lang w:val="sr-Cyrl-RS"/>
              </w:rPr>
              <w:t>“</w:t>
            </w:r>
            <w:r>
              <w:rPr>
                <w:rFonts w:ascii="Tahoma" w:hAnsi="Tahoma" w:cs="Tahoma"/>
                <w:sz w:val="20"/>
                <w:szCs w:val="20"/>
                <w:lang w:val="sr-Cyrl-RS"/>
              </w:rPr>
              <w:t>)</w:t>
            </w:r>
            <w:r w:rsidRPr="0056641E">
              <w:rPr>
                <w:rFonts w:ascii="Tahoma" w:hAnsi="Tahoma" w:cs="Tahoma"/>
                <w:sz w:val="20"/>
                <w:szCs w:val="20"/>
                <w:lang w:val="sr-Cyrl-RS"/>
              </w:rPr>
              <w:t xml:space="preserve">, </w:t>
            </w:r>
            <w:r w:rsidR="00D17B91">
              <w:rPr>
                <w:rFonts w:ascii="Tahoma" w:hAnsi="Tahoma" w:cs="Tahoma"/>
                <w:sz w:val="20"/>
                <w:szCs w:val="20"/>
                <w:lang w:val="sr-Cyrl-RS"/>
              </w:rPr>
              <w:t>koje</w:t>
            </w:r>
            <w:r w:rsidRPr="0056641E">
              <w:rPr>
                <w:rFonts w:ascii="Tahoma" w:hAnsi="Tahoma" w:cs="Tahoma"/>
                <w:sz w:val="20"/>
                <w:szCs w:val="20"/>
                <w:lang w:val="sr-Cyrl-RS"/>
              </w:rPr>
              <w:t xml:space="preserve"> </w:t>
            </w:r>
            <w:r w:rsidR="00D17B91">
              <w:rPr>
                <w:rFonts w:ascii="Tahoma" w:hAnsi="Tahoma" w:cs="Tahoma"/>
                <w:sz w:val="20"/>
                <w:szCs w:val="20"/>
                <w:lang w:val="sr-Cyrl-RS"/>
              </w:rPr>
              <w:t>na</w:t>
            </w:r>
            <w:r w:rsidRPr="0056641E">
              <w:rPr>
                <w:rFonts w:ascii="Tahoma" w:hAnsi="Tahoma" w:cs="Tahoma"/>
                <w:sz w:val="20"/>
                <w:szCs w:val="20"/>
                <w:lang w:val="sr-Cyrl-RS"/>
              </w:rPr>
              <w:t xml:space="preserve"> </w:t>
            </w:r>
            <w:r w:rsidR="00D17B91">
              <w:rPr>
                <w:rFonts w:ascii="Tahoma" w:hAnsi="Tahoma" w:cs="Tahoma"/>
                <w:sz w:val="20"/>
                <w:szCs w:val="20"/>
                <w:lang w:val="sr-Cyrl-RS"/>
              </w:rPr>
              <w:t>osnovu</w:t>
            </w:r>
            <w:r w:rsidRPr="0056641E">
              <w:rPr>
                <w:rFonts w:ascii="Tahoma" w:hAnsi="Tahoma" w:cs="Tahoma"/>
                <w:sz w:val="20"/>
                <w:szCs w:val="20"/>
                <w:lang w:val="sr-Cyrl-RS"/>
              </w:rPr>
              <w:t xml:space="preserve"> </w:t>
            </w:r>
            <w:r w:rsidR="00D17B91">
              <w:rPr>
                <w:rFonts w:ascii="Tahoma" w:hAnsi="Tahoma" w:cs="Tahoma"/>
                <w:sz w:val="20"/>
                <w:szCs w:val="20"/>
                <w:lang w:val="sr-Cyrl-RS"/>
              </w:rPr>
              <w:t>Statuta</w:t>
            </w:r>
            <w:r w:rsidRPr="0056641E">
              <w:rPr>
                <w:rFonts w:ascii="Tahoma" w:hAnsi="Tahoma" w:cs="Tahoma"/>
                <w:sz w:val="20"/>
                <w:szCs w:val="20"/>
                <w:lang w:val="sr-Cyrl-RS"/>
              </w:rPr>
              <w:t xml:space="preserve"> </w:t>
            </w:r>
            <w:r w:rsidR="00D17B91">
              <w:rPr>
                <w:rFonts w:ascii="Tahoma" w:hAnsi="Tahoma" w:cs="Tahoma"/>
                <w:sz w:val="20"/>
                <w:szCs w:val="20"/>
                <w:lang w:val="sr-Cyrl-RS"/>
              </w:rPr>
              <w:t>predstavlјa</w:t>
            </w:r>
            <w:r w:rsidRPr="0056641E">
              <w:rPr>
                <w:rFonts w:ascii="Tahoma" w:hAnsi="Tahoma" w:cs="Tahoma"/>
                <w:sz w:val="20"/>
                <w:szCs w:val="20"/>
                <w:lang w:val="sr-Cyrl-RS"/>
              </w:rPr>
              <w:t xml:space="preserve"> </w:t>
            </w:r>
            <w:r w:rsidR="00D17B91">
              <w:rPr>
                <w:rFonts w:ascii="Tahoma" w:hAnsi="Tahoma" w:cs="Tahoma"/>
                <w:sz w:val="20"/>
                <w:szCs w:val="20"/>
                <w:lang w:val="sr-Cyrl-RS"/>
              </w:rPr>
              <w:t>direktor</w:t>
            </w:r>
            <w:r w:rsidRPr="0056641E">
              <w:rPr>
                <w:rFonts w:ascii="Tahoma" w:hAnsi="Tahoma" w:cs="Tahoma"/>
                <w:sz w:val="20"/>
                <w:szCs w:val="20"/>
                <w:lang w:val="sr-Cyrl-RS"/>
              </w:rPr>
              <w:t xml:space="preserve"> </w:t>
            </w:r>
            <w:r w:rsidR="00D17B91">
              <w:rPr>
                <w:rFonts w:ascii="Tahoma" w:hAnsi="Tahoma" w:cs="Tahoma"/>
                <w:sz w:val="20"/>
                <w:szCs w:val="20"/>
                <w:lang w:val="sr-Latn-RS"/>
              </w:rPr>
              <w:t>________________________</w:t>
            </w:r>
            <w:r w:rsidRPr="0056641E">
              <w:rPr>
                <w:rFonts w:ascii="Tahoma" w:hAnsi="Tahoma" w:cs="Tahoma"/>
                <w:b/>
                <w:sz w:val="20"/>
                <w:szCs w:val="20"/>
                <w:lang w:val="sr-Cyrl-RS"/>
              </w:rPr>
              <w:t xml:space="preserve"> </w:t>
            </w:r>
            <w:r w:rsidR="00D17B91">
              <w:rPr>
                <w:rFonts w:ascii="Tahoma" w:hAnsi="Tahoma" w:cs="Tahoma"/>
                <w:sz w:val="20"/>
                <w:szCs w:val="20"/>
                <w:lang w:val="sr-Cyrl-RS"/>
              </w:rPr>
              <w:t>sa</w:t>
            </w:r>
            <w:r w:rsidRPr="0056641E">
              <w:rPr>
                <w:rFonts w:ascii="Tahoma" w:hAnsi="Tahoma" w:cs="Tahoma"/>
                <w:sz w:val="20"/>
                <w:szCs w:val="20"/>
                <w:lang w:val="sr-Cyrl-RS"/>
              </w:rPr>
              <w:t xml:space="preserve"> </w:t>
            </w:r>
            <w:r w:rsidR="00D17B91">
              <w:rPr>
                <w:rFonts w:ascii="Tahoma" w:hAnsi="Tahoma" w:cs="Tahoma"/>
                <w:sz w:val="20"/>
                <w:szCs w:val="20"/>
                <w:lang w:val="sr-Cyrl-RS"/>
              </w:rPr>
              <w:t>druge</w:t>
            </w:r>
            <w:r w:rsidRPr="0056641E">
              <w:rPr>
                <w:rFonts w:ascii="Tahoma" w:hAnsi="Tahoma" w:cs="Tahoma"/>
                <w:sz w:val="20"/>
                <w:szCs w:val="20"/>
                <w:lang w:val="sr-Cyrl-RS"/>
              </w:rPr>
              <w:t xml:space="preserve"> </w:t>
            </w:r>
            <w:r w:rsidR="00D17B91">
              <w:rPr>
                <w:rFonts w:ascii="Tahoma" w:hAnsi="Tahoma" w:cs="Tahoma"/>
                <w:sz w:val="20"/>
                <w:szCs w:val="20"/>
                <w:lang w:val="sr-Cyrl-RS"/>
              </w:rPr>
              <w:t>strane</w:t>
            </w:r>
            <w:r w:rsidRPr="0056641E">
              <w:rPr>
                <w:rFonts w:ascii="Tahoma" w:hAnsi="Tahoma" w:cs="Tahoma"/>
                <w:sz w:val="20"/>
                <w:szCs w:val="20"/>
                <w:lang w:val="sr-Cyrl-RS"/>
              </w:rPr>
              <w:t>.</w:t>
            </w:r>
          </w:p>
          <w:p w14:paraId="2DBE9BD4" w14:textId="77777777" w:rsidR="00233C8B" w:rsidRPr="0056641E" w:rsidRDefault="00233C8B" w:rsidP="002D42DC">
            <w:pPr>
              <w:pStyle w:val="NoSpacing"/>
              <w:jc w:val="both"/>
              <w:rPr>
                <w:rFonts w:ascii="Tahoma" w:hAnsi="Tahoma" w:cs="Tahoma"/>
                <w:color w:val="000000" w:themeColor="text1"/>
                <w:sz w:val="20"/>
                <w:szCs w:val="20"/>
                <w:lang w:val="ru-RU" w:eastAsia="ar-SA"/>
              </w:rPr>
            </w:pPr>
          </w:p>
          <w:p w14:paraId="2A305827" w14:textId="40E27DD7" w:rsidR="00575742" w:rsidRPr="00FB3FEA" w:rsidRDefault="00BB40DB" w:rsidP="002D42DC">
            <w:pPr>
              <w:pStyle w:val="NoSpacing"/>
              <w:jc w:val="both"/>
              <w:rPr>
                <w:rFonts w:ascii="Tahoma" w:hAnsi="Tahoma" w:cs="Tahoma"/>
                <w:b/>
                <w:color w:val="000000" w:themeColor="text1"/>
                <w:sz w:val="20"/>
                <w:szCs w:val="20"/>
                <w:lang w:val="sr-Cyrl-BA" w:eastAsia="ar-SA"/>
              </w:rPr>
            </w:pPr>
            <w:r w:rsidRPr="00FB3FEA">
              <w:rPr>
                <w:rFonts w:ascii="Tahoma" w:hAnsi="Tahoma" w:cs="Tahoma"/>
                <w:b/>
                <w:color w:val="000000" w:themeColor="text1"/>
                <w:sz w:val="20"/>
                <w:szCs w:val="20"/>
                <w:lang w:val="sr-Cyrl-BA" w:eastAsia="ar-SA"/>
              </w:rPr>
              <w:t xml:space="preserve">1. </w:t>
            </w:r>
            <w:r w:rsidR="00D17B91">
              <w:rPr>
                <w:rFonts w:ascii="Tahoma" w:hAnsi="Tahoma" w:cs="Tahoma"/>
                <w:b/>
                <w:color w:val="000000" w:themeColor="text1"/>
                <w:sz w:val="20"/>
                <w:szCs w:val="20"/>
                <w:lang w:val="sr-Cyrl-BA" w:eastAsia="ar-SA"/>
              </w:rPr>
              <w:t>PREDMET</w:t>
            </w:r>
            <w:r w:rsidR="00575742" w:rsidRPr="00FB3FEA">
              <w:rPr>
                <w:rFonts w:ascii="Tahoma" w:hAnsi="Tahoma" w:cs="Tahoma"/>
                <w:b/>
                <w:color w:val="000000" w:themeColor="text1"/>
                <w:sz w:val="20"/>
                <w:szCs w:val="20"/>
                <w:lang w:val="sr-Cyrl-BA" w:eastAsia="ar-SA"/>
              </w:rPr>
              <w:t xml:space="preserve"> </w:t>
            </w:r>
            <w:r w:rsidR="00D17B91">
              <w:rPr>
                <w:rFonts w:ascii="Tahoma" w:hAnsi="Tahoma" w:cs="Tahoma"/>
                <w:b/>
                <w:color w:val="000000" w:themeColor="text1"/>
                <w:sz w:val="20"/>
                <w:szCs w:val="20"/>
                <w:lang w:val="sr-Cyrl-BA" w:eastAsia="ar-SA"/>
              </w:rPr>
              <w:t>UGOVORA</w:t>
            </w:r>
          </w:p>
          <w:p w14:paraId="03CEBFBC" w14:textId="3459C405" w:rsidR="006C05E2" w:rsidRPr="006C05E2" w:rsidRDefault="00BB40DB" w:rsidP="002D42DC">
            <w:pPr>
              <w:widowControl w:val="0"/>
              <w:snapToGrid w:val="0"/>
              <w:spacing w:after="0" w:line="240" w:lineRule="auto"/>
              <w:jc w:val="both"/>
              <w:rPr>
                <w:rFonts w:ascii="Tahoma" w:eastAsia="Times New Roman" w:hAnsi="Tahoma" w:cs="Tahoma"/>
                <w:sz w:val="20"/>
                <w:szCs w:val="20"/>
                <w:lang w:val="sr-Cyrl-BA" w:eastAsia="ar-SA"/>
              </w:rPr>
            </w:pPr>
            <w:r w:rsidRPr="00FB3FEA">
              <w:rPr>
                <w:rFonts w:ascii="Tahoma" w:hAnsi="Tahoma" w:cs="Tahoma"/>
                <w:color w:val="000000" w:themeColor="text1"/>
                <w:sz w:val="20"/>
                <w:szCs w:val="20"/>
                <w:lang w:val="sr-Cyrl-BA" w:eastAsia="ar-SA"/>
              </w:rPr>
              <w:t xml:space="preserve">1.1. </w:t>
            </w:r>
            <w:r w:rsidR="00D17B91">
              <w:rPr>
                <w:rFonts w:ascii="Tahoma" w:eastAsia="Times New Roman" w:hAnsi="Tahoma" w:cs="Tahoma"/>
                <w:sz w:val="20"/>
                <w:szCs w:val="20"/>
                <w:lang w:val="ru-RU" w:eastAsia="ar-SA"/>
              </w:rPr>
              <w:t>Predmet</w:t>
            </w:r>
            <w:r w:rsidR="006C05E2" w:rsidRPr="006C05E2">
              <w:rPr>
                <w:rFonts w:ascii="Tahoma" w:eastAsia="Times New Roman" w:hAnsi="Tahoma" w:cs="Tahoma"/>
                <w:sz w:val="20"/>
                <w:szCs w:val="20"/>
                <w:lang w:val="ru-RU" w:eastAsia="ar-SA"/>
              </w:rPr>
              <w:t xml:space="preserve"> </w:t>
            </w:r>
            <w:r w:rsidR="00D17B91">
              <w:rPr>
                <w:rFonts w:ascii="Tahoma" w:eastAsia="Times New Roman" w:hAnsi="Tahoma" w:cs="Tahoma"/>
                <w:sz w:val="20"/>
                <w:szCs w:val="20"/>
                <w:lang w:val="ru-RU" w:eastAsia="ar-SA"/>
              </w:rPr>
              <w:t>ovog</w:t>
            </w:r>
            <w:r w:rsidR="006C05E2" w:rsidRPr="006C05E2">
              <w:rPr>
                <w:rFonts w:ascii="Tahoma" w:eastAsia="Times New Roman" w:hAnsi="Tahoma" w:cs="Tahoma"/>
                <w:sz w:val="20"/>
                <w:szCs w:val="20"/>
                <w:lang w:val="ru-RU" w:eastAsia="ar-SA"/>
              </w:rPr>
              <w:t xml:space="preserve"> </w:t>
            </w:r>
            <w:r w:rsidR="00D17B91">
              <w:rPr>
                <w:rFonts w:ascii="Tahoma" w:eastAsia="Times New Roman" w:hAnsi="Tahoma" w:cs="Tahoma"/>
                <w:sz w:val="20"/>
                <w:szCs w:val="20"/>
                <w:lang w:val="ru-RU" w:eastAsia="ar-SA"/>
              </w:rPr>
              <w:t>Ugovora</w:t>
            </w:r>
            <w:r w:rsidR="006C05E2" w:rsidRPr="006C05E2">
              <w:rPr>
                <w:rFonts w:ascii="Tahoma" w:eastAsia="Times New Roman" w:hAnsi="Tahoma" w:cs="Tahoma"/>
                <w:sz w:val="20"/>
                <w:szCs w:val="20"/>
                <w:lang w:val="ru-RU" w:eastAsia="ar-SA"/>
              </w:rPr>
              <w:t xml:space="preserve"> </w:t>
            </w:r>
            <w:r w:rsidR="00D17B91">
              <w:rPr>
                <w:rFonts w:ascii="Tahoma" w:eastAsia="Times New Roman" w:hAnsi="Tahoma" w:cs="Tahoma"/>
                <w:sz w:val="20"/>
                <w:szCs w:val="20"/>
                <w:lang w:val="sr-Cyrl-RS" w:eastAsia="ar-SA"/>
              </w:rPr>
              <w:t>je</w:t>
            </w:r>
            <w:r w:rsidR="006C05E2" w:rsidRPr="006C05E2">
              <w:rPr>
                <w:rFonts w:ascii="Tahoma" w:eastAsia="Times New Roman" w:hAnsi="Tahoma" w:cs="Tahoma"/>
                <w:sz w:val="20"/>
                <w:szCs w:val="20"/>
                <w:lang w:val="sr-Cyrl-RS" w:eastAsia="ar-SA"/>
              </w:rPr>
              <w:t xml:space="preserve"> </w:t>
            </w:r>
            <w:r w:rsidR="00D17B91">
              <w:rPr>
                <w:rFonts w:ascii="Tahoma" w:eastAsia="Times New Roman" w:hAnsi="Tahoma" w:cs="Tahoma"/>
                <w:sz w:val="20"/>
                <w:szCs w:val="20"/>
                <w:lang w:val="sr-Cyrl-RS" w:eastAsia="ar-SA"/>
              </w:rPr>
              <w:t>usluga</w:t>
            </w:r>
            <w:r w:rsidR="006C05E2" w:rsidRPr="006C05E2">
              <w:rPr>
                <w:rFonts w:ascii="Tahoma" w:eastAsia="Times New Roman" w:hAnsi="Tahoma" w:cs="Tahoma"/>
                <w:sz w:val="20"/>
                <w:szCs w:val="20"/>
                <w:lang w:val="ru-RU" w:eastAsia="ar-SA"/>
              </w:rPr>
              <w:t xml:space="preserve">  </w:t>
            </w:r>
            <w:r w:rsidR="00D17B91" w:rsidRPr="00D17B91">
              <w:rPr>
                <w:rFonts w:ascii="Tahoma" w:hAnsi="Tahoma" w:cs="Tahoma"/>
                <w:sz w:val="20"/>
                <w:szCs w:val="20"/>
              </w:rPr>
              <w:t xml:space="preserve">servisiranja laboratorijske opreme, uklјučujući i validaciju za potrebe ispitne laboratorije </w:t>
            </w:r>
            <w:r w:rsidR="00D17B91" w:rsidRPr="00D17B91">
              <w:rPr>
                <w:rFonts w:ascii="Tahoma" w:eastAsia="Calibri" w:hAnsi="Tahoma" w:cs="Tahoma"/>
                <w:sz w:val="20"/>
                <w:szCs w:val="20"/>
                <w:lang w:val="sr-Latn-RS"/>
              </w:rPr>
              <w:t xml:space="preserve">u </w:t>
            </w:r>
            <w:r w:rsidR="00D17B91" w:rsidRPr="00D17B91">
              <w:rPr>
                <w:rFonts w:ascii="Tahoma" w:eastAsia="Calibri" w:hAnsi="Tahoma" w:cs="Tahoma"/>
                <w:sz w:val="20"/>
                <w:szCs w:val="20"/>
                <w:lang w:val="sr-Cyrl-BA"/>
              </w:rPr>
              <w:t>„Rafineriji nafte Brod" a.d.</w:t>
            </w:r>
            <w:r w:rsidR="00D17B91" w:rsidRPr="00D17B91">
              <w:rPr>
                <w:rFonts w:ascii="Tahoma" w:eastAsia="Calibri" w:hAnsi="Tahoma" w:cs="Tahoma"/>
                <w:sz w:val="20"/>
                <w:szCs w:val="20"/>
                <w:lang w:val="sr-Latn-RS"/>
              </w:rPr>
              <w:t xml:space="preserve"> </w:t>
            </w:r>
            <w:r w:rsidR="00D17B91" w:rsidRPr="001E3E08">
              <w:rPr>
                <w:rFonts w:ascii="Tahoma" w:hAnsi="Tahoma" w:cs="Tahoma"/>
                <w:b/>
                <w:lang w:val="sr-Cyrl-RS"/>
              </w:rPr>
              <w:t xml:space="preserve"> </w:t>
            </w:r>
          </w:p>
          <w:p w14:paraId="1BB2A55D" w14:textId="7989AACF" w:rsidR="002612EF" w:rsidRPr="00FB3FEA" w:rsidRDefault="0031428C" w:rsidP="002D42DC">
            <w:pPr>
              <w:pStyle w:val="NoSpacing"/>
              <w:jc w:val="both"/>
              <w:rPr>
                <w:rFonts w:ascii="Tahoma" w:hAnsi="Tahoma" w:cs="Tahoma"/>
                <w:color w:val="000000" w:themeColor="text1"/>
                <w:sz w:val="20"/>
                <w:szCs w:val="20"/>
                <w:lang w:val="sr-Cyrl-BA" w:eastAsia="ar-SA"/>
              </w:rPr>
            </w:pPr>
            <w:r w:rsidRPr="0031428C">
              <w:rPr>
                <w:rFonts w:ascii="Tahoma" w:hAnsi="Tahoma" w:cs="Tahoma"/>
                <w:color w:val="000000" w:themeColor="text1"/>
                <w:sz w:val="20"/>
                <w:szCs w:val="20"/>
                <w:lang w:val="sr-Cyrl-BA" w:eastAsia="ar-SA"/>
              </w:rPr>
              <w:t>1.</w:t>
            </w:r>
            <w:r w:rsidR="008B7661">
              <w:rPr>
                <w:rFonts w:ascii="Tahoma" w:hAnsi="Tahoma" w:cs="Tahoma"/>
                <w:color w:val="000000" w:themeColor="text1"/>
                <w:sz w:val="20"/>
                <w:szCs w:val="20"/>
                <w:lang w:val="sr-Cyrl-BA" w:eastAsia="ar-SA"/>
              </w:rPr>
              <w:t>1</w:t>
            </w:r>
            <w:r w:rsidRPr="0031428C">
              <w:rPr>
                <w:rFonts w:ascii="Tahoma" w:hAnsi="Tahoma" w:cs="Tahoma"/>
                <w:color w:val="000000" w:themeColor="text1"/>
                <w:sz w:val="20"/>
                <w:szCs w:val="20"/>
                <w:lang w:val="sr-Cyrl-BA" w:eastAsia="ar-SA"/>
              </w:rPr>
              <w:t>.</w:t>
            </w:r>
            <w:r w:rsidRPr="00233C8B">
              <w:rPr>
                <w:rFonts w:ascii="Tahoma" w:hAnsi="Tahoma" w:cs="Tahoma"/>
                <w:color w:val="000000" w:themeColor="text1"/>
                <w:sz w:val="20"/>
                <w:szCs w:val="20"/>
                <w:lang w:val="sr-Cyrl-BA" w:eastAsia="ar-SA"/>
              </w:rPr>
              <w:t>1</w:t>
            </w:r>
            <w:r>
              <w:rPr>
                <w:rFonts w:ascii="Tahoma" w:hAnsi="Tahoma" w:cs="Tahoma"/>
                <w:color w:val="000000" w:themeColor="text1"/>
                <w:sz w:val="20"/>
                <w:szCs w:val="20"/>
                <w:lang w:val="sr-Cyrl-BA" w:eastAsia="ar-SA"/>
              </w:rPr>
              <w:t>.</w:t>
            </w:r>
            <w:r w:rsidRPr="0031428C">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Izvršilac</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će</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po</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izvršenom</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pregledu</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i</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ispitivanju</w:t>
            </w:r>
            <w:r w:rsidR="007D4992">
              <w:rPr>
                <w:rFonts w:ascii="Tahoma" w:hAnsi="Tahoma" w:cs="Tahoma"/>
                <w:color w:val="000000" w:themeColor="text1"/>
                <w:sz w:val="20"/>
                <w:szCs w:val="20"/>
                <w:lang w:val="sr-Cyrl-BA" w:eastAsia="ar-SA"/>
              </w:rPr>
              <w:t xml:space="preserve"> </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izdati</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Latn-RS" w:eastAsia="ar-SA"/>
              </w:rPr>
              <w:t xml:space="preserve"> važeći protokol o validaciji</w:t>
            </w:r>
            <w:r w:rsidR="00B30912">
              <w:rPr>
                <w:rFonts w:ascii="Tahoma" w:hAnsi="Tahoma" w:cs="Tahoma"/>
                <w:color w:val="000000" w:themeColor="text1"/>
                <w:sz w:val="20"/>
                <w:szCs w:val="20"/>
                <w:lang w:val="sr-Cyrl-BA" w:eastAsia="ar-SA"/>
              </w:rPr>
              <w:t xml:space="preserve"> </w:t>
            </w:r>
            <w:r w:rsidR="008B5626">
              <w:rPr>
                <w:rFonts w:ascii="Tahoma" w:hAnsi="Tahoma" w:cs="Tahoma"/>
                <w:color w:val="000000" w:themeColor="text1"/>
                <w:sz w:val="20"/>
                <w:szCs w:val="20"/>
                <w:lang w:val="sr-Latn-RS" w:eastAsia="ar-SA"/>
              </w:rPr>
              <w:t xml:space="preserve">za </w:t>
            </w:r>
            <w:r w:rsidR="00D17B91">
              <w:rPr>
                <w:rFonts w:ascii="Tahoma" w:hAnsi="Tahoma" w:cs="Tahoma"/>
                <w:color w:val="000000" w:themeColor="text1"/>
                <w:sz w:val="20"/>
                <w:szCs w:val="20"/>
                <w:lang w:val="sr-Cyrl-BA" w:eastAsia="ar-SA"/>
              </w:rPr>
              <w:t>sve</w:t>
            </w:r>
            <w:r w:rsidR="00B3091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Latn-RS" w:eastAsia="ar-SA"/>
              </w:rPr>
              <w:t>aparate</w:t>
            </w:r>
            <w:r w:rsidR="00CD1663" w:rsidRPr="00CD1663">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kako</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je</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navedeno</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u</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Prilogu</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broj</w:t>
            </w:r>
            <w:r w:rsidR="006C05E2" w:rsidRPr="006C05E2">
              <w:rPr>
                <w:rFonts w:ascii="Tahoma" w:hAnsi="Tahoma" w:cs="Tahoma"/>
                <w:color w:val="000000" w:themeColor="text1"/>
                <w:sz w:val="20"/>
                <w:szCs w:val="20"/>
                <w:lang w:val="sr-Cyrl-BA" w:eastAsia="ar-SA"/>
              </w:rPr>
              <w:t xml:space="preserve"> 1. </w:t>
            </w:r>
            <w:r w:rsidR="00D17B91">
              <w:rPr>
                <w:rFonts w:ascii="Tahoma" w:hAnsi="Tahoma" w:cs="Tahoma"/>
                <w:color w:val="000000" w:themeColor="text1"/>
                <w:sz w:val="20"/>
                <w:szCs w:val="20"/>
                <w:lang w:val="sr-Cyrl-BA" w:eastAsia="ar-SA"/>
              </w:rPr>
              <w:t>ovog</w:t>
            </w:r>
            <w:r w:rsidR="006C05E2" w:rsidRPr="006C05E2">
              <w:rPr>
                <w:rFonts w:ascii="Tahoma" w:hAnsi="Tahoma" w:cs="Tahoma"/>
                <w:color w:val="000000" w:themeColor="text1"/>
                <w:sz w:val="20"/>
                <w:szCs w:val="20"/>
                <w:lang w:val="sr-Cyrl-BA" w:eastAsia="ar-SA"/>
              </w:rPr>
              <w:t xml:space="preserve"> </w:t>
            </w:r>
            <w:r w:rsidR="00D17B91">
              <w:rPr>
                <w:rFonts w:ascii="Tahoma" w:hAnsi="Tahoma" w:cs="Tahoma"/>
                <w:color w:val="000000" w:themeColor="text1"/>
                <w:sz w:val="20"/>
                <w:szCs w:val="20"/>
                <w:lang w:val="sr-Cyrl-BA" w:eastAsia="ar-SA"/>
              </w:rPr>
              <w:t>Ugovora</w:t>
            </w:r>
            <w:r w:rsidR="006C05E2" w:rsidRPr="006C05E2">
              <w:rPr>
                <w:rFonts w:ascii="Tahoma" w:hAnsi="Tahoma" w:cs="Tahoma"/>
                <w:color w:val="000000" w:themeColor="text1"/>
                <w:sz w:val="20"/>
                <w:szCs w:val="20"/>
                <w:lang w:val="sr-Cyrl-BA" w:eastAsia="ar-SA"/>
              </w:rPr>
              <w:t>.</w:t>
            </w:r>
          </w:p>
          <w:p w14:paraId="39FEC5BE" w14:textId="0959B7A7" w:rsidR="008B7661" w:rsidRPr="008B7661" w:rsidRDefault="008B7661" w:rsidP="002D42DC">
            <w:pPr>
              <w:pStyle w:val="NoSpacing"/>
              <w:jc w:val="both"/>
              <w:rPr>
                <w:rFonts w:ascii="Tahoma" w:hAnsi="Tahoma" w:cs="Tahoma"/>
                <w:sz w:val="20"/>
                <w:szCs w:val="20"/>
                <w:lang w:val="sr-Latn-BA" w:eastAsia="ar-SA"/>
              </w:rPr>
            </w:pPr>
            <w:r>
              <w:rPr>
                <w:rFonts w:ascii="Tahoma" w:hAnsi="Tahoma" w:cs="Tahoma"/>
                <w:sz w:val="20"/>
                <w:szCs w:val="20"/>
                <w:lang w:val="sr-Cyrl-RS" w:eastAsia="ar-SA"/>
              </w:rPr>
              <w:t>1</w:t>
            </w:r>
            <w:r w:rsidRPr="008B7661">
              <w:rPr>
                <w:rFonts w:ascii="Tahoma" w:hAnsi="Tahoma" w:cs="Tahoma"/>
                <w:sz w:val="20"/>
                <w:szCs w:val="20"/>
                <w:lang w:val="sr-Latn-BA" w:eastAsia="ar-SA"/>
              </w:rPr>
              <w:t xml:space="preserve">.2. </w:t>
            </w:r>
            <w:r w:rsidR="00D17B91">
              <w:rPr>
                <w:rFonts w:ascii="Tahoma" w:hAnsi="Tahoma" w:cs="Tahoma"/>
                <w:sz w:val="20"/>
                <w:szCs w:val="20"/>
                <w:lang w:val="sr-Latn-BA" w:eastAsia="ar-SA"/>
              </w:rPr>
              <w:t>Sve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dozvole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saglasnosti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druge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radnje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neophodne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za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izvođenje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dobija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sprovodi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Izvršilac</w:t>
            </w:r>
            <w:r w:rsidR="00B30912">
              <w:rPr>
                <w:rFonts w:ascii="Tahoma" w:hAnsi="Tahoma" w:cs="Tahoma"/>
                <w:sz w:val="20"/>
                <w:szCs w:val="20"/>
                <w:lang w:val="sr-Latn-BA" w:eastAsia="ar-SA"/>
              </w:rPr>
              <w:t xml:space="preserve"> </w:t>
            </w:r>
            <w:r w:rsidR="00D17B91">
              <w:rPr>
                <w:rFonts w:ascii="Tahoma" w:hAnsi="Tahoma" w:cs="Tahoma"/>
                <w:sz w:val="20"/>
                <w:szCs w:val="20"/>
                <w:lang w:val="sr-Latn-BA" w:eastAsia="ar-SA"/>
              </w:rPr>
              <w:t>svojim</w:t>
            </w:r>
            <w:r w:rsidR="00B30912">
              <w:rPr>
                <w:rFonts w:ascii="Tahoma" w:hAnsi="Tahoma" w:cs="Tahoma"/>
                <w:sz w:val="20"/>
                <w:szCs w:val="20"/>
                <w:lang w:val="sr-Latn-BA" w:eastAsia="ar-SA"/>
              </w:rPr>
              <w:t xml:space="preserve"> </w:t>
            </w:r>
            <w:r w:rsidR="00D17B91">
              <w:rPr>
                <w:rFonts w:ascii="Tahoma" w:hAnsi="Tahoma" w:cs="Tahoma"/>
                <w:sz w:val="20"/>
                <w:szCs w:val="20"/>
                <w:lang w:val="sr-Latn-BA" w:eastAsia="ar-SA"/>
              </w:rPr>
              <w:t>sopstvenim</w:t>
            </w:r>
            <w:r w:rsidR="00B30912">
              <w:rPr>
                <w:rFonts w:ascii="Tahoma" w:hAnsi="Tahoma" w:cs="Tahoma"/>
                <w:sz w:val="20"/>
                <w:szCs w:val="20"/>
                <w:lang w:val="sr-Latn-BA" w:eastAsia="ar-SA"/>
              </w:rPr>
              <w:t xml:space="preserve"> </w:t>
            </w:r>
            <w:r w:rsidR="00D17B91">
              <w:rPr>
                <w:rFonts w:ascii="Tahoma" w:hAnsi="Tahoma" w:cs="Tahoma"/>
                <w:sz w:val="20"/>
                <w:szCs w:val="20"/>
                <w:lang w:val="sr-Latn-BA" w:eastAsia="ar-SA"/>
              </w:rPr>
              <w:t>snagama</w:t>
            </w:r>
            <w:r w:rsidR="00B30912">
              <w:rPr>
                <w:rFonts w:ascii="Tahoma" w:hAnsi="Tahoma" w:cs="Tahoma"/>
                <w:sz w:val="20"/>
                <w:szCs w:val="20"/>
                <w:lang w:val="sr-Latn-BA" w:eastAsia="ar-SA"/>
              </w:rPr>
              <w:t>.</w:t>
            </w:r>
            <w:r w:rsidR="00D17B91">
              <w:rPr>
                <w:rFonts w:ascii="Tahoma" w:hAnsi="Tahoma" w:cs="Tahoma"/>
                <w:sz w:val="20"/>
                <w:szCs w:val="20"/>
                <w:lang w:val="sr-Latn-BA" w:eastAsia="ar-SA"/>
              </w:rPr>
              <w:t>Troškovi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dozvola</w:t>
            </w:r>
            <w:r w:rsidRPr="008B7661">
              <w:rPr>
                <w:rFonts w:ascii="Tahoma" w:hAnsi="Tahoma" w:cs="Tahoma"/>
                <w:sz w:val="20"/>
                <w:szCs w:val="20"/>
                <w:lang w:val="sr-Latn-BA" w:eastAsia="ar-SA"/>
              </w:rPr>
              <w:t>,</w:t>
            </w:r>
            <w:r w:rsidR="00D17B91">
              <w:rPr>
                <w:rFonts w:ascii="Tahoma" w:hAnsi="Tahoma" w:cs="Tahoma"/>
                <w:sz w:val="20"/>
                <w:szCs w:val="20"/>
                <w:lang w:val="sr-Cyrl-RS" w:eastAsia="ar-SA"/>
              </w:rPr>
              <w:t>taksi</w:t>
            </w:r>
            <w:r w:rsidR="006B61E9">
              <w:rPr>
                <w:rFonts w:ascii="Tahoma" w:hAnsi="Tahoma" w:cs="Tahoma"/>
                <w:sz w:val="20"/>
                <w:szCs w:val="20"/>
                <w:lang w:val="sr-Cyrl-RS" w:eastAsia="ar-SA"/>
              </w:rPr>
              <w:t>,</w:t>
            </w:r>
            <w:r w:rsidR="00D17B91">
              <w:rPr>
                <w:rFonts w:ascii="Tahoma" w:hAnsi="Tahoma" w:cs="Tahoma"/>
                <w:sz w:val="20"/>
                <w:szCs w:val="20"/>
                <w:lang w:val="sr-Latn-BA" w:eastAsia="ar-SA"/>
              </w:rPr>
              <w:t>saglasnosti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drugih</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neophodnih</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radnji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uklјučeni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cijenu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Ugovoru</w:t>
            </w:r>
            <w:r w:rsidRPr="008B7661">
              <w:rPr>
                <w:rFonts w:ascii="Tahoma" w:hAnsi="Tahoma" w:cs="Tahoma"/>
                <w:sz w:val="20"/>
                <w:szCs w:val="20"/>
                <w:lang w:val="sr-Latn-BA" w:eastAsia="ar-SA"/>
              </w:rPr>
              <w:t>.</w:t>
            </w:r>
          </w:p>
          <w:p w14:paraId="34C29EE2" w14:textId="7C05F410" w:rsidR="008B7661" w:rsidRPr="008B7661" w:rsidRDefault="008B7661" w:rsidP="002D42DC">
            <w:pPr>
              <w:pStyle w:val="NoSpacing"/>
              <w:jc w:val="both"/>
              <w:rPr>
                <w:rFonts w:ascii="Tahoma" w:hAnsi="Tahoma" w:cs="Tahoma"/>
                <w:sz w:val="20"/>
                <w:szCs w:val="20"/>
                <w:lang w:val="sr-Latn-BA" w:eastAsia="ar-SA"/>
              </w:rPr>
            </w:pPr>
            <w:r w:rsidRPr="008B7661">
              <w:rPr>
                <w:rFonts w:ascii="Tahoma" w:hAnsi="Tahoma" w:cs="Tahoma"/>
                <w:sz w:val="20"/>
                <w:szCs w:val="20"/>
                <w:lang w:val="sr-Latn-BA" w:eastAsia="ar-SA"/>
              </w:rPr>
              <w:t xml:space="preserve">1.3. </w:t>
            </w:r>
            <w:r w:rsidR="00D17B91">
              <w:rPr>
                <w:rFonts w:ascii="Tahoma" w:hAnsi="Tahoma" w:cs="Tahoma"/>
                <w:sz w:val="20"/>
                <w:szCs w:val="20"/>
                <w:lang w:val="sr-Latn-BA" w:eastAsia="ar-SA"/>
              </w:rPr>
              <w:t>Tehnički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organizacioni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uslovi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kao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zahtjevi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za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vršenje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određeni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su</w:t>
            </w:r>
            <w:r w:rsidRPr="008B7661">
              <w:rPr>
                <w:rFonts w:ascii="Tahoma" w:hAnsi="Tahoma" w:cs="Tahoma"/>
                <w:sz w:val="20"/>
                <w:szCs w:val="20"/>
                <w:lang w:val="sr-Latn-BA" w:eastAsia="ar-SA"/>
              </w:rPr>
              <w:t xml:space="preserve"> </w:t>
            </w:r>
            <w:r w:rsidR="00D17B91">
              <w:rPr>
                <w:rFonts w:ascii="Tahoma" w:hAnsi="Tahoma" w:cs="Tahoma"/>
                <w:sz w:val="20"/>
                <w:szCs w:val="20"/>
                <w:lang w:val="sr-Cyrl-RS" w:eastAsia="ar-SA"/>
              </w:rPr>
              <w:t>važećim</w:t>
            </w:r>
            <w:r w:rsidR="00B30912">
              <w:rPr>
                <w:rFonts w:ascii="Tahoma" w:hAnsi="Tahoma" w:cs="Tahoma"/>
                <w:sz w:val="20"/>
                <w:szCs w:val="20"/>
                <w:lang w:val="sr-Cyrl-RS" w:eastAsia="ar-SA"/>
              </w:rPr>
              <w:t xml:space="preserve"> </w:t>
            </w:r>
            <w:r w:rsidR="00D17B91" w:rsidRPr="00D17B91">
              <w:rPr>
                <w:rFonts w:ascii="Tahoma" w:hAnsi="Tahoma" w:cs="Tahoma"/>
                <w:sz w:val="20"/>
                <w:szCs w:val="20"/>
                <w:lang w:val="sr-Cyrl-RS" w:eastAsia="ar-SA"/>
              </w:rPr>
              <w:t xml:space="preserve">zakonskim regulativama, industrijskoj praksi i tehničkim zadatkom </w:t>
            </w:r>
            <w:r w:rsidR="00D17B91">
              <w:rPr>
                <w:rFonts w:ascii="Tahoma" w:hAnsi="Tahoma" w:cs="Tahoma"/>
                <w:sz w:val="20"/>
                <w:szCs w:val="20"/>
                <w:lang w:val="sr-Latn-RS" w:eastAsia="ar-SA"/>
              </w:rPr>
              <w:t xml:space="preserve">iz </w:t>
            </w:r>
            <w:r w:rsidR="00571CF1">
              <w:rPr>
                <w:rFonts w:ascii="Tahoma" w:hAnsi="Tahoma" w:cs="Tahoma"/>
                <w:sz w:val="20"/>
                <w:szCs w:val="20"/>
                <w:lang w:val="sr-Latn-RS" w:eastAsia="ar-SA"/>
              </w:rPr>
              <w:t>P</w:t>
            </w:r>
            <w:r w:rsidR="00D17B91">
              <w:rPr>
                <w:rFonts w:ascii="Tahoma" w:hAnsi="Tahoma" w:cs="Tahoma"/>
                <w:sz w:val="20"/>
                <w:szCs w:val="20"/>
                <w:lang w:val="sr-Latn-RS" w:eastAsia="ar-SA"/>
              </w:rPr>
              <w:t>riloga  br</w:t>
            </w:r>
            <w:r w:rsidR="00571CF1">
              <w:rPr>
                <w:rFonts w:ascii="Tahoma" w:hAnsi="Tahoma" w:cs="Tahoma"/>
                <w:sz w:val="20"/>
                <w:szCs w:val="20"/>
                <w:lang w:val="sr-Latn-RS" w:eastAsia="ar-SA"/>
              </w:rPr>
              <w:t>. 2</w:t>
            </w:r>
            <w:r w:rsidRPr="008B7661">
              <w:rPr>
                <w:rFonts w:ascii="Tahoma" w:hAnsi="Tahoma" w:cs="Tahoma"/>
                <w:sz w:val="20"/>
                <w:szCs w:val="20"/>
                <w:lang w:val="sr-Latn-BA" w:eastAsia="ar-SA"/>
              </w:rPr>
              <w:t xml:space="preserve"> </w:t>
            </w:r>
          </w:p>
          <w:p w14:paraId="295618B3" w14:textId="0DB74D2B" w:rsidR="008B7661" w:rsidRPr="008B7661" w:rsidRDefault="008B7661" w:rsidP="002D42DC">
            <w:pPr>
              <w:pStyle w:val="NoSpacing"/>
              <w:jc w:val="both"/>
              <w:rPr>
                <w:rFonts w:ascii="Tahoma" w:hAnsi="Tahoma" w:cs="Tahoma"/>
                <w:sz w:val="20"/>
                <w:szCs w:val="20"/>
                <w:lang w:val="sr-Latn-BA" w:eastAsia="ar-SA"/>
              </w:rPr>
            </w:pPr>
            <w:r w:rsidRPr="008B7661">
              <w:rPr>
                <w:rFonts w:ascii="Tahoma" w:hAnsi="Tahoma" w:cs="Tahoma"/>
                <w:sz w:val="20"/>
                <w:szCs w:val="20"/>
                <w:lang w:val="sr-Latn-BA" w:eastAsia="ar-SA"/>
              </w:rPr>
              <w:t xml:space="preserve">1.4. </w:t>
            </w:r>
            <w:r w:rsidR="00D17B91">
              <w:rPr>
                <w:rFonts w:ascii="Tahoma" w:hAnsi="Tahoma" w:cs="Tahoma"/>
                <w:sz w:val="20"/>
                <w:szCs w:val="20"/>
                <w:lang w:val="sr-Latn-BA" w:eastAsia="ar-SA"/>
              </w:rPr>
              <w:t>Obimi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koja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pružena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odstupanjem</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koja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nije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dogovorena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Naručiocem</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kao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dodatni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obimi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koja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pružena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bez</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pisane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saglasnosti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Naručioca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prihvataju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naplatu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osim</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ako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radi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nepredviđenoj</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usluzi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koja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nužna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za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obezbjeđenje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stabilnosti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rezultata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pravilnog</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toka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normalnog</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korišćenja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rezultata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ili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za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sprečavanje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nastanka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štete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ako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zbog</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hitnosti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ili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drugih</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opravdanih</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razloga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nema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mogućnosti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za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tu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prethodno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obezbijedi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nalog</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Naručioca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tom</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slučaju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Izvršilac</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dužan</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bez</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odlaganja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obavijesti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Naručioca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nepredviđenim</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uslugama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koje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izveo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ili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njihovo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izvođenje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toku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razlozima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koji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nepredviđene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izazvale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Izvršilac</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koji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nije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obavijestio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Naručioca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potrebi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pružanja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dodatne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nema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pravo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traži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plaćanje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za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ovu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slučaju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ta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bila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uklјučena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Akt</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primopredaji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izvršenih</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koji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potpisao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predstavnik</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Naručioca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Izvršilac</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ima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pravo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naplati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navedene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samo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uz</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pisanu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saglasnost</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Naručioca</w:t>
            </w:r>
            <w:r w:rsidRPr="008B7661">
              <w:rPr>
                <w:rFonts w:ascii="Tahoma" w:hAnsi="Tahoma" w:cs="Tahoma"/>
                <w:sz w:val="20"/>
                <w:szCs w:val="20"/>
                <w:lang w:val="sr-Latn-BA" w:eastAsia="ar-SA"/>
              </w:rPr>
              <w:t>.</w:t>
            </w:r>
          </w:p>
          <w:p w14:paraId="65C6EE38" w14:textId="0E54D4C1" w:rsidR="003359AC" w:rsidRDefault="008B7661" w:rsidP="002D42DC">
            <w:pPr>
              <w:pStyle w:val="NoSpacing"/>
              <w:jc w:val="both"/>
              <w:rPr>
                <w:rFonts w:ascii="Tahoma" w:hAnsi="Tahoma" w:cs="Tahoma"/>
                <w:sz w:val="20"/>
                <w:szCs w:val="20"/>
                <w:lang w:val="sr-Latn-BA" w:eastAsia="ar-SA"/>
              </w:rPr>
            </w:pPr>
            <w:r w:rsidRPr="008B7661">
              <w:rPr>
                <w:rFonts w:ascii="Tahoma" w:hAnsi="Tahoma" w:cs="Tahoma"/>
                <w:sz w:val="20"/>
                <w:szCs w:val="20"/>
                <w:lang w:val="sr-Latn-BA" w:eastAsia="ar-SA"/>
              </w:rPr>
              <w:t>1.5.</w:t>
            </w:r>
            <w:r w:rsidR="00D17B91">
              <w:rPr>
                <w:rFonts w:ascii="Tahoma" w:hAnsi="Tahoma" w:cs="Tahoma"/>
                <w:sz w:val="20"/>
                <w:szCs w:val="20"/>
                <w:lang w:val="sr-Latn-BA" w:eastAsia="ar-SA"/>
              </w:rPr>
              <w:t>Sve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dokumente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informacije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materijale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opremu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potrebnu</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za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vršenje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dostavlјa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Izvršilac</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osim</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ako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nije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drugačije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izričito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predviđeno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uslovima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ovog</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Ugovora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Usluga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izvode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vlastitim</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radom</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sredstvima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Izvršioca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osim</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ako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nije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drugačije</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izričito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predviđeno</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uslovima</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ovog</w:t>
            </w:r>
            <w:r w:rsidRPr="008B7661">
              <w:rPr>
                <w:rFonts w:ascii="Tahoma" w:hAnsi="Tahoma" w:cs="Tahoma"/>
                <w:sz w:val="20"/>
                <w:szCs w:val="20"/>
                <w:lang w:val="sr-Latn-BA" w:eastAsia="ar-SA"/>
              </w:rPr>
              <w:t xml:space="preserve"> </w:t>
            </w:r>
            <w:r w:rsidR="00D17B91">
              <w:rPr>
                <w:rFonts w:ascii="Tahoma" w:hAnsi="Tahoma" w:cs="Tahoma"/>
                <w:sz w:val="20"/>
                <w:szCs w:val="20"/>
                <w:lang w:val="sr-Latn-BA" w:eastAsia="ar-SA"/>
              </w:rPr>
              <w:t>Ugovora</w:t>
            </w:r>
            <w:r w:rsidRPr="008B7661">
              <w:rPr>
                <w:rFonts w:ascii="Tahoma" w:hAnsi="Tahoma" w:cs="Tahoma"/>
                <w:sz w:val="20"/>
                <w:szCs w:val="20"/>
                <w:lang w:val="sr-Latn-BA" w:eastAsia="ar-SA"/>
              </w:rPr>
              <w:t>.</w:t>
            </w:r>
          </w:p>
          <w:p w14:paraId="76C475E1" w14:textId="41EC474B" w:rsidR="004E1B5D" w:rsidRPr="00FB3FEA" w:rsidRDefault="004E1B5D" w:rsidP="002D42DC">
            <w:pPr>
              <w:pStyle w:val="NoSpacing"/>
              <w:jc w:val="both"/>
              <w:rPr>
                <w:rFonts w:ascii="Tahoma" w:hAnsi="Tahoma" w:cs="Tahoma"/>
                <w:sz w:val="20"/>
                <w:szCs w:val="20"/>
                <w:lang w:val="sr-Latn-BA" w:eastAsia="ar-SA"/>
              </w:rPr>
            </w:pPr>
            <w:r w:rsidRPr="004E1B5D">
              <w:rPr>
                <w:rFonts w:ascii="Tahoma" w:hAnsi="Tahoma" w:cs="Tahoma"/>
                <w:sz w:val="20"/>
                <w:szCs w:val="20"/>
                <w:lang w:val="sr-Latn-BA" w:eastAsia="ar-SA"/>
              </w:rPr>
              <w:t>1.</w:t>
            </w:r>
            <w:r>
              <w:rPr>
                <w:rFonts w:ascii="Tahoma" w:hAnsi="Tahoma" w:cs="Tahoma"/>
                <w:sz w:val="20"/>
                <w:szCs w:val="20"/>
                <w:lang w:val="sr-Latn-BA" w:eastAsia="ar-SA"/>
              </w:rPr>
              <w:t>6</w:t>
            </w:r>
            <w:r w:rsidRPr="004E1B5D">
              <w:rPr>
                <w:rFonts w:ascii="Tahoma" w:hAnsi="Tahoma" w:cs="Tahoma"/>
                <w:sz w:val="20"/>
                <w:szCs w:val="20"/>
                <w:lang w:val="sr-Latn-BA" w:eastAsia="ar-SA"/>
              </w:rPr>
              <w:t xml:space="preserve">. </w:t>
            </w:r>
            <w:r w:rsidR="00D17B91">
              <w:rPr>
                <w:rFonts w:ascii="Tahoma" w:hAnsi="Tahoma" w:cs="Tahoma"/>
                <w:sz w:val="20"/>
                <w:szCs w:val="20"/>
                <w:lang w:val="sr-Latn-BA" w:eastAsia="ar-SA"/>
              </w:rPr>
              <w:t>Usluga</w:t>
            </w:r>
            <w:r w:rsidRPr="004E1B5D">
              <w:rPr>
                <w:rFonts w:ascii="Tahoma" w:hAnsi="Tahoma" w:cs="Tahoma"/>
                <w:sz w:val="20"/>
                <w:szCs w:val="20"/>
                <w:lang w:val="sr-Latn-BA" w:eastAsia="ar-SA"/>
              </w:rPr>
              <w:t xml:space="preserve"> </w:t>
            </w:r>
            <w:r w:rsidR="00D17B91">
              <w:rPr>
                <w:rFonts w:ascii="Tahoma" w:hAnsi="Tahoma" w:cs="Tahoma"/>
                <w:sz w:val="20"/>
                <w:szCs w:val="20"/>
                <w:lang w:val="sr-Latn-BA" w:eastAsia="ar-SA"/>
              </w:rPr>
              <w:t>se</w:t>
            </w:r>
            <w:r w:rsidRPr="004E1B5D">
              <w:rPr>
                <w:rFonts w:ascii="Tahoma" w:hAnsi="Tahoma" w:cs="Tahoma"/>
                <w:sz w:val="20"/>
                <w:szCs w:val="20"/>
                <w:lang w:val="sr-Latn-BA" w:eastAsia="ar-SA"/>
              </w:rPr>
              <w:t xml:space="preserve"> </w:t>
            </w:r>
            <w:r w:rsidR="00D17B91">
              <w:rPr>
                <w:rFonts w:ascii="Tahoma" w:hAnsi="Tahoma" w:cs="Tahoma"/>
                <w:sz w:val="20"/>
                <w:szCs w:val="20"/>
                <w:lang w:val="sr-Latn-BA" w:eastAsia="ar-SA"/>
              </w:rPr>
              <w:t>izvode</w:t>
            </w:r>
            <w:r w:rsidRPr="004E1B5D">
              <w:rPr>
                <w:rFonts w:ascii="Tahoma" w:hAnsi="Tahoma" w:cs="Tahoma"/>
                <w:sz w:val="20"/>
                <w:szCs w:val="20"/>
                <w:lang w:val="sr-Latn-BA" w:eastAsia="ar-SA"/>
              </w:rPr>
              <w:t xml:space="preserve"> </w:t>
            </w:r>
            <w:r w:rsidR="00D17B91">
              <w:rPr>
                <w:rFonts w:ascii="Tahoma" w:hAnsi="Tahoma" w:cs="Tahoma"/>
                <w:sz w:val="20"/>
                <w:szCs w:val="20"/>
                <w:lang w:val="sr-Latn-BA" w:eastAsia="ar-SA"/>
              </w:rPr>
              <w:t>u</w:t>
            </w:r>
            <w:r w:rsidR="00155F91">
              <w:rPr>
                <w:rFonts w:ascii="Tahoma" w:hAnsi="Tahoma" w:cs="Tahoma"/>
                <w:sz w:val="20"/>
                <w:szCs w:val="20"/>
                <w:lang w:val="sr-Latn-BA" w:eastAsia="ar-SA"/>
              </w:rPr>
              <w:t xml:space="preserve"> prostrorijama ispitne laboratorije u</w:t>
            </w:r>
            <w:r w:rsidRPr="004E1B5D">
              <w:rPr>
                <w:rFonts w:ascii="Tahoma" w:hAnsi="Tahoma" w:cs="Tahoma"/>
                <w:sz w:val="20"/>
                <w:szCs w:val="20"/>
                <w:lang w:val="sr-Latn-BA" w:eastAsia="ar-SA"/>
              </w:rPr>
              <w:t xml:space="preserve">  „</w:t>
            </w:r>
            <w:r w:rsidR="00D17B91">
              <w:rPr>
                <w:rFonts w:ascii="Tahoma" w:hAnsi="Tahoma" w:cs="Tahoma"/>
                <w:sz w:val="20"/>
                <w:szCs w:val="20"/>
                <w:lang w:val="sr-Latn-BA" w:eastAsia="ar-SA"/>
              </w:rPr>
              <w:t>Rafinerij</w:t>
            </w:r>
            <w:r w:rsidR="00D17B91">
              <w:rPr>
                <w:rFonts w:ascii="Tahoma" w:hAnsi="Tahoma" w:cs="Tahoma"/>
                <w:sz w:val="20"/>
                <w:szCs w:val="20"/>
                <w:lang w:val="sr-Cyrl-RS" w:eastAsia="ar-SA"/>
              </w:rPr>
              <w:t>i</w:t>
            </w:r>
            <w:r w:rsidRPr="004E1B5D">
              <w:rPr>
                <w:rFonts w:ascii="Tahoma" w:hAnsi="Tahoma" w:cs="Tahoma"/>
                <w:sz w:val="20"/>
                <w:szCs w:val="20"/>
                <w:lang w:val="sr-Latn-BA" w:eastAsia="ar-SA"/>
              </w:rPr>
              <w:t xml:space="preserve"> </w:t>
            </w:r>
            <w:r w:rsidR="00D17B91">
              <w:rPr>
                <w:rFonts w:ascii="Tahoma" w:hAnsi="Tahoma" w:cs="Tahoma"/>
                <w:sz w:val="20"/>
                <w:szCs w:val="20"/>
                <w:lang w:val="sr-Latn-BA" w:eastAsia="ar-SA"/>
              </w:rPr>
              <w:t>nafte</w:t>
            </w:r>
            <w:r w:rsidRPr="004E1B5D">
              <w:rPr>
                <w:rFonts w:ascii="Tahoma" w:hAnsi="Tahoma" w:cs="Tahoma"/>
                <w:sz w:val="20"/>
                <w:szCs w:val="20"/>
                <w:lang w:val="sr-Latn-BA" w:eastAsia="ar-SA"/>
              </w:rPr>
              <w:t xml:space="preserve"> </w:t>
            </w:r>
            <w:r w:rsidR="00D17B91">
              <w:rPr>
                <w:rFonts w:ascii="Tahoma" w:hAnsi="Tahoma" w:cs="Tahoma"/>
                <w:sz w:val="20"/>
                <w:szCs w:val="20"/>
                <w:lang w:val="sr-Latn-BA" w:eastAsia="ar-SA"/>
              </w:rPr>
              <w:t>Brod</w:t>
            </w:r>
            <w:r w:rsidRPr="004E1B5D">
              <w:rPr>
                <w:rFonts w:ascii="Tahoma" w:hAnsi="Tahoma" w:cs="Tahoma"/>
                <w:sz w:val="20"/>
                <w:szCs w:val="20"/>
                <w:lang w:val="sr-Latn-BA" w:eastAsia="ar-SA"/>
              </w:rPr>
              <w:t>“</w:t>
            </w:r>
            <w:r w:rsidR="00D17B91">
              <w:rPr>
                <w:rFonts w:ascii="Tahoma" w:hAnsi="Tahoma" w:cs="Tahoma"/>
                <w:sz w:val="20"/>
                <w:szCs w:val="20"/>
                <w:lang w:val="sr-Latn-BA" w:eastAsia="ar-SA"/>
              </w:rPr>
              <w:t>a</w:t>
            </w:r>
            <w:r w:rsidRPr="004E1B5D">
              <w:rPr>
                <w:rFonts w:ascii="Tahoma" w:hAnsi="Tahoma" w:cs="Tahoma"/>
                <w:sz w:val="20"/>
                <w:szCs w:val="20"/>
                <w:lang w:val="sr-Latn-BA" w:eastAsia="ar-SA"/>
              </w:rPr>
              <w:t>.</w:t>
            </w:r>
            <w:r w:rsidR="00D17B91">
              <w:rPr>
                <w:rFonts w:ascii="Tahoma" w:hAnsi="Tahoma" w:cs="Tahoma"/>
                <w:sz w:val="20"/>
                <w:szCs w:val="20"/>
                <w:lang w:val="sr-Latn-BA" w:eastAsia="ar-SA"/>
              </w:rPr>
              <w:t>d</w:t>
            </w:r>
            <w:r w:rsidRPr="004E1B5D">
              <w:rPr>
                <w:rFonts w:ascii="Tahoma" w:hAnsi="Tahoma" w:cs="Tahoma"/>
                <w:sz w:val="20"/>
                <w:szCs w:val="20"/>
                <w:lang w:val="sr-Latn-BA" w:eastAsia="ar-SA"/>
              </w:rPr>
              <w:t>.</w:t>
            </w:r>
          </w:p>
          <w:p w14:paraId="35B3C83D" w14:textId="77777777" w:rsidR="004E1B5D" w:rsidRDefault="004E1B5D" w:rsidP="002D42DC">
            <w:pPr>
              <w:pStyle w:val="NoSpacing"/>
              <w:jc w:val="both"/>
              <w:rPr>
                <w:rFonts w:ascii="Tahoma" w:hAnsi="Tahoma" w:cs="Tahoma"/>
                <w:b/>
                <w:color w:val="000000" w:themeColor="text1"/>
                <w:sz w:val="20"/>
                <w:szCs w:val="20"/>
                <w:lang w:val="sr-Cyrl-BA" w:eastAsia="ar-SA"/>
              </w:rPr>
            </w:pPr>
          </w:p>
          <w:p w14:paraId="310B5D47" w14:textId="407E4061" w:rsidR="00575742" w:rsidRPr="00FB3FEA" w:rsidRDefault="00BB40DB" w:rsidP="002D42DC">
            <w:pPr>
              <w:pStyle w:val="NoSpacing"/>
              <w:jc w:val="both"/>
              <w:rPr>
                <w:rFonts w:ascii="Tahoma" w:hAnsi="Tahoma" w:cs="Tahoma"/>
                <w:b/>
                <w:color w:val="000000" w:themeColor="text1"/>
                <w:sz w:val="20"/>
                <w:szCs w:val="20"/>
                <w:lang w:val="sr-Cyrl-BA" w:eastAsia="ar-SA"/>
              </w:rPr>
            </w:pPr>
            <w:r w:rsidRPr="00FB3FEA">
              <w:rPr>
                <w:rFonts w:ascii="Tahoma" w:hAnsi="Tahoma" w:cs="Tahoma"/>
                <w:b/>
                <w:color w:val="000000" w:themeColor="text1"/>
                <w:sz w:val="20"/>
                <w:szCs w:val="20"/>
                <w:lang w:val="sr-Cyrl-BA" w:eastAsia="ar-SA"/>
              </w:rPr>
              <w:t xml:space="preserve">2. </w:t>
            </w:r>
            <w:r w:rsidR="00D17B91">
              <w:rPr>
                <w:rFonts w:ascii="Tahoma" w:hAnsi="Tahoma" w:cs="Tahoma"/>
                <w:b/>
                <w:color w:val="000000" w:themeColor="text1"/>
                <w:sz w:val="20"/>
                <w:szCs w:val="20"/>
                <w:lang w:val="sr-Cyrl-BA" w:eastAsia="ar-SA"/>
              </w:rPr>
              <w:t>UGOVORENA</w:t>
            </w:r>
            <w:r w:rsidR="004B5260" w:rsidRPr="00FB3FEA">
              <w:rPr>
                <w:rFonts w:ascii="Tahoma" w:hAnsi="Tahoma" w:cs="Tahoma"/>
                <w:b/>
                <w:color w:val="000000" w:themeColor="text1"/>
                <w:sz w:val="20"/>
                <w:szCs w:val="20"/>
                <w:lang w:val="sr-Cyrl-BA" w:eastAsia="ar-SA"/>
              </w:rPr>
              <w:t xml:space="preserve"> </w:t>
            </w:r>
            <w:r w:rsidR="00D17B91">
              <w:rPr>
                <w:rFonts w:ascii="Tahoma" w:hAnsi="Tahoma" w:cs="Tahoma"/>
                <w:b/>
                <w:color w:val="000000" w:themeColor="text1"/>
                <w:sz w:val="20"/>
                <w:szCs w:val="20"/>
                <w:lang w:val="sr-Cyrl-BA" w:eastAsia="ar-SA"/>
              </w:rPr>
              <w:t>VRIJEDNOST</w:t>
            </w:r>
            <w:r w:rsidR="004B5260" w:rsidRPr="00FB3FEA">
              <w:rPr>
                <w:rFonts w:ascii="Tahoma" w:hAnsi="Tahoma" w:cs="Tahoma"/>
                <w:b/>
                <w:color w:val="000000" w:themeColor="text1"/>
                <w:sz w:val="20"/>
                <w:szCs w:val="20"/>
                <w:lang w:val="sr-Cyrl-BA" w:eastAsia="ar-SA"/>
              </w:rPr>
              <w:t xml:space="preserve">    </w:t>
            </w:r>
          </w:p>
          <w:p w14:paraId="1CF78E59" w14:textId="67D55325" w:rsidR="008B7661" w:rsidRPr="008B7661" w:rsidRDefault="008B7661" w:rsidP="002D42DC">
            <w:pPr>
              <w:spacing w:after="0" w:line="240" w:lineRule="auto"/>
              <w:jc w:val="both"/>
              <w:rPr>
                <w:rFonts w:ascii="Tahoma" w:eastAsia="Times New Roman" w:hAnsi="Tahoma" w:cs="Tahoma"/>
                <w:color w:val="000000" w:themeColor="text1"/>
                <w:sz w:val="20"/>
                <w:szCs w:val="20"/>
                <w:lang w:val="sr-Cyrl-BA" w:eastAsia="ar-SA"/>
              </w:rPr>
            </w:pPr>
            <w:r w:rsidRPr="008B7661">
              <w:rPr>
                <w:rFonts w:ascii="Tahoma" w:eastAsia="Times New Roman" w:hAnsi="Tahoma" w:cs="Tahoma"/>
                <w:color w:val="000000" w:themeColor="text1"/>
                <w:sz w:val="20"/>
                <w:szCs w:val="20"/>
                <w:lang w:val="sr-Cyrl-BA" w:eastAsia="ar-SA"/>
              </w:rPr>
              <w:t>2.1.</w:t>
            </w:r>
            <w:r w:rsidR="00D17B91">
              <w:rPr>
                <w:rFonts w:ascii="Tahoma" w:hAnsi="Tahoma" w:cs="Tahoma"/>
                <w:sz w:val="20"/>
                <w:szCs w:val="20"/>
                <w:lang w:val="sr-Cyrl-RS"/>
              </w:rPr>
              <w:t>Maksimalna</w:t>
            </w:r>
            <w:r w:rsidR="004E1B5D" w:rsidRPr="008B7661">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vrijednost</w:t>
            </w:r>
            <w:r w:rsidRPr="008B7661">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usluge</w:t>
            </w:r>
            <w:r w:rsidRPr="008B7661">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iz</w:t>
            </w:r>
            <w:r w:rsidRPr="008B7661">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predmeta</w:t>
            </w:r>
            <w:r w:rsidRPr="008B7661">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Ugovora</w:t>
            </w:r>
            <w:r w:rsidRPr="008B7661">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iznosi</w:t>
            </w:r>
            <w:r w:rsidRPr="008B7661">
              <w:rPr>
                <w:rFonts w:ascii="Tahoma" w:eastAsia="Times New Roman" w:hAnsi="Tahoma" w:cs="Tahoma"/>
                <w:color w:val="000000" w:themeColor="text1"/>
                <w:sz w:val="20"/>
                <w:szCs w:val="20"/>
                <w:lang w:val="sr-Cyrl-BA" w:eastAsia="ar-SA"/>
              </w:rPr>
              <w:t xml:space="preserve"> </w:t>
            </w:r>
            <w:r w:rsidR="00571CF1">
              <w:rPr>
                <w:rFonts w:ascii="Tahoma" w:eastAsia="Times New Roman" w:hAnsi="Tahoma" w:cs="Tahoma"/>
                <w:color w:val="000000" w:themeColor="text1"/>
                <w:sz w:val="20"/>
                <w:szCs w:val="20"/>
                <w:lang w:val="sr-Latn-RS" w:eastAsia="ar-SA"/>
              </w:rPr>
              <w:t xml:space="preserve">_________  </w:t>
            </w:r>
            <w:r w:rsidR="00174F05">
              <w:rPr>
                <w:rFonts w:ascii="Tahoma" w:eastAsia="Times New Roman" w:hAnsi="Tahoma" w:cs="Tahoma"/>
                <w:b/>
                <w:color w:val="000000" w:themeColor="text1"/>
                <w:sz w:val="20"/>
                <w:szCs w:val="20"/>
                <w:lang w:val="sr-Latn-RS" w:eastAsia="ar-SA"/>
              </w:rPr>
              <w:t xml:space="preserve"> </w:t>
            </w:r>
            <w:r w:rsidRPr="008B7661">
              <w:rPr>
                <w:rFonts w:ascii="Tahoma" w:eastAsia="Times New Roman" w:hAnsi="Tahoma" w:cs="Tahoma"/>
                <w:color w:val="000000" w:themeColor="text1"/>
                <w:sz w:val="20"/>
                <w:szCs w:val="20"/>
                <w:lang w:val="sr-Cyrl-BA" w:eastAsia="ar-SA"/>
              </w:rPr>
              <w:t>(</w:t>
            </w:r>
            <w:r w:rsidR="00571CF1">
              <w:rPr>
                <w:rFonts w:ascii="Tahoma" w:eastAsia="Times New Roman" w:hAnsi="Tahoma" w:cs="Tahoma"/>
                <w:color w:val="000000" w:themeColor="text1"/>
                <w:sz w:val="20"/>
                <w:szCs w:val="20"/>
                <w:lang w:val="sr-Latn-RS" w:eastAsia="ar-SA"/>
              </w:rPr>
              <w:t>_________________</w:t>
            </w:r>
            <w:r w:rsidR="00233C8B">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i</w:t>
            </w:r>
            <w:r w:rsidR="00233C8B">
              <w:rPr>
                <w:rFonts w:ascii="Tahoma" w:eastAsia="Times New Roman" w:hAnsi="Tahoma" w:cs="Tahoma"/>
                <w:color w:val="000000" w:themeColor="text1"/>
                <w:sz w:val="20"/>
                <w:szCs w:val="20"/>
                <w:lang w:val="sr-Cyrl-BA" w:eastAsia="ar-SA"/>
              </w:rPr>
              <w:t xml:space="preserve"> </w:t>
            </w:r>
            <w:r w:rsidR="00174F05">
              <w:rPr>
                <w:rFonts w:ascii="Tahoma" w:eastAsia="Times New Roman" w:hAnsi="Tahoma" w:cs="Tahoma"/>
                <w:color w:val="000000" w:themeColor="text1"/>
                <w:sz w:val="20"/>
                <w:szCs w:val="20"/>
                <w:lang w:val="sr-Cyrl-RS" w:eastAsia="ar-SA"/>
              </w:rPr>
              <w:t xml:space="preserve"> </w:t>
            </w:r>
            <w:r w:rsidR="00233C8B">
              <w:rPr>
                <w:rFonts w:ascii="Tahoma" w:eastAsia="Times New Roman" w:hAnsi="Tahoma" w:cs="Tahoma"/>
                <w:color w:val="000000" w:themeColor="text1"/>
                <w:sz w:val="20"/>
                <w:szCs w:val="20"/>
                <w:lang w:val="sr-Cyrl-RS" w:eastAsia="ar-SA"/>
              </w:rPr>
              <w:t>00</w:t>
            </w:r>
            <w:r w:rsidR="00174F05">
              <w:rPr>
                <w:rFonts w:ascii="Tahoma" w:eastAsia="Times New Roman" w:hAnsi="Tahoma" w:cs="Tahoma"/>
                <w:color w:val="000000" w:themeColor="text1"/>
                <w:sz w:val="20"/>
                <w:szCs w:val="20"/>
                <w:lang w:val="sr-Cyrl-RS" w:eastAsia="ar-SA"/>
              </w:rPr>
              <w:t>/100</w:t>
            </w:r>
            <w:r w:rsidRPr="008B7661">
              <w:rPr>
                <w:rFonts w:ascii="Tahoma" w:eastAsia="Times New Roman" w:hAnsi="Tahoma" w:cs="Tahoma"/>
                <w:color w:val="000000" w:themeColor="text1"/>
                <w:sz w:val="20"/>
                <w:szCs w:val="20"/>
                <w:lang w:val="sr-Cyrl-BA" w:eastAsia="ar-SA"/>
              </w:rPr>
              <w:t xml:space="preserve">) </w:t>
            </w:r>
            <w:r w:rsidR="00571CF1">
              <w:rPr>
                <w:rFonts w:ascii="Tahoma" w:eastAsia="Times New Roman" w:hAnsi="Tahoma" w:cs="Tahoma"/>
                <w:color w:val="000000" w:themeColor="text1"/>
                <w:sz w:val="20"/>
                <w:szCs w:val="20"/>
                <w:lang w:val="sr-Latn-RS" w:eastAsia="ar-SA"/>
              </w:rPr>
              <w:t>___</w:t>
            </w:r>
            <w:r w:rsidRPr="008B7661">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bez</w:t>
            </w:r>
            <w:r w:rsidRPr="008B7661">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PDV</w:t>
            </w:r>
            <w:r w:rsidRPr="008B7661">
              <w:rPr>
                <w:rFonts w:ascii="Tahoma" w:eastAsia="Times New Roman" w:hAnsi="Tahoma" w:cs="Tahoma"/>
                <w:color w:val="000000" w:themeColor="text1"/>
                <w:sz w:val="20"/>
                <w:szCs w:val="20"/>
                <w:lang w:val="sr-Cyrl-BA" w:eastAsia="ar-SA"/>
              </w:rPr>
              <w:t>-</w:t>
            </w:r>
            <w:r w:rsidR="00D17B91">
              <w:rPr>
                <w:rFonts w:ascii="Tahoma" w:eastAsia="Times New Roman" w:hAnsi="Tahoma" w:cs="Tahoma"/>
                <w:color w:val="000000" w:themeColor="text1"/>
                <w:sz w:val="20"/>
                <w:szCs w:val="20"/>
                <w:lang w:val="sr-Cyrl-BA" w:eastAsia="ar-SA"/>
              </w:rPr>
              <w:t>a</w:t>
            </w:r>
            <w:r w:rsidRPr="008B7661">
              <w:rPr>
                <w:rFonts w:ascii="Tahoma" w:eastAsia="Times New Roman" w:hAnsi="Tahoma" w:cs="Tahoma"/>
                <w:color w:val="000000" w:themeColor="text1"/>
                <w:sz w:val="20"/>
                <w:szCs w:val="20"/>
                <w:lang w:val="sr-Cyrl-BA" w:eastAsia="ar-SA"/>
              </w:rPr>
              <w:t xml:space="preserve">. </w:t>
            </w:r>
          </w:p>
          <w:p w14:paraId="791EBC3D" w14:textId="7D064BCD" w:rsidR="008B7661" w:rsidRPr="008B7661" w:rsidRDefault="00D17B91" w:rsidP="002D42DC">
            <w:pPr>
              <w:spacing w:after="0" w:line="240" w:lineRule="auto"/>
              <w:jc w:val="both"/>
              <w:rPr>
                <w:rFonts w:ascii="Tahoma" w:eastAsia="Calibri" w:hAnsi="Tahoma" w:cs="Tahoma"/>
                <w:sz w:val="20"/>
                <w:szCs w:val="20"/>
                <w:shd w:val="clear" w:color="auto" w:fill="FFFFFF"/>
                <w:lang w:val="sr-Latn-BA"/>
              </w:rPr>
            </w:pPr>
            <w:r>
              <w:rPr>
                <w:rFonts w:ascii="Tahoma" w:eastAsia="Calibri" w:hAnsi="Tahoma" w:cs="Tahoma"/>
                <w:sz w:val="20"/>
                <w:szCs w:val="20"/>
                <w:shd w:val="clear" w:color="auto" w:fill="FFFFFF"/>
                <w:lang w:val="sr-Latn-BA"/>
              </w:rPr>
              <w:t>Maksimalna</w:t>
            </w:r>
            <w:r w:rsidR="00987E5E">
              <w:rPr>
                <w:rFonts w:ascii="Tahoma" w:eastAsia="Calibri" w:hAnsi="Tahoma" w:cs="Tahoma"/>
                <w:sz w:val="20"/>
                <w:szCs w:val="20"/>
                <w:shd w:val="clear" w:color="auto" w:fill="FFFFFF"/>
                <w:lang w:val="sr-Cyrl-BA"/>
              </w:rPr>
              <w:t xml:space="preserve"> </w:t>
            </w:r>
            <w:r>
              <w:rPr>
                <w:rFonts w:ascii="Tahoma" w:eastAsia="Calibri" w:hAnsi="Tahoma" w:cs="Tahoma"/>
                <w:sz w:val="20"/>
                <w:szCs w:val="20"/>
                <w:shd w:val="clear" w:color="auto" w:fill="FFFFFF"/>
                <w:lang w:val="sr-Latn-BA"/>
              </w:rPr>
              <w:t>vrijednost</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Ugovora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je</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fiksna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i</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nepromje</w:t>
            </w:r>
            <w:r>
              <w:rPr>
                <w:rFonts w:ascii="Tahoma" w:eastAsia="Calibri" w:hAnsi="Tahoma" w:cs="Tahoma"/>
                <w:sz w:val="20"/>
                <w:szCs w:val="20"/>
                <w:shd w:val="clear" w:color="auto" w:fill="FFFFFF"/>
                <w:lang w:val="sr-Cyrl-BA"/>
              </w:rPr>
              <w:t>nj</w:t>
            </w:r>
            <w:r>
              <w:rPr>
                <w:rFonts w:ascii="Tahoma" w:eastAsia="Calibri" w:hAnsi="Tahoma" w:cs="Tahoma"/>
                <w:sz w:val="20"/>
                <w:szCs w:val="20"/>
                <w:shd w:val="clear" w:color="auto" w:fill="FFFFFF"/>
                <w:lang w:val="sr-Latn-BA"/>
              </w:rPr>
              <w:t>iva</w:t>
            </w:r>
            <w:r w:rsidR="00987E5E"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za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vrijeme</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važenja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ovog</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Ugovora</w:t>
            </w:r>
            <w:r w:rsidR="008B7661" w:rsidRPr="008B7661">
              <w:rPr>
                <w:rFonts w:ascii="Tahoma" w:eastAsia="Calibri" w:hAnsi="Tahoma" w:cs="Tahoma"/>
                <w:sz w:val="20"/>
                <w:szCs w:val="20"/>
                <w:shd w:val="clear" w:color="auto" w:fill="FFFFFF"/>
                <w:lang w:val="sr-Latn-BA"/>
              </w:rPr>
              <w:t>.</w:t>
            </w:r>
          </w:p>
          <w:p w14:paraId="2B285C6F" w14:textId="2BA2C7F2" w:rsidR="008B7661" w:rsidRPr="008B7661" w:rsidRDefault="008B7661" w:rsidP="002D42DC">
            <w:pPr>
              <w:spacing w:after="0" w:line="240" w:lineRule="auto"/>
              <w:jc w:val="both"/>
              <w:rPr>
                <w:rFonts w:ascii="Tahoma" w:eastAsia="Calibri" w:hAnsi="Tahoma" w:cs="Tahoma"/>
                <w:sz w:val="20"/>
                <w:szCs w:val="20"/>
                <w:shd w:val="clear" w:color="auto" w:fill="FFFFFF"/>
                <w:lang w:val="sr-Latn-BA"/>
              </w:rPr>
            </w:pPr>
            <w:r w:rsidRPr="008B7661">
              <w:rPr>
                <w:rFonts w:ascii="Tahoma" w:eastAsia="Calibri" w:hAnsi="Tahoma" w:cs="Tahoma"/>
                <w:sz w:val="20"/>
                <w:szCs w:val="20"/>
                <w:shd w:val="clear" w:color="auto" w:fill="FFFFFF"/>
                <w:lang w:val="sr-Latn-BA"/>
              </w:rPr>
              <w:t xml:space="preserve">2.2 </w:t>
            </w:r>
            <w:r w:rsidR="00D17B91">
              <w:rPr>
                <w:rFonts w:ascii="Tahoma" w:eastAsia="Calibri" w:hAnsi="Tahoma" w:cs="Tahoma"/>
                <w:sz w:val="20"/>
                <w:szCs w:val="20"/>
                <w:shd w:val="clear" w:color="auto" w:fill="FFFFFF"/>
                <w:lang w:val="sr-Latn-BA"/>
              </w:rPr>
              <w:t>Izvršilac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nema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pravo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zahtijeva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povećanje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fiksne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cijene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8B7661">
              <w:rPr>
                <w:rFonts w:ascii="Tahoma" w:eastAsia="Calibri" w:hAnsi="Tahoma" w:cs="Tahoma"/>
                <w:sz w:val="20"/>
                <w:szCs w:val="20"/>
                <w:shd w:val="clear" w:color="auto" w:fill="FFFFFF"/>
                <w:lang w:val="sr-Latn-BA"/>
              </w:rPr>
              <w:t>-</w:t>
            </w:r>
            <w:r w:rsidR="00D17B91">
              <w:rPr>
                <w:rFonts w:ascii="Tahoma" w:eastAsia="Calibri" w:hAnsi="Tahoma" w:cs="Tahoma"/>
                <w:sz w:val="20"/>
                <w:szCs w:val="20"/>
                <w:shd w:val="clear" w:color="auto" w:fill="FFFFFF"/>
                <w:lang w:val="sr-Latn-BA"/>
              </w:rPr>
              <w:t>njeno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smanjenje</w:t>
            </w:r>
            <w:r w:rsidRPr="008B7661">
              <w:rPr>
                <w:rFonts w:ascii="Tahoma" w:eastAsia="Calibri" w:hAnsi="Tahoma" w:cs="Tahoma"/>
                <w:sz w:val="20"/>
                <w:szCs w:val="20"/>
                <w:shd w:val="clear" w:color="auto" w:fill="FFFFFF"/>
                <w:lang w:val="sr-Latn-BA"/>
              </w:rPr>
              <w:t>,</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Latn-BA"/>
              </w:rPr>
              <w:t>uklјučujući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slučaj</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kada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trenutku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zaklјučivanja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nije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postojala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mogućnost</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predvidi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puni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obim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ili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troškova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potrebni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osim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ako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cijena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zbog</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promijenjenih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okolnosti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poveća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ili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smanji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više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8B7661">
              <w:rPr>
                <w:rFonts w:ascii="Tahoma" w:eastAsia="Calibri" w:hAnsi="Tahoma" w:cs="Tahoma"/>
                <w:sz w:val="20"/>
                <w:szCs w:val="20"/>
                <w:shd w:val="clear" w:color="auto" w:fill="FFFFFF"/>
                <w:lang w:val="sr-Latn-BA"/>
              </w:rPr>
              <w:t xml:space="preserve"> 10%.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tom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slučaju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može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zahtijevati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samo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razlika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cijeni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prelazi</w:t>
            </w:r>
            <w:r w:rsidRPr="008B7661">
              <w:rPr>
                <w:rFonts w:ascii="Tahoma" w:eastAsia="Calibri" w:hAnsi="Tahoma" w:cs="Tahoma"/>
                <w:sz w:val="20"/>
                <w:szCs w:val="20"/>
                <w:shd w:val="clear" w:color="auto" w:fill="FFFFFF"/>
                <w:lang w:val="sr-Latn-BA"/>
              </w:rPr>
              <w:t xml:space="preserve"> 10%,</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nakon</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obostranog</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usaglašavanja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ugovornih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Strana</w:t>
            </w:r>
            <w:r w:rsidRPr="008B7661">
              <w:rPr>
                <w:rFonts w:ascii="Tahoma" w:eastAsia="Calibri" w:hAnsi="Tahoma" w:cs="Tahoma"/>
                <w:sz w:val="20"/>
                <w:szCs w:val="20"/>
                <w:shd w:val="clear" w:color="auto" w:fill="FFFFFF"/>
                <w:lang w:val="sr-Latn-BA"/>
              </w:rPr>
              <w:t>,</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formi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Aneksa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8B7661">
              <w:rPr>
                <w:rFonts w:ascii="Tahoma" w:eastAsia="Calibri" w:hAnsi="Tahoma" w:cs="Tahoma"/>
                <w:sz w:val="20"/>
                <w:szCs w:val="20"/>
                <w:shd w:val="clear" w:color="auto" w:fill="FFFFFF"/>
                <w:lang w:val="sr-Latn-BA"/>
              </w:rPr>
              <w:t>.</w:t>
            </w:r>
          </w:p>
          <w:p w14:paraId="3F62295F" w14:textId="199A0042" w:rsidR="008B7661" w:rsidRPr="008B7661" w:rsidRDefault="008B7661" w:rsidP="002D42DC">
            <w:pPr>
              <w:spacing w:after="0" w:line="240" w:lineRule="auto"/>
              <w:jc w:val="both"/>
              <w:rPr>
                <w:rFonts w:ascii="Tahoma" w:eastAsia="Calibri" w:hAnsi="Tahoma" w:cs="Tahoma"/>
                <w:sz w:val="20"/>
                <w:szCs w:val="20"/>
                <w:shd w:val="clear" w:color="auto" w:fill="FFFFFF"/>
                <w:lang w:val="sr-Latn-BA"/>
              </w:rPr>
            </w:pPr>
            <w:r w:rsidRPr="008B7661">
              <w:rPr>
                <w:rFonts w:ascii="Tahoma" w:eastAsia="Calibri" w:hAnsi="Tahoma" w:cs="Tahoma"/>
                <w:sz w:val="20"/>
                <w:szCs w:val="20"/>
                <w:shd w:val="clear" w:color="auto" w:fill="FFFFFF"/>
                <w:lang w:val="sr-Latn-BA"/>
              </w:rPr>
              <w:t xml:space="preserve">2.3.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ukupnu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vrijednost</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uklјučuju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svi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troškovi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izdaci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rashodi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Izvršioca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isti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imao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prilikom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vršenja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uklјučujući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troškove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vezane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poslovna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putovanja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zaposlenih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prevoz</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osiguranje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proizvoda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pružanje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prevodilačkih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kao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ostala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obavezna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plaćanja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moraju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platiti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vezi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izvršenjem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8B7661">
              <w:rPr>
                <w:rFonts w:ascii="Tahoma" w:eastAsia="Calibri" w:hAnsi="Tahoma" w:cs="Tahoma"/>
                <w:sz w:val="20"/>
                <w:szCs w:val="20"/>
                <w:shd w:val="clear" w:color="auto" w:fill="FFFFFF"/>
                <w:lang w:val="sr-Latn-BA"/>
              </w:rPr>
              <w:t>).</w:t>
            </w:r>
          </w:p>
          <w:p w14:paraId="5CF32E82" w14:textId="002555DA" w:rsidR="004B5260" w:rsidRPr="00CB4E98" w:rsidRDefault="00537DCE" w:rsidP="002D42DC">
            <w:pPr>
              <w:spacing w:after="0" w:line="240" w:lineRule="auto"/>
              <w:jc w:val="both"/>
              <w:rPr>
                <w:rFonts w:ascii="Tahoma" w:eastAsia="Calibri" w:hAnsi="Tahoma" w:cs="Tahoma"/>
                <w:sz w:val="20"/>
                <w:szCs w:val="20"/>
                <w:shd w:val="clear" w:color="auto" w:fill="FFFFFF"/>
                <w:lang w:val="sr-Cyrl-BA"/>
              </w:rPr>
            </w:pPr>
            <w:r w:rsidRPr="00537DCE">
              <w:rPr>
                <w:rFonts w:ascii="Tahoma" w:eastAsia="Calibri" w:hAnsi="Tahoma" w:cs="Tahoma"/>
                <w:sz w:val="20"/>
                <w:szCs w:val="20"/>
                <w:shd w:val="clear" w:color="auto" w:fill="FFFFFF"/>
                <w:lang w:val="sr-Cyrl-BA"/>
              </w:rPr>
              <w:t>2.4.</w:t>
            </w:r>
            <w:r w:rsidR="00D17B91">
              <w:rPr>
                <w:rFonts w:ascii="Tahoma" w:eastAsia="Calibri" w:hAnsi="Tahoma" w:cs="Tahoma"/>
                <w:sz w:val="20"/>
                <w:szCs w:val="20"/>
                <w:shd w:val="clear" w:color="auto" w:fill="FFFFFF"/>
                <w:lang w:val="sr-Cyrl-BA"/>
              </w:rPr>
              <w:t>Naručilac</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nije</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obavezan</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naručiti</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predmetne</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usluge</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u</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maksimalnom</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iznosu</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iz</w:t>
            </w:r>
            <w:r w:rsidRPr="00537DC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tačke</w:t>
            </w:r>
            <w:r w:rsidRPr="00537DCE">
              <w:rPr>
                <w:rFonts w:ascii="Tahoma" w:eastAsia="Calibri" w:hAnsi="Tahoma" w:cs="Tahoma"/>
                <w:sz w:val="20"/>
                <w:szCs w:val="20"/>
                <w:shd w:val="clear" w:color="auto" w:fill="FFFFFF"/>
                <w:lang w:val="sr-Cyrl-BA"/>
              </w:rPr>
              <w:t xml:space="preserve"> 2.1</w:t>
            </w:r>
          </w:p>
          <w:p w14:paraId="089627E9" w14:textId="1821D722" w:rsidR="00537DCE" w:rsidRPr="00537DCE" w:rsidRDefault="00537DCE" w:rsidP="002D42DC">
            <w:pPr>
              <w:widowControl w:val="0"/>
              <w:suppressAutoHyphens/>
              <w:snapToGrid w:val="0"/>
              <w:spacing w:after="0" w:line="240" w:lineRule="auto"/>
              <w:jc w:val="both"/>
              <w:rPr>
                <w:rFonts w:ascii="Tahoma" w:eastAsia="Times New Roman" w:hAnsi="Tahoma" w:cs="Tahoma"/>
                <w:color w:val="000000"/>
                <w:sz w:val="20"/>
                <w:szCs w:val="20"/>
                <w:lang w:val="ru-RU" w:eastAsia="ar-SA"/>
              </w:rPr>
            </w:pPr>
            <w:r w:rsidRPr="00537DCE">
              <w:rPr>
                <w:rFonts w:ascii="Tahoma" w:eastAsia="Times New Roman" w:hAnsi="Tahoma" w:cs="Tahoma"/>
                <w:sz w:val="20"/>
                <w:szCs w:val="20"/>
                <w:lang w:val="sr-Cyrl-BA" w:eastAsia="ar-SA"/>
              </w:rPr>
              <w:t>2.5.</w:t>
            </w:r>
            <w:r w:rsidR="00D17B91">
              <w:rPr>
                <w:rFonts w:ascii="Tahoma" w:eastAsia="Times New Roman" w:hAnsi="Tahoma" w:cs="Tahoma"/>
                <w:color w:val="000000"/>
                <w:sz w:val="20"/>
                <w:szCs w:val="20"/>
                <w:lang w:val="ru-RU" w:eastAsia="ar-SA"/>
              </w:rPr>
              <w:t>Izvršilac</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može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pristupiti</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izvršenju</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usluga</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samo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nakon</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što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Izvršilac</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prethodno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dobije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pismeno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obavještenje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od</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Naručioca</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tome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da</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može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pristupiti</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vršenju</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usluge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narednom</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radnom</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nalogu</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Izvršilac</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preuzima</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na</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sebe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sve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troškove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koje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Izvršilac</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bude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snosio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Ugovoru</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ukoliko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je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pristupio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izvršenju</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usluge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random</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nalogu</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bez</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prijema</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pismenog</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obavještenja</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od</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Naručioca</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navedenog</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u</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ovoj</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tački</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Ugovora</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osim</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ako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drugačije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nije</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predviđeno</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aneksom</w:t>
            </w:r>
            <w:r w:rsidRPr="00537DCE">
              <w:rPr>
                <w:rFonts w:ascii="Tahoma" w:eastAsia="Times New Roman" w:hAnsi="Tahoma" w:cs="Tahoma"/>
                <w:color w:val="000000"/>
                <w:sz w:val="20"/>
                <w:szCs w:val="20"/>
                <w:lang w:val="ru-RU" w:eastAsia="ar-SA"/>
              </w:rPr>
              <w:t xml:space="preserve"> </w:t>
            </w:r>
            <w:r w:rsidR="00D17B91">
              <w:rPr>
                <w:rFonts w:ascii="Tahoma" w:eastAsia="Times New Roman" w:hAnsi="Tahoma" w:cs="Tahoma"/>
                <w:color w:val="000000"/>
                <w:sz w:val="20"/>
                <w:szCs w:val="20"/>
                <w:lang w:val="ru-RU" w:eastAsia="ar-SA"/>
              </w:rPr>
              <w:t>Ugovora</w:t>
            </w:r>
          </w:p>
          <w:p w14:paraId="11D25B81" w14:textId="77777777" w:rsidR="00AB146E" w:rsidRDefault="00AB146E" w:rsidP="002D42DC">
            <w:pPr>
              <w:pStyle w:val="NoSpacing"/>
              <w:jc w:val="both"/>
              <w:rPr>
                <w:rFonts w:ascii="Tahoma" w:hAnsi="Tahoma" w:cs="Tahoma"/>
                <w:b/>
                <w:color w:val="000000" w:themeColor="text1"/>
                <w:sz w:val="20"/>
                <w:szCs w:val="20"/>
                <w:lang w:val="ru-RU" w:eastAsia="ar-SA"/>
              </w:rPr>
            </w:pPr>
          </w:p>
          <w:p w14:paraId="10090461" w14:textId="0AA7ED8F" w:rsidR="00575742" w:rsidRPr="00FB3FEA" w:rsidRDefault="00BB40DB"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 xml:space="preserve">3. </w:t>
            </w:r>
            <w:r w:rsidR="00D17B91">
              <w:rPr>
                <w:rFonts w:ascii="Tahoma" w:eastAsia="Calibri" w:hAnsi="Tahoma" w:cs="Tahoma"/>
                <w:b/>
                <w:sz w:val="20"/>
                <w:szCs w:val="20"/>
                <w:shd w:val="clear" w:color="auto" w:fill="FFFFFF"/>
                <w:lang w:val="sr-Latn-BA"/>
              </w:rPr>
              <w:t>NAČIN</w:t>
            </w:r>
            <w:r w:rsidR="005A2737" w:rsidRPr="00FB3FEA">
              <w:rPr>
                <w:rFonts w:ascii="Tahoma" w:eastAsia="Calibri" w:hAnsi="Tahoma" w:cs="Tahoma"/>
                <w:b/>
                <w:sz w:val="20"/>
                <w:szCs w:val="20"/>
                <w:shd w:val="clear" w:color="auto" w:fill="FFFFFF"/>
                <w:lang w:val="sr-Latn-BA"/>
              </w:rPr>
              <w:t xml:space="preserve"> </w:t>
            </w:r>
            <w:r w:rsidR="00D17B91">
              <w:rPr>
                <w:rFonts w:ascii="Tahoma" w:eastAsia="Calibri" w:hAnsi="Tahoma" w:cs="Tahoma"/>
                <w:b/>
                <w:sz w:val="20"/>
                <w:szCs w:val="20"/>
                <w:shd w:val="clear" w:color="auto" w:fill="FFFFFF"/>
                <w:lang w:val="sr-Latn-BA"/>
              </w:rPr>
              <w:t>PLAĆANјA</w:t>
            </w:r>
            <w:r w:rsidR="005A2737" w:rsidRPr="00FB3FEA">
              <w:rPr>
                <w:rFonts w:ascii="Tahoma" w:hAnsi="Tahoma" w:cs="Tahoma"/>
                <w:b/>
                <w:color w:val="000000" w:themeColor="text1"/>
                <w:sz w:val="20"/>
                <w:szCs w:val="20"/>
                <w:lang w:val="ru-RU" w:eastAsia="ar-SA"/>
              </w:rPr>
              <w:t xml:space="preserve"> </w:t>
            </w:r>
          </w:p>
          <w:p w14:paraId="720CED9C" w14:textId="6C0C64F2" w:rsidR="008B7661" w:rsidRPr="008B7661" w:rsidRDefault="005A2737" w:rsidP="002D42DC">
            <w:pPr>
              <w:spacing w:after="0" w:line="240" w:lineRule="auto"/>
              <w:jc w:val="both"/>
              <w:rPr>
                <w:rFonts w:ascii="Tahoma" w:eastAsia="Calibri" w:hAnsi="Tahoma" w:cs="Tahoma"/>
                <w:sz w:val="20"/>
                <w:szCs w:val="20"/>
                <w:shd w:val="clear" w:color="auto" w:fill="FFFFFF"/>
                <w:lang w:val="sr-Cyrl-BA"/>
              </w:rPr>
            </w:pPr>
            <w:r w:rsidRPr="00FB3FEA">
              <w:rPr>
                <w:rFonts w:ascii="Tahoma" w:eastAsia="Calibri" w:hAnsi="Tahoma" w:cs="Tahoma"/>
                <w:sz w:val="20"/>
                <w:szCs w:val="20"/>
                <w:shd w:val="clear" w:color="auto" w:fill="FFFFFF"/>
                <w:lang w:val="sr-Latn-BA"/>
              </w:rPr>
              <w:t>3.1.</w:t>
            </w:r>
            <w:r w:rsidR="00D17B91">
              <w:rPr>
                <w:rFonts w:ascii="Tahoma" w:eastAsia="Calibri" w:hAnsi="Tahoma" w:cs="Tahoma"/>
                <w:sz w:val="20"/>
                <w:szCs w:val="20"/>
                <w:shd w:val="clear" w:color="auto" w:fill="FFFFFF"/>
                <w:lang w:val="sr-Cyrl-BA"/>
              </w:rPr>
              <w:t>Plaćanja</w:t>
            </w:r>
            <w:r w:rsidR="008B7661"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po</w:t>
            </w:r>
            <w:r w:rsidR="008B7661"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ovom</w:t>
            </w:r>
            <w:r w:rsidR="008B7661"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Ugovoru</w:t>
            </w:r>
            <w:r w:rsidR="008B7661"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vrši</w:t>
            </w:r>
            <w:r w:rsidR="008B7661"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Naručilac</w:t>
            </w:r>
            <w:r w:rsidR="008B7661"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na</w:t>
            </w:r>
            <w:r w:rsidR="008B7661"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slјedeći</w:t>
            </w:r>
            <w:r w:rsidR="008B7661"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način</w:t>
            </w:r>
            <w:r w:rsidR="008B7661" w:rsidRPr="008B7661">
              <w:rPr>
                <w:rFonts w:ascii="Tahoma" w:eastAsia="Calibri" w:hAnsi="Tahoma" w:cs="Tahoma"/>
                <w:sz w:val="20"/>
                <w:szCs w:val="20"/>
                <w:shd w:val="clear" w:color="auto" w:fill="FFFFFF"/>
                <w:lang w:val="sr-Cyrl-BA"/>
              </w:rPr>
              <w:t>:</w:t>
            </w:r>
          </w:p>
          <w:p w14:paraId="6FEBAF93" w14:textId="5D884944" w:rsidR="005A2737" w:rsidRPr="00FB3FEA" w:rsidRDefault="008B7661" w:rsidP="002D42DC">
            <w:pPr>
              <w:spacing w:after="0" w:line="240" w:lineRule="auto"/>
              <w:jc w:val="both"/>
              <w:rPr>
                <w:rFonts w:ascii="Tahoma" w:eastAsia="Calibri" w:hAnsi="Tahoma" w:cs="Tahoma"/>
                <w:sz w:val="20"/>
                <w:szCs w:val="20"/>
                <w:shd w:val="clear" w:color="auto" w:fill="FFFFFF"/>
                <w:lang w:val="sr-Latn-BA"/>
              </w:rPr>
            </w:pPr>
            <w:r w:rsidRPr="008B7661">
              <w:rPr>
                <w:rFonts w:ascii="Tahoma" w:eastAsia="Calibri" w:hAnsi="Tahoma" w:cs="Tahoma"/>
                <w:sz w:val="20"/>
                <w:szCs w:val="20"/>
                <w:shd w:val="clear" w:color="auto" w:fill="FFFFFF"/>
                <w:lang w:val="sr-Cyrl-BA"/>
              </w:rPr>
              <w:t xml:space="preserve">3.1.1.100% </w:t>
            </w:r>
            <w:r w:rsidR="00D17B91">
              <w:rPr>
                <w:rFonts w:ascii="Tahoma" w:eastAsia="Calibri" w:hAnsi="Tahoma" w:cs="Tahoma"/>
                <w:sz w:val="20"/>
                <w:szCs w:val="20"/>
                <w:shd w:val="clear" w:color="auto" w:fill="FFFFFF"/>
                <w:lang w:val="sr-Cyrl-BA"/>
              </w:rPr>
              <w:t>nakon</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izvršene</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usluge</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a</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u</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roku</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od</w:t>
            </w:r>
            <w:r w:rsidRPr="008B7661">
              <w:rPr>
                <w:rFonts w:ascii="Tahoma" w:eastAsia="Calibri" w:hAnsi="Tahoma" w:cs="Tahoma"/>
                <w:sz w:val="20"/>
                <w:szCs w:val="20"/>
                <w:shd w:val="clear" w:color="auto" w:fill="FFFFFF"/>
                <w:lang w:val="sr-Cyrl-BA"/>
              </w:rPr>
              <w:t xml:space="preserve"> </w:t>
            </w:r>
            <w:r w:rsidR="00571CF1">
              <w:rPr>
                <w:rFonts w:ascii="Tahoma" w:eastAsia="Calibri" w:hAnsi="Tahoma" w:cs="Tahoma"/>
                <w:sz w:val="20"/>
                <w:szCs w:val="20"/>
                <w:shd w:val="clear" w:color="auto" w:fill="FFFFFF"/>
                <w:lang w:val="sr-Latn-RS"/>
              </w:rPr>
              <w:t>___r</w:t>
            </w:r>
            <w:r w:rsidR="00D17B91">
              <w:rPr>
                <w:rFonts w:ascii="Tahoma" w:eastAsia="Calibri" w:hAnsi="Tahoma" w:cs="Tahoma"/>
                <w:sz w:val="20"/>
                <w:szCs w:val="20"/>
                <w:shd w:val="clear" w:color="auto" w:fill="FFFFFF"/>
                <w:lang w:val="sr-Cyrl-BA"/>
              </w:rPr>
              <w:t>adnih</w:t>
            </w:r>
            <w:r w:rsidR="00031791" w:rsidRPr="00031791">
              <w:rPr>
                <w:rFonts w:ascii="Tahoma" w:eastAsia="Calibri" w:hAnsi="Tahoma" w:cs="Tahoma"/>
                <w:sz w:val="20"/>
                <w:szCs w:val="20"/>
                <w:shd w:val="clear" w:color="auto" w:fill="FFFFFF"/>
                <w:lang w:val="sr-Cyrl-BA"/>
              </w:rPr>
              <w:t xml:space="preserve"> </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dana</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od</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dana</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potpisivanja</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Akta</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o</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primopredaji</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izvršenie</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usluge</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ispostavlјenog</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računa</w:t>
            </w:r>
            <w:r w:rsidRPr="008B7661">
              <w:rPr>
                <w:rFonts w:ascii="Tahoma" w:eastAsia="Calibri" w:hAnsi="Tahoma" w:cs="Tahoma"/>
                <w:sz w:val="20"/>
                <w:szCs w:val="20"/>
                <w:shd w:val="clear" w:color="auto" w:fill="FFFFFF"/>
                <w:lang w:val="sr-Cyrl-BA"/>
              </w:rPr>
              <w:t>-</w:t>
            </w:r>
            <w:r w:rsidR="00D17B91">
              <w:rPr>
                <w:rFonts w:ascii="Tahoma" w:eastAsia="Calibri" w:hAnsi="Tahoma" w:cs="Tahoma"/>
                <w:sz w:val="20"/>
                <w:szCs w:val="20"/>
                <w:shd w:val="clear" w:color="auto" w:fill="FFFFFF"/>
                <w:lang w:val="sr-Cyrl-BA"/>
              </w:rPr>
              <w:t>fakture</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a</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prema</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bankarskim</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rekvizitima</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iz</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člana</w:t>
            </w:r>
            <w:r w:rsidRPr="008B7661">
              <w:rPr>
                <w:rFonts w:ascii="Tahoma" w:eastAsia="Calibri" w:hAnsi="Tahoma" w:cs="Tahoma"/>
                <w:sz w:val="20"/>
                <w:szCs w:val="20"/>
                <w:shd w:val="clear" w:color="auto" w:fill="FFFFFF"/>
                <w:lang w:val="sr-Cyrl-BA"/>
              </w:rPr>
              <w:t xml:space="preserve"> 13. </w:t>
            </w:r>
            <w:r w:rsidR="00D17B91">
              <w:rPr>
                <w:rFonts w:ascii="Tahoma" w:eastAsia="Calibri" w:hAnsi="Tahoma" w:cs="Tahoma"/>
                <w:sz w:val="20"/>
                <w:szCs w:val="20"/>
                <w:shd w:val="clear" w:color="auto" w:fill="FFFFFF"/>
                <w:lang w:val="sr-Cyrl-BA"/>
              </w:rPr>
              <w:t>ovog</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Ugovora</w:t>
            </w:r>
            <w:r w:rsidRPr="008B7661">
              <w:rPr>
                <w:rFonts w:ascii="Tahoma" w:eastAsia="Calibri" w:hAnsi="Tahoma" w:cs="Tahoma"/>
                <w:sz w:val="20"/>
                <w:szCs w:val="20"/>
                <w:shd w:val="clear" w:color="auto" w:fill="FFFFFF"/>
                <w:lang w:val="sr-Cyrl-BA"/>
              </w:rPr>
              <w:t>.</w:t>
            </w:r>
          </w:p>
          <w:p w14:paraId="3FBB98E2" w14:textId="2F906199" w:rsidR="005A2737" w:rsidRPr="00FB3FEA" w:rsidRDefault="003679B6" w:rsidP="002D42DC">
            <w:pPr>
              <w:spacing w:after="0" w:line="240" w:lineRule="auto"/>
              <w:jc w:val="both"/>
              <w:rPr>
                <w:rFonts w:ascii="Tahoma" w:eastAsia="Calibri" w:hAnsi="Tahoma" w:cs="Tahoma"/>
                <w:sz w:val="20"/>
                <w:szCs w:val="20"/>
                <w:shd w:val="clear" w:color="auto" w:fill="FFFFFF"/>
                <w:lang w:val="sr-Latn-BA"/>
              </w:rPr>
            </w:pPr>
            <w:r w:rsidRPr="00FB3FEA">
              <w:rPr>
                <w:rFonts w:ascii="Tahoma" w:eastAsia="Calibri" w:hAnsi="Tahoma" w:cs="Tahoma"/>
                <w:sz w:val="20"/>
                <w:szCs w:val="20"/>
                <w:shd w:val="clear" w:color="auto" w:fill="FFFFFF"/>
                <w:lang w:val="sr-Latn-BA"/>
              </w:rPr>
              <w:t xml:space="preserve"> </w:t>
            </w:r>
            <w:r w:rsidR="005A2737" w:rsidRPr="00FB3FEA">
              <w:rPr>
                <w:rFonts w:ascii="Tahoma" w:eastAsia="Calibri" w:hAnsi="Tahoma" w:cs="Tahoma"/>
                <w:sz w:val="20"/>
                <w:szCs w:val="20"/>
                <w:shd w:val="clear" w:color="auto" w:fill="FFFFFF"/>
                <w:lang w:val="sr-Latn-BA"/>
              </w:rPr>
              <w:t>3.</w:t>
            </w:r>
            <w:r w:rsidR="00BF5DA1" w:rsidRPr="00FB3FEA">
              <w:rPr>
                <w:rFonts w:ascii="Tahoma" w:eastAsia="Calibri" w:hAnsi="Tahoma" w:cs="Tahoma"/>
                <w:sz w:val="20"/>
                <w:szCs w:val="20"/>
                <w:shd w:val="clear" w:color="auto" w:fill="FFFFFF"/>
                <w:lang w:val="sr-Latn-BA"/>
              </w:rPr>
              <w:t>2</w:t>
            </w:r>
            <w:r w:rsidR="005A2737" w:rsidRPr="00FB3FEA">
              <w:rPr>
                <w:rFonts w:ascii="Tahoma" w:eastAsia="Calibri" w:hAnsi="Tahoma" w:cs="Tahoma"/>
                <w:sz w:val="20"/>
                <w:szCs w:val="20"/>
                <w:shd w:val="clear" w:color="auto" w:fill="FFFFFF"/>
                <w:lang w:val="sr-Latn-BA"/>
              </w:rPr>
              <w:t>.</w:t>
            </w:r>
            <w:r w:rsidR="00D17B91">
              <w:rPr>
                <w:rFonts w:ascii="Tahoma" w:hAnsi="Tahoma" w:cs="Tahoma"/>
                <w:color w:val="000000" w:themeColor="text1"/>
                <w:sz w:val="20"/>
                <w:szCs w:val="20"/>
                <w:lang w:val="sr-Cyrl-BA" w:eastAsia="ar-SA"/>
              </w:rPr>
              <w:t>Izvršilac</w:t>
            </w:r>
            <w:r w:rsidR="006E12A6" w:rsidRPr="00FB3FEA">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Latn-BA"/>
              </w:rPr>
              <w:t>je</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dužan</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ispostavi</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račun</w:t>
            </w:r>
            <w:r w:rsidR="005A2737" w:rsidRPr="00FB3FEA">
              <w:rPr>
                <w:rFonts w:ascii="Tahoma" w:eastAsia="Calibri" w:hAnsi="Tahoma" w:cs="Tahoma"/>
                <w:sz w:val="20"/>
                <w:szCs w:val="20"/>
                <w:shd w:val="clear" w:color="auto" w:fill="FFFFFF"/>
                <w:lang w:val="sr-Latn-BA"/>
              </w:rPr>
              <w:t>-</w:t>
            </w:r>
            <w:r w:rsidR="00D17B91">
              <w:rPr>
                <w:rFonts w:ascii="Tahoma" w:eastAsia="Calibri" w:hAnsi="Tahoma" w:cs="Tahoma"/>
                <w:sz w:val="20"/>
                <w:szCs w:val="20"/>
                <w:shd w:val="clear" w:color="auto" w:fill="FFFFFF"/>
                <w:lang w:val="sr-Latn-BA"/>
              </w:rPr>
              <w:t>fakturu</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najkasnije</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pet</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kalendarskih</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005A2737" w:rsidRPr="00FB3FEA">
              <w:rPr>
                <w:rFonts w:ascii="Tahoma" w:eastAsia="Calibri" w:hAnsi="Tahoma" w:cs="Tahoma"/>
                <w:sz w:val="20"/>
                <w:szCs w:val="20"/>
                <w:shd w:val="clear" w:color="auto" w:fill="FFFFFF"/>
                <w:lang w:val="sr-Latn-BA"/>
              </w:rPr>
              <w:t>,</w:t>
            </w:r>
            <w:r w:rsidR="00A15625" w:rsidRPr="00FB3FEA">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Latn-BA"/>
              </w:rPr>
              <w:t>računajući</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potpisivanja</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Akta</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primopredaji</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e</w:t>
            </w:r>
            <w:r w:rsidR="005A2737" w:rsidRPr="00FB3FEA">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005A2737" w:rsidRPr="00FB3FEA">
              <w:rPr>
                <w:rFonts w:ascii="Tahoma" w:eastAsia="Calibri" w:hAnsi="Tahoma" w:cs="Tahoma"/>
                <w:sz w:val="20"/>
                <w:szCs w:val="20"/>
                <w:shd w:val="clear" w:color="auto" w:fill="FFFFFF"/>
                <w:lang w:val="sr-Latn-BA"/>
              </w:rPr>
              <w:t>.</w:t>
            </w:r>
          </w:p>
          <w:p w14:paraId="1AE4E0F5" w14:textId="15DEB210" w:rsidR="005A2737" w:rsidRPr="00FB3FEA" w:rsidRDefault="005A2737" w:rsidP="002D42DC">
            <w:pPr>
              <w:spacing w:after="0" w:line="240" w:lineRule="auto"/>
              <w:jc w:val="both"/>
              <w:rPr>
                <w:rFonts w:ascii="Tahoma" w:eastAsia="Calibri" w:hAnsi="Tahoma" w:cs="Tahoma"/>
                <w:sz w:val="20"/>
                <w:szCs w:val="20"/>
                <w:shd w:val="clear" w:color="auto" w:fill="FFFFFF"/>
                <w:lang w:val="es-SV"/>
              </w:rPr>
            </w:pPr>
            <w:r w:rsidRPr="005A64BC">
              <w:rPr>
                <w:rFonts w:ascii="Tahoma" w:eastAsia="Calibri" w:hAnsi="Tahoma" w:cs="Tahoma"/>
                <w:sz w:val="20"/>
                <w:szCs w:val="20"/>
                <w:shd w:val="clear" w:color="auto" w:fill="FFFFFF"/>
                <w:lang w:val="sr-Latn-BA"/>
              </w:rPr>
              <w:t>3</w:t>
            </w:r>
            <w:r w:rsidRPr="005A64BC">
              <w:rPr>
                <w:rFonts w:ascii="Tahoma" w:eastAsia="Calibri" w:hAnsi="Tahoma" w:cs="Tahoma"/>
                <w:sz w:val="20"/>
                <w:szCs w:val="20"/>
                <w:shd w:val="clear" w:color="auto" w:fill="FFFFFF"/>
                <w:lang w:val="es-SV"/>
              </w:rPr>
              <w:t>.</w:t>
            </w:r>
            <w:r w:rsidR="00BF5DA1" w:rsidRPr="005A64BC">
              <w:rPr>
                <w:rFonts w:ascii="Tahoma" w:eastAsia="Calibri" w:hAnsi="Tahoma" w:cs="Tahoma"/>
                <w:sz w:val="20"/>
                <w:szCs w:val="20"/>
                <w:shd w:val="clear" w:color="auto" w:fill="FFFFFF"/>
                <w:lang w:val="es-SV"/>
              </w:rPr>
              <w:t>3</w:t>
            </w:r>
            <w:r w:rsidRPr="00FB3FEA">
              <w:rPr>
                <w:rFonts w:ascii="Tahoma" w:eastAsia="Calibri" w:hAnsi="Tahoma" w:cs="Tahoma"/>
                <w:sz w:val="20"/>
                <w:szCs w:val="20"/>
                <w:shd w:val="clear" w:color="auto" w:fill="FFFFFF"/>
                <w:lang w:val="es-SV"/>
              </w:rPr>
              <w:t>.</w:t>
            </w:r>
            <w:r w:rsidR="00D17B91">
              <w:rPr>
                <w:rFonts w:ascii="Tahoma" w:eastAsia="Calibri" w:hAnsi="Tahoma" w:cs="Tahoma"/>
                <w:sz w:val="20"/>
                <w:szCs w:val="20"/>
                <w:shd w:val="clear" w:color="auto" w:fill="FFFFFF"/>
                <w:lang w:val="es-SV"/>
              </w:rPr>
              <w:t>Datumom</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plaćanja</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smatra</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se</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datum</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isplate</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novčanih</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sredstava</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sa</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žiro</w:t>
            </w:r>
            <w:r w:rsidRPr="00FB3FEA">
              <w:rPr>
                <w:rFonts w:ascii="Tahoma" w:eastAsia="Calibri" w:hAnsi="Tahoma" w:cs="Tahoma"/>
                <w:sz w:val="20"/>
                <w:szCs w:val="20"/>
                <w:shd w:val="clear" w:color="auto" w:fill="FFFFFF"/>
                <w:lang w:val="es-SV"/>
              </w:rPr>
              <w:t>-</w:t>
            </w:r>
            <w:r w:rsidR="00D17B91">
              <w:rPr>
                <w:rFonts w:ascii="Tahoma" w:eastAsia="Calibri" w:hAnsi="Tahoma" w:cs="Tahoma"/>
                <w:sz w:val="20"/>
                <w:szCs w:val="20"/>
                <w:shd w:val="clear" w:color="auto" w:fill="FFFFFF"/>
                <w:lang w:val="es-SV"/>
              </w:rPr>
              <w:t>računa</w:t>
            </w:r>
            <w:r w:rsidRPr="00FB3FEA">
              <w:rPr>
                <w:rFonts w:ascii="Tahoma" w:eastAsia="Calibri" w:hAnsi="Tahoma" w:cs="Tahoma"/>
                <w:sz w:val="20"/>
                <w:szCs w:val="20"/>
                <w:shd w:val="clear" w:color="auto" w:fill="FFFFFF"/>
                <w:lang w:val="es-SV"/>
              </w:rPr>
              <w:t xml:space="preserve"> </w:t>
            </w:r>
            <w:r w:rsidR="00D17B91">
              <w:rPr>
                <w:rFonts w:ascii="Tahoma" w:eastAsia="Calibri" w:hAnsi="Tahoma" w:cs="Tahoma"/>
                <w:sz w:val="20"/>
                <w:szCs w:val="20"/>
                <w:shd w:val="clear" w:color="auto" w:fill="FFFFFF"/>
                <w:lang w:val="es-SV"/>
              </w:rPr>
              <w:t>Naručioca</w:t>
            </w:r>
            <w:r w:rsidR="00987E5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na</w:t>
            </w:r>
            <w:r w:rsidR="00987E5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žuro</w:t>
            </w:r>
            <w:r w:rsidR="00987E5E">
              <w:rPr>
                <w:rFonts w:ascii="Tahoma" w:eastAsia="Calibri" w:hAnsi="Tahoma" w:cs="Tahoma"/>
                <w:sz w:val="20"/>
                <w:szCs w:val="20"/>
                <w:shd w:val="clear" w:color="auto" w:fill="FFFFFF"/>
                <w:lang w:val="sr-Cyrl-BA"/>
              </w:rPr>
              <w:t>-</w:t>
            </w:r>
            <w:r w:rsidR="00D17B91">
              <w:rPr>
                <w:rFonts w:ascii="Tahoma" w:eastAsia="Calibri" w:hAnsi="Tahoma" w:cs="Tahoma"/>
                <w:sz w:val="20"/>
                <w:szCs w:val="20"/>
                <w:shd w:val="clear" w:color="auto" w:fill="FFFFFF"/>
                <w:lang w:val="sr-Cyrl-BA"/>
              </w:rPr>
              <w:t>račun</w:t>
            </w:r>
            <w:r w:rsidR="00987E5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Izvršioca</w:t>
            </w:r>
            <w:r w:rsidRPr="00FB3FEA">
              <w:rPr>
                <w:rFonts w:ascii="Tahoma" w:eastAsia="Calibri" w:hAnsi="Tahoma" w:cs="Tahoma"/>
                <w:sz w:val="20"/>
                <w:szCs w:val="20"/>
                <w:shd w:val="clear" w:color="auto" w:fill="FFFFFF"/>
                <w:lang w:val="es-SV"/>
              </w:rPr>
              <w:t>.</w:t>
            </w:r>
          </w:p>
          <w:p w14:paraId="6A3EF401" w14:textId="77777777" w:rsidR="00AB146E" w:rsidRDefault="00AB146E" w:rsidP="002D42DC">
            <w:pPr>
              <w:pStyle w:val="NoSpacing"/>
              <w:jc w:val="both"/>
              <w:rPr>
                <w:rFonts w:ascii="Tahoma" w:hAnsi="Tahoma" w:cs="Tahoma"/>
                <w:b/>
                <w:color w:val="000000" w:themeColor="text1"/>
                <w:sz w:val="20"/>
                <w:szCs w:val="20"/>
                <w:lang w:val="ru-RU" w:eastAsia="ar-SA"/>
              </w:rPr>
            </w:pPr>
          </w:p>
          <w:p w14:paraId="71B13C4C" w14:textId="18721C0B" w:rsidR="005A2737" w:rsidRPr="00FB3FEA" w:rsidRDefault="00575742"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 xml:space="preserve">4. </w:t>
            </w:r>
            <w:r w:rsidR="00D17B91">
              <w:rPr>
                <w:rFonts w:ascii="Tahoma" w:hAnsi="Tahoma" w:cs="Tahoma"/>
                <w:b/>
                <w:noProof/>
                <w:sz w:val="20"/>
                <w:szCs w:val="20"/>
                <w:lang w:val="sr-Latn-BA"/>
              </w:rPr>
              <w:t>ROK</w:t>
            </w:r>
            <w:r w:rsidR="005A2737" w:rsidRPr="00FB3FEA">
              <w:rPr>
                <w:rFonts w:ascii="Tahoma" w:hAnsi="Tahoma" w:cs="Tahoma"/>
                <w:b/>
                <w:noProof/>
                <w:sz w:val="20"/>
                <w:szCs w:val="20"/>
                <w:lang w:val="sr-Latn-BA"/>
              </w:rPr>
              <w:t xml:space="preserve"> </w:t>
            </w:r>
            <w:r w:rsidR="00D17B91">
              <w:rPr>
                <w:rFonts w:ascii="Tahoma" w:hAnsi="Tahoma" w:cs="Tahoma"/>
                <w:b/>
                <w:noProof/>
                <w:sz w:val="20"/>
                <w:szCs w:val="20"/>
                <w:lang w:val="sr-Latn-BA"/>
              </w:rPr>
              <w:t>IZVRŠENјA</w:t>
            </w:r>
            <w:r w:rsidR="005A2737" w:rsidRPr="00FB3FEA">
              <w:rPr>
                <w:rFonts w:ascii="Tahoma" w:hAnsi="Tahoma" w:cs="Tahoma"/>
                <w:b/>
                <w:noProof/>
                <w:sz w:val="20"/>
                <w:szCs w:val="20"/>
                <w:lang w:val="sr-Latn-BA"/>
              </w:rPr>
              <w:t xml:space="preserve"> </w:t>
            </w:r>
            <w:r w:rsidR="00D17B91">
              <w:rPr>
                <w:rFonts w:ascii="Tahoma" w:hAnsi="Tahoma" w:cs="Tahoma"/>
                <w:b/>
                <w:noProof/>
                <w:sz w:val="20"/>
                <w:szCs w:val="20"/>
                <w:lang w:val="sr-Cyrl-RS"/>
              </w:rPr>
              <w:t>USLUGE</w:t>
            </w:r>
            <w:r w:rsidR="005A2737" w:rsidRPr="00FB3FEA">
              <w:rPr>
                <w:rFonts w:ascii="Tahoma" w:hAnsi="Tahoma" w:cs="Tahoma"/>
                <w:b/>
                <w:noProof/>
                <w:sz w:val="20"/>
                <w:szCs w:val="20"/>
                <w:lang w:val="sr-Latn-BA"/>
              </w:rPr>
              <w:t xml:space="preserve"> </w:t>
            </w:r>
          </w:p>
          <w:p w14:paraId="367A1B4C" w14:textId="0C4AF880" w:rsidR="008B7661" w:rsidRPr="008B7661" w:rsidRDefault="00B514ED" w:rsidP="002D42DC">
            <w:pPr>
              <w:spacing w:after="0" w:line="240" w:lineRule="auto"/>
              <w:jc w:val="both"/>
              <w:rPr>
                <w:rFonts w:ascii="Tahoma" w:eastAsia="Times New Roman" w:hAnsi="Tahoma" w:cs="Tahoma"/>
                <w:color w:val="000000" w:themeColor="text1"/>
                <w:sz w:val="20"/>
                <w:szCs w:val="20"/>
                <w:lang w:val="ru-RU" w:eastAsia="ar-SA"/>
              </w:rPr>
            </w:pPr>
            <w:r>
              <w:rPr>
                <w:rFonts w:ascii="Tahoma" w:eastAsia="Calibri" w:hAnsi="Tahoma" w:cs="Tahoma"/>
                <w:sz w:val="20"/>
                <w:szCs w:val="20"/>
                <w:shd w:val="clear" w:color="auto" w:fill="FFFFFF"/>
                <w:lang w:val="sr-Cyrl-RS"/>
              </w:rPr>
              <w:t>4</w:t>
            </w:r>
            <w:r w:rsidR="008B7661" w:rsidRPr="008B7661">
              <w:rPr>
                <w:rFonts w:ascii="Tahoma" w:eastAsia="Calibri" w:hAnsi="Tahoma" w:cs="Tahoma"/>
                <w:sz w:val="20"/>
                <w:szCs w:val="20"/>
                <w:shd w:val="clear" w:color="auto" w:fill="FFFFFF"/>
                <w:lang w:val="sr-Latn-BA"/>
              </w:rPr>
              <w:t xml:space="preserve">.1. </w:t>
            </w:r>
            <w:r w:rsidR="00D17B91">
              <w:rPr>
                <w:rFonts w:ascii="Tahoma" w:hAnsi="Tahoma" w:cs="Tahoma"/>
                <w:color w:val="000000" w:themeColor="text1"/>
                <w:sz w:val="20"/>
                <w:szCs w:val="20"/>
                <w:lang w:val="sr-Cyrl-BA" w:eastAsia="ar-SA"/>
              </w:rPr>
              <w:t>Izvršilac</w:t>
            </w:r>
            <w:r w:rsidR="006E12A6" w:rsidRPr="00530AEC">
              <w:rPr>
                <w:rFonts w:ascii="Tahoma" w:eastAsia="Calibri" w:hAnsi="Tahoma" w:cs="Tahoma"/>
                <w:sz w:val="20"/>
                <w:szCs w:val="20"/>
                <w:shd w:val="clear" w:color="auto" w:fill="FFFFFF"/>
                <w:lang w:val="sr-Latn-BA"/>
              </w:rPr>
              <w:t xml:space="preserve"> </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w:t>
            </w:r>
            <w:r w:rsidR="00530AEC" w:rsidRPr="00530AEC">
              <w:rPr>
                <w:rFonts w:ascii="Tahoma" w:eastAsia="Calibri" w:hAnsi="Tahoma" w:cs="Tahoma"/>
                <w:sz w:val="20"/>
                <w:szCs w:val="20"/>
                <w:shd w:val="clear" w:color="auto" w:fill="FFFFFF"/>
                <w:lang w:val="sr-Latn-BA"/>
              </w:rPr>
              <w:t xml:space="preserve">e </w:t>
            </w:r>
            <w:r w:rsidR="00D17B91">
              <w:rPr>
                <w:rFonts w:ascii="Tahoma" w:eastAsia="Calibri" w:hAnsi="Tahoma" w:cs="Tahoma"/>
                <w:sz w:val="20"/>
                <w:szCs w:val="20"/>
                <w:shd w:val="clear" w:color="auto" w:fill="FFFFFF"/>
                <w:lang w:val="sr-Latn-BA"/>
              </w:rPr>
              <w:t>obavezuje</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će</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uslugu</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predmeta</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izvršiti</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00530AEC" w:rsidRPr="00530AEC">
              <w:rPr>
                <w:rFonts w:ascii="Tahoma" w:eastAsia="Calibri" w:hAnsi="Tahoma" w:cs="Tahoma"/>
                <w:sz w:val="20"/>
                <w:szCs w:val="20"/>
                <w:shd w:val="clear" w:color="auto" w:fill="FFFFFF"/>
                <w:lang w:val="sr-Latn-BA"/>
              </w:rPr>
              <w:t xml:space="preserve"> </w:t>
            </w:r>
            <w:r w:rsidR="00571CF1">
              <w:rPr>
                <w:rFonts w:ascii="Tahoma" w:eastAsia="Calibri" w:hAnsi="Tahoma" w:cs="Tahoma"/>
                <w:sz w:val="20"/>
                <w:szCs w:val="20"/>
                <w:shd w:val="clear" w:color="auto" w:fill="FFFFFF"/>
                <w:lang w:val="sr-Latn-BA"/>
              </w:rPr>
              <w:t>___</w:t>
            </w:r>
            <w:r w:rsidR="00530AEC" w:rsidRPr="00530AEC">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00530AEC" w:rsidRPr="00530AEC">
              <w:rPr>
                <w:rFonts w:ascii="Tahoma" w:eastAsia="Calibri" w:hAnsi="Tahoma" w:cs="Tahoma"/>
                <w:sz w:val="20"/>
                <w:szCs w:val="20"/>
                <w:shd w:val="clear" w:color="auto" w:fill="FFFFFF"/>
                <w:lang w:val="sr-Latn-BA"/>
              </w:rPr>
              <w:t xml:space="preserve"> </w:t>
            </w:r>
            <w:r w:rsidR="00FD4610" w:rsidRPr="00653298">
              <w:rPr>
                <w:lang w:val="ru-RU"/>
              </w:rPr>
              <w:t xml:space="preserve"> </w:t>
            </w:r>
            <w:r w:rsidR="00D17B91">
              <w:rPr>
                <w:rFonts w:ascii="Tahoma" w:eastAsia="Calibri" w:hAnsi="Tahoma" w:cs="Tahoma"/>
                <w:sz w:val="20"/>
                <w:szCs w:val="20"/>
                <w:shd w:val="clear" w:color="auto" w:fill="FFFFFF"/>
                <w:lang w:val="sr-Cyrl-RS"/>
              </w:rPr>
              <w:t>od</w:t>
            </w:r>
            <w:r w:rsidR="00FD4610" w:rsidRPr="00FD4610">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datuma</w:t>
            </w:r>
            <w:r w:rsidR="00FD4610" w:rsidRPr="00FD4610">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zvaničnog</w:t>
            </w:r>
            <w:r w:rsidR="00FD4610" w:rsidRPr="00FD4610">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obavještavanja</w:t>
            </w:r>
            <w:r w:rsidR="00FD4610" w:rsidRPr="00FD4610">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od</w:t>
            </w:r>
            <w:r w:rsidR="00FD4610" w:rsidRPr="00FD4610">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strane</w:t>
            </w:r>
            <w:r w:rsidR="00FD4610" w:rsidRPr="00FD4610">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Naručioca</w:t>
            </w:r>
            <w:r w:rsidR="00571CF1">
              <w:rPr>
                <w:rFonts w:ascii="Tahoma" w:eastAsia="Calibri" w:hAnsi="Tahoma" w:cs="Tahoma"/>
                <w:sz w:val="20"/>
                <w:szCs w:val="20"/>
                <w:shd w:val="clear" w:color="auto" w:fill="FFFFFF"/>
                <w:lang w:val="sr-Latn-RS"/>
              </w:rPr>
              <w:t>.</w:t>
            </w:r>
            <w:r w:rsidR="00530AEC" w:rsidRPr="00530AEC">
              <w:rPr>
                <w:rFonts w:ascii="Tahoma" w:eastAsia="Calibri" w:hAnsi="Tahoma" w:cs="Tahoma"/>
                <w:sz w:val="20"/>
                <w:szCs w:val="20"/>
                <w:shd w:val="clear" w:color="auto" w:fill="FFFFFF"/>
                <w:lang w:val="sr-Latn-BA"/>
              </w:rPr>
              <w:t xml:space="preserve"> </w:t>
            </w:r>
          </w:p>
          <w:p w14:paraId="0575FC6B" w14:textId="377B3081" w:rsidR="008B7661" w:rsidRPr="008B7661" w:rsidRDefault="008B7661" w:rsidP="002D42DC">
            <w:pPr>
              <w:spacing w:after="0" w:line="240" w:lineRule="auto"/>
              <w:jc w:val="both"/>
              <w:rPr>
                <w:rFonts w:ascii="Tahoma" w:eastAsia="Calibri" w:hAnsi="Tahoma" w:cs="Tahoma"/>
                <w:sz w:val="20"/>
                <w:szCs w:val="20"/>
                <w:shd w:val="clear" w:color="auto" w:fill="FFFFFF"/>
                <w:lang w:val="sr-Latn-BA"/>
              </w:rPr>
            </w:pPr>
            <w:r w:rsidRPr="008B7661">
              <w:rPr>
                <w:rFonts w:ascii="Tahoma" w:eastAsia="Calibri" w:hAnsi="Tahoma" w:cs="Tahoma"/>
                <w:sz w:val="20"/>
                <w:szCs w:val="20"/>
                <w:shd w:val="clear" w:color="auto" w:fill="FFFFFF"/>
                <w:lang w:val="sr-Cyrl-RS"/>
              </w:rPr>
              <w:t>4</w:t>
            </w:r>
            <w:r w:rsidRPr="008B7661">
              <w:rPr>
                <w:rFonts w:ascii="Tahoma" w:eastAsia="Calibri" w:hAnsi="Tahoma" w:cs="Tahoma"/>
                <w:sz w:val="20"/>
                <w:szCs w:val="20"/>
                <w:shd w:val="clear" w:color="auto" w:fill="FFFFFF"/>
                <w:lang w:val="sr-Latn-BA"/>
              </w:rPr>
              <w:t>.2.</w:t>
            </w:r>
            <w:r w:rsidR="00D17B91">
              <w:rPr>
                <w:rFonts w:ascii="Tahoma" w:eastAsia="Calibri" w:hAnsi="Tahoma" w:cs="Tahoma"/>
                <w:sz w:val="20"/>
                <w:szCs w:val="20"/>
                <w:shd w:val="clear" w:color="auto" w:fill="FFFFFF"/>
                <w:lang w:val="sr-Latn-BA"/>
              </w:rPr>
              <w:t>Primopredaju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e</w:t>
            </w:r>
            <w:r w:rsidRPr="008B7661">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strane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uz</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potpisivanje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Akta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Prilog</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broj</w:t>
            </w:r>
            <w:r w:rsidRPr="008B7661">
              <w:rPr>
                <w:rFonts w:ascii="Tahoma" w:eastAsia="Calibri" w:hAnsi="Tahoma" w:cs="Tahoma"/>
                <w:sz w:val="20"/>
                <w:szCs w:val="20"/>
                <w:shd w:val="clear" w:color="auto" w:fill="FFFFFF"/>
                <w:lang w:val="sr-Latn-BA"/>
              </w:rPr>
              <w:t xml:space="preserve"> </w:t>
            </w:r>
            <w:r w:rsidR="00571CF1">
              <w:rPr>
                <w:rFonts w:ascii="Tahoma" w:eastAsia="Calibri" w:hAnsi="Tahoma" w:cs="Tahoma"/>
                <w:sz w:val="20"/>
                <w:szCs w:val="20"/>
                <w:shd w:val="clear" w:color="auto" w:fill="FFFFFF"/>
                <w:lang w:val="sr-Latn-BA"/>
              </w:rPr>
              <w:t>4</w:t>
            </w:r>
            <w:r w:rsidR="006E12A6">
              <w:rPr>
                <w:rFonts w:ascii="Tahoma" w:eastAsia="Calibri" w:hAnsi="Tahoma" w:cs="Tahoma"/>
                <w:sz w:val="20"/>
                <w:szCs w:val="20"/>
                <w:shd w:val="clear" w:color="auto" w:fill="FFFFFF"/>
                <w:lang w:val="sr-Cyrl-RS"/>
              </w:rPr>
              <w:t>.</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sadrži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spisak</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izvršenih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skladu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uslovima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podatke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li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je</w:t>
            </w:r>
            <w:r w:rsidRPr="008B7661">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propisima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pravilima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struke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kvalitetu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e</w:t>
            </w:r>
            <w:r w:rsidRPr="008B7661">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konstataciju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garancija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datum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datum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kao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postojanju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eventualne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nesaglasnosti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pitanjima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tehničke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prirode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između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Ugovornih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strana</w:t>
            </w:r>
            <w:r w:rsidRPr="008B7661">
              <w:rPr>
                <w:rFonts w:ascii="Tahoma" w:eastAsia="Calibri" w:hAnsi="Tahoma" w:cs="Tahoma"/>
                <w:sz w:val="20"/>
                <w:szCs w:val="20"/>
                <w:shd w:val="clear" w:color="auto" w:fill="FFFFFF"/>
                <w:lang w:val="sr-Latn-BA"/>
              </w:rPr>
              <w:t>.</w:t>
            </w:r>
          </w:p>
          <w:p w14:paraId="1A614521" w14:textId="1DF1C781" w:rsidR="008B7661" w:rsidRPr="008B7661" w:rsidRDefault="00D17B91" w:rsidP="002D42DC">
            <w:pPr>
              <w:spacing w:after="0" w:line="240" w:lineRule="auto"/>
              <w:jc w:val="both"/>
              <w:rPr>
                <w:rFonts w:ascii="Tahoma" w:eastAsia="Calibri" w:hAnsi="Tahoma" w:cs="Tahoma"/>
                <w:sz w:val="20"/>
                <w:szCs w:val="20"/>
                <w:shd w:val="clear" w:color="auto" w:fill="FFFFFF"/>
                <w:lang w:val="sr-Latn-BA"/>
              </w:rPr>
            </w:pPr>
            <w:r>
              <w:rPr>
                <w:rFonts w:ascii="Tahoma" w:eastAsia="Calibri" w:hAnsi="Tahoma" w:cs="Tahoma"/>
                <w:sz w:val="20"/>
                <w:szCs w:val="20"/>
                <w:shd w:val="clear" w:color="auto" w:fill="FFFFFF"/>
                <w:lang w:val="sr-Latn-BA"/>
              </w:rPr>
              <w:t>Datumom</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završetka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Cyrl-RS"/>
              </w:rPr>
              <w:t>izvođenja</w:t>
            </w:r>
            <w:r w:rsidR="008B7661" w:rsidRPr="008B7661">
              <w:rPr>
                <w:rFonts w:ascii="Tahoma" w:eastAsia="Calibri" w:hAnsi="Tahoma" w:cs="Tahoma"/>
                <w:sz w:val="20"/>
                <w:szCs w:val="20"/>
                <w:shd w:val="clear" w:color="auto" w:fill="FFFFFF"/>
                <w:lang w:val="sr-Cyrl-RS"/>
              </w:rPr>
              <w:t xml:space="preserve"> </w:t>
            </w:r>
            <w:r>
              <w:rPr>
                <w:rFonts w:ascii="Tahoma" w:eastAsia="Calibri" w:hAnsi="Tahoma" w:cs="Tahoma"/>
                <w:sz w:val="20"/>
                <w:szCs w:val="20"/>
                <w:shd w:val="clear" w:color="auto" w:fill="FFFFFF"/>
                <w:lang w:val="sr-Cyrl-RS"/>
              </w:rPr>
              <w:t>usluga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iz</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predmeta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Ugovora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smatra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se</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datum</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sa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Akta</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o</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primopredaji</w:t>
            </w:r>
            <w:r w:rsidR="008B7661" w:rsidRPr="008B7661">
              <w:rPr>
                <w:rFonts w:ascii="Tahoma" w:eastAsia="Calibri" w:hAnsi="Tahoma" w:cs="Tahoma"/>
                <w:sz w:val="20"/>
                <w:szCs w:val="20"/>
                <w:shd w:val="clear" w:color="auto" w:fill="FFFFFF"/>
                <w:lang w:val="sr-Latn-BA"/>
              </w:rPr>
              <w:t xml:space="preserve"> </w:t>
            </w:r>
            <w:r>
              <w:rPr>
                <w:rFonts w:ascii="Tahoma" w:eastAsia="Calibri" w:hAnsi="Tahoma" w:cs="Tahoma"/>
                <w:sz w:val="20"/>
                <w:szCs w:val="20"/>
                <w:shd w:val="clear" w:color="auto" w:fill="FFFFFF"/>
                <w:lang w:val="sr-Latn-BA"/>
              </w:rPr>
              <w:t>izvršen</w:t>
            </w:r>
            <w:r>
              <w:rPr>
                <w:rFonts w:ascii="Tahoma" w:eastAsia="Calibri" w:hAnsi="Tahoma" w:cs="Tahoma"/>
                <w:sz w:val="20"/>
                <w:szCs w:val="20"/>
                <w:shd w:val="clear" w:color="auto" w:fill="FFFFFF"/>
                <w:lang w:val="sr-Cyrl-RS"/>
              </w:rPr>
              <w:t>e</w:t>
            </w:r>
            <w:r w:rsidR="008B7661" w:rsidRPr="008B7661">
              <w:rPr>
                <w:rFonts w:ascii="Tahoma" w:eastAsia="Calibri" w:hAnsi="Tahoma" w:cs="Tahoma"/>
                <w:sz w:val="20"/>
                <w:szCs w:val="20"/>
                <w:shd w:val="clear" w:color="auto" w:fill="FFFFFF"/>
                <w:lang w:val="sr-Cyrl-RS"/>
              </w:rPr>
              <w:t xml:space="preserve"> </w:t>
            </w:r>
            <w:r>
              <w:rPr>
                <w:rFonts w:ascii="Tahoma" w:eastAsia="Calibri" w:hAnsi="Tahoma" w:cs="Tahoma"/>
                <w:sz w:val="20"/>
                <w:szCs w:val="20"/>
                <w:shd w:val="clear" w:color="auto" w:fill="FFFFFF"/>
                <w:lang w:val="sr-Cyrl-RS"/>
              </w:rPr>
              <w:t>usluge</w:t>
            </w:r>
            <w:r w:rsidR="008B7661" w:rsidRPr="008B7661">
              <w:rPr>
                <w:rFonts w:ascii="Tahoma" w:eastAsia="Calibri" w:hAnsi="Tahoma" w:cs="Tahoma"/>
                <w:sz w:val="20"/>
                <w:szCs w:val="20"/>
                <w:shd w:val="clear" w:color="auto" w:fill="FFFFFF"/>
                <w:lang w:val="sr-Latn-BA"/>
              </w:rPr>
              <w:t>.</w:t>
            </w:r>
          </w:p>
          <w:p w14:paraId="10334675" w14:textId="4FD96FE6" w:rsidR="008B7661" w:rsidRPr="008B7661" w:rsidRDefault="008B7661" w:rsidP="002D42DC">
            <w:pPr>
              <w:spacing w:after="0" w:line="240" w:lineRule="auto"/>
              <w:jc w:val="both"/>
              <w:rPr>
                <w:rFonts w:ascii="Tahoma" w:eastAsia="Calibri" w:hAnsi="Tahoma" w:cs="Tahoma"/>
                <w:sz w:val="20"/>
                <w:szCs w:val="20"/>
                <w:shd w:val="clear" w:color="auto" w:fill="FFFFFF"/>
                <w:lang w:val="sr-Latn-BA"/>
              </w:rPr>
            </w:pPr>
            <w:r w:rsidRPr="008B7661">
              <w:rPr>
                <w:rFonts w:ascii="Tahoma" w:eastAsia="Calibri" w:hAnsi="Tahoma" w:cs="Tahoma"/>
                <w:sz w:val="20"/>
                <w:szCs w:val="20"/>
                <w:shd w:val="clear" w:color="auto" w:fill="FFFFFF"/>
                <w:lang w:val="sr-Latn-BA"/>
              </w:rPr>
              <w:t>4.3.</w:t>
            </w:r>
            <w:r w:rsidR="00D17B91">
              <w:rPr>
                <w:rFonts w:ascii="Tahoma" w:eastAsia="Calibri" w:hAnsi="Tahoma" w:cs="Tahoma"/>
                <w:sz w:val="20"/>
                <w:szCs w:val="20"/>
                <w:shd w:val="clear" w:color="auto" w:fill="FFFFFF"/>
                <w:lang w:val="sr-Latn-BA"/>
              </w:rPr>
              <w:t>Prema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rezultatima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provedene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ih</w:t>
            </w:r>
            <w:r w:rsidRPr="008B7661">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ima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pravo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prihvatiti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potpisati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Akt</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ih</w:t>
            </w:r>
            <w:r w:rsidRPr="008B7661">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dostavio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vratiti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Izvršiocu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jedan</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primjerak</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Akta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w:t>
            </w:r>
            <w:r w:rsidR="00D17B91">
              <w:rPr>
                <w:rFonts w:ascii="Tahoma" w:eastAsia="Calibri" w:hAnsi="Tahoma" w:cs="Tahoma"/>
                <w:sz w:val="20"/>
                <w:szCs w:val="20"/>
                <w:shd w:val="clear" w:color="auto" w:fill="FFFFFF"/>
                <w:lang w:val="sr-Cyrl-BA"/>
              </w:rPr>
              <w:t>ne</w:t>
            </w:r>
            <w:r w:rsidRPr="008B7661">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potpisale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strane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ili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Aktu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konstatovati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e</w:t>
            </w:r>
            <w:r w:rsidRPr="008B7661">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ima</w:t>
            </w:r>
            <w:r w:rsidR="00D17B91">
              <w:rPr>
                <w:rFonts w:ascii="Tahoma" w:eastAsia="Calibri" w:hAnsi="Tahoma" w:cs="Tahoma"/>
                <w:sz w:val="20"/>
                <w:szCs w:val="20"/>
                <w:shd w:val="clear" w:color="auto" w:fill="FFFFFF"/>
                <w:lang w:val="sr-Cyrl-RS"/>
              </w:rPr>
              <w:t>ju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određene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nedostatke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dužan</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razmotri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Akt</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8B7661">
              <w:rPr>
                <w:rFonts w:ascii="Tahoma" w:eastAsia="Calibri" w:hAnsi="Tahoma" w:cs="Tahoma"/>
                <w:sz w:val="20"/>
                <w:szCs w:val="20"/>
                <w:shd w:val="clear" w:color="auto" w:fill="FFFFFF"/>
                <w:lang w:val="sr-Latn-BA"/>
              </w:rPr>
              <w:t xml:space="preserve"> 14 </w:t>
            </w:r>
            <w:r w:rsidR="00D17B91">
              <w:rPr>
                <w:rFonts w:ascii="Tahoma" w:eastAsia="Calibri" w:hAnsi="Tahoma" w:cs="Tahoma"/>
                <w:sz w:val="20"/>
                <w:szCs w:val="20"/>
                <w:shd w:val="clear" w:color="auto" w:fill="FFFFFF"/>
                <w:lang w:val="sr-Latn-BA"/>
              </w:rPr>
              <w:t>kalendarskih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Pr="008B7661">
              <w:rPr>
                <w:rFonts w:ascii="Tahoma" w:eastAsia="Calibri" w:hAnsi="Tahoma" w:cs="Tahoma"/>
                <w:sz w:val="20"/>
                <w:szCs w:val="20"/>
                <w:shd w:val="clear" w:color="auto" w:fill="FFFFFF"/>
                <w:lang w:val="sr-Latn-BA"/>
              </w:rPr>
              <w:t>.</w:t>
            </w:r>
          </w:p>
          <w:p w14:paraId="1A22B49F" w14:textId="6DF88FD6" w:rsidR="008B7661" w:rsidRPr="008B7661" w:rsidRDefault="008B7661" w:rsidP="002D42DC">
            <w:pPr>
              <w:spacing w:after="0" w:line="240" w:lineRule="auto"/>
              <w:jc w:val="both"/>
              <w:rPr>
                <w:rFonts w:ascii="Tahoma" w:eastAsia="Calibri" w:hAnsi="Tahoma" w:cs="Tahoma"/>
                <w:sz w:val="20"/>
                <w:szCs w:val="20"/>
                <w:shd w:val="clear" w:color="auto" w:fill="FFFFFF"/>
                <w:lang w:val="sr-Latn-BA"/>
              </w:rPr>
            </w:pPr>
            <w:r w:rsidRPr="008B7661">
              <w:rPr>
                <w:rFonts w:ascii="Tahoma" w:eastAsia="Calibri" w:hAnsi="Tahoma" w:cs="Tahoma"/>
                <w:sz w:val="20"/>
                <w:szCs w:val="20"/>
                <w:shd w:val="clear" w:color="auto" w:fill="FFFFFF"/>
                <w:lang w:val="sr-Latn-BA"/>
              </w:rPr>
              <w:t>4.4.</w:t>
            </w:r>
            <w:r w:rsidR="00D17B91">
              <w:rPr>
                <w:rFonts w:ascii="Tahoma" w:eastAsia="Calibri" w:hAnsi="Tahoma" w:cs="Tahoma"/>
                <w:sz w:val="20"/>
                <w:szCs w:val="20"/>
                <w:shd w:val="clear" w:color="auto" w:fill="FFFFFF"/>
                <w:lang w:val="sr-Latn-BA"/>
              </w:rPr>
              <w:t>Ako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Aktu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konstatuje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treba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svom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trošku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doradi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popravi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ili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ponovo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dužan</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odmah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pristupi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vršenju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p>
          <w:p w14:paraId="56DE0E6C" w14:textId="6D1763C6" w:rsidR="008B7661" w:rsidRPr="008B7661" w:rsidRDefault="008B7661" w:rsidP="002D42DC">
            <w:pPr>
              <w:spacing w:after="0" w:line="240" w:lineRule="auto"/>
              <w:jc w:val="both"/>
              <w:rPr>
                <w:rFonts w:ascii="Tahoma" w:eastAsia="Calibri" w:hAnsi="Tahoma" w:cs="Tahoma"/>
                <w:sz w:val="20"/>
                <w:szCs w:val="20"/>
                <w:shd w:val="clear" w:color="auto" w:fill="FFFFFF"/>
                <w:lang w:val="sr-Latn-BA"/>
              </w:rPr>
            </w:pPr>
            <w:r w:rsidRPr="008B7661">
              <w:rPr>
                <w:rFonts w:ascii="Tahoma" w:eastAsia="Calibri" w:hAnsi="Tahoma" w:cs="Tahoma"/>
                <w:sz w:val="20"/>
                <w:szCs w:val="20"/>
                <w:shd w:val="clear" w:color="auto" w:fill="FFFFFF"/>
                <w:lang w:val="sr-Latn-BA"/>
              </w:rPr>
              <w:t>4.5.</w:t>
            </w:r>
            <w:r w:rsidR="00D17B91">
              <w:rPr>
                <w:rFonts w:ascii="Tahoma" w:eastAsia="Calibri" w:hAnsi="Tahoma" w:cs="Tahoma"/>
                <w:sz w:val="20"/>
                <w:szCs w:val="20"/>
                <w:shd w:val="clear" w:color="auto" w:fill="FFFFFF"/>
                <w:lang w:val="sr-Latn-BA"/>
              </w:rPr>
              <w:t>Ukoliko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utvrdio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otkloni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nedostatke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manjkavosti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otkrivene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prilikom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primopredaje</w:t>
            </w:r>
            <w:r w:rsidRPr="008B7661">
              <w:rPr>
                <w:rFonts w:ascii="Tahoma" w:eastAsia="Calibri" w:hAnsi="Tahoma" w:cs="Tahoma"/>
                <w:sz w:val="20"/>
                <w:szCs w:val="20"/>
                <w:shd w:val="clear" w:color="auto" w:fill="FFFFFF"/>
                <w:lang w:val="sr-Latn-BA"/>
              </w:rPr>
              <w:t>,</w:t>
            </w:r>
            <w:r w:rsidRPr="008B766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Latn-BA"/>
              </w:rPr>
              <w:t>Naručilac</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ima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pravo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samostalno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ili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angažujući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treće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lice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otkloni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nedostatke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manjkavosti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zatraži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nadoknadu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nastalih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troškova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Izvršioca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dužan</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8B7661">
              <w:rPr>
                <w:rFonts w:ascii="Tahoma" w:eastAsia="Calibri" w:hAnsi="Tahoma" w:cs="Tahoma"/>
                <w:sz w:val="20"/>
                <w:szCs w:val="20"/>
                <w:shd w:val="clear" w:color="auto" w:fill="FFFFFF"/>
                <w:lang w:val="sr-Latn-BA"/>
              </w:rPr>
              <w:t xml:space="preserve"> 10 (</w:t>
            </w:r>
            <w:r w:rsidR="00D17B91">
              <w:rPr>
                <w:rFonts w:ascii="Tahoma" w:eastAsia="Calibri" w:hAnsi="Tahoma" w:cs="Tahoma"/>
                <w:sz w:val="20"/>
                <w:szCs w:val="20"/>
                <w:shd w:val="clear" w:color="auto" w:fill="FFFFFF"/>
                <w:lang w:val="sr-Latn-BA"/>
              </w:rPr>
              <w:t>deset</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kalendarskih</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računajući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podnošenja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odgovarajućeg</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zahtjeva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plati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troškove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Naručioca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otklanjanje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nedostataka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manjkavosti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osnovu</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računa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plaćanje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kalkulacije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troškova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podnio</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8B7661">
              <w:rPr>
                <w:rFonts w:ascii="Tahoma" w:eastAsia="Calibri" w:hAnsi="Tahoma" w:cs="Tahoma"/>
                <w:sz w:val="20"/>
                <w:szCs w:val="20"/>
                <w:shd w:val="clear" w:color="auto" w:fill="FFFFFF"/>
                <w:lang w:val="sr-Latn-BA"/>
              </w:rPr>
              <w:t>.</w:t>
            </w:r>
          </w:p>
          <w:p w14:paraId="1FDC224C" w14:textId="3C9BBAF1" w:rsidR="008B7661" w:rsidRPr="008B7661" w:rsidRDefault="008B7661" w:rsidP="002D42DC">
            <w:pPr>
              <w:spacing w:after="0" w:line="240" w:lineRule="auto"/>
              <w:jc w:val="both"/>
              <w:rPr>
                <w:rFonts w:ascii="Tahoma" w:eastAsia="Calibri" w:hAnsi="Tahoma" w:cs="Tahoma"/>
                <w:sz w:val="20"/>
                <w:szCs w:val="20"/>
                <w:shd w:val="clear" w:color="auto" w:fill="FFFFFF"/>
                <w:lang w:val="sr-Latn-BA"/>
              </w:rPr>
            </w:pPr>
            <w:r w:rsidRPr="008B7661">
              <w:rPr>
                <w:rFonts w:ascii="Tahoma" w:eastAsia="Calibri" w:hAnsi="Tahoma" w:cs="Tahoma"/>
                <w:sz w:val="20"/>
                <w:szCs w:val="20"/>
                <w:shd w:val="clear" w:color="auto" w:fill="FFFFFF"/>
                <w:lang w:val="sr-Latn-BA"/>
              </w:rPr>
              <w:t>4.6.</w:t>
            </w:r>
            <w:r w:rsidR="00D17B91">
              <w:rPr>
                <w:rFonts w:ascii="Tahoma" w:eastAsia="Calibri" w:hAnsi="Tahoma" w:cs="Tahoma"/>
                <w:sz w:val="20"/>
                <w:szCs w:val="20"/>
                <w:shd w:val="clear" w:color="auto" w:fill="FFFFFF"/>
                <w:lang w:val="sr-Latn-BA"/>
              </w:rPr>
              <w:t>Svaki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ponovni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prijem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e</w:t>
            </w:r>
            <w:r w:rsidRPr="008B7661">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strane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Naručioca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vrši</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način</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predviđen</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ovim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odjelјkom</w:t>
            </w:r>
            <w:r w:rsidRPr="008B7661">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8B7661">
              <w:rPr>
                <w:rFonts w:ascii="Tahoma" w:eastAsia="Calibri" w:hAnsi="Tahoma" w:cs="Tahoma"/>
                <w:sz w:val="20"/>
                <w:szCs w:val="20"/>
                <w:shd w:val="clear" w:color="auto" w:fill="FFFFFF"/>
                <w:lang w:val="sr-Latn-BA"/>
              </w:rPr>
              <w:t>.</w:t>
            </w:r>
          </w:p>
          <w:p w14:paraId="515EAE08" w14:textId="77777777" w:rsidR="00AB146E" w:rsidRDefault="00AB146E" w:rsidP="002D42DC">
            <w:pPr>
              <w:pStyle w:val="NoSpacing"/>
              <w:jc w:val="both"/>
              <w:rPr>
                <w:rFonts w:ascii="Tahoma" w:hAnsi="Tahoma" w:cs="Tahoma"/>
                <w:b/>
                <w:color w:val="000000" w:themeColor="text1"/>
                <w:sz w:val="20"/>
                <w:szCs w:val="20"/>
                <w:lang w:val="ru-RU" w:eastAsia="ar-SA"/>
              </w:rPr>
            </w:pPr>
          </w:p>
          <w:p w14:paraId="4EC39ACF" w14:textId="4C87C29C" w:rsidR="008A5DDB" w:rsidRPr="00FB3FEA" w:rsidRDefault="00B204B6"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5.</w:t>
            </w:r>
            <w:r w:rsidR="008A5DDB"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OBAVEZE</w:t>
            </w:r>
            <w:r w:rsidR="00F66448"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STRANA</w:t>
            </w:r>
          </w:p>
          <w:p w14:paraId="3456CEFD" w14:textId="16882319" w:rsidR="00F62E48" w:rsidRPr="00FB3FEA" w:rsidRDefault="00F62E48"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 xml:space="preserve">5.1. </w:t>
            </w:r>
            <w:r w:rsidR="00D17B91">
              <w:rPr>
                <w:rFonts w:ascii="Tahoma" w:hAnsi="Tahoma" w:cs="Tahoma"/>
                <w:b/>
                <w:color w:val="000000" w:themeColor="text1"/>
                <w:sz w:val="20"/>
                <w:szCs w:val="20"/>
                <w:lang w:val="sr-Cyrl-BA" w:eastAsia="ar-SA"/>
              </w:rPr>
              <w:t>Izvršilac</w:t>
            </w:r>
            <w:r w:rsidR="006E12A6">
              <w:rPr>
                <w:rFonts w:ascii="Tahoma" w:hAnsi="Tahoma" w:cs="Tahoma"/>
                <w:b/>
                <w:color w:val="000000" w:themeColor="text1"/>
                <w:sz w:val="20"/>
                <w:szCs w:val="20"/>
                <w:lang w:val="ru-RU" w:eastAsia="ar-SA"/>
              </w:rPr>
              <w:t xml:space="preserve"> </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se</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obavezuje</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da</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će</w:t>
            </w:r>
            <w:r w:rsidRPr="00FB3FEA">
              <w:rPr>
                <w:rFonts w:ascii="Tahoma" w:hAnsi="Tahoma" w:cs="Tahoma"/>
                <w:b/>
                <w:color w:val="000000" w:themeColor="text1"/>
                <w:sz w:val="20"/>
                <w:szCs w:val="20"/>
                <w:lang w:val="ru-RU" w:eastAsia="ar-SA"/>
              </w:rPr>
              <w:t xml:space="preserve">: </w:t>
            </w:r>
          </w:p>
          <w:p w14:paraId="6FC12765" w14:textId="2F77937F" w:rsidR="00B514ED" w:rsidRPr="00B514ED" w:rsidRDefault="00B514ED" w:rsidP="002D42DC">
            <w:pPr>
              <w:spacing w:after="0" w:line="240" w:lineRule="auto"/>
              <w:jc w:val="both"/>
              <w:rPr>
                <w:rFonts w:ascii="Tahoma" w:eastAsia="Times New Roman" w:hAnsi="Tahoma" w:cs="Tahoma"/>
                <w:color w:val="000000" w:themeColor="text1"/>
                <w:sz w:val="20"/>
                <w:szCs w:val="20"/>
                <w:lang w:val="ru-RU" w:eastAsia="ar-SA"/>
              </w:rPr>
            </w:pPr>
            <w:r w:rsidRPr="00B514ED">
              <w:rPr>
                <w:rFonts w:ascii="Tahoma" w:eastAsia="Times New Roman" w:hAnsi="Tahoma" w:cs="Tahoma"/>
                <w:color w:val="000000" w:themeColor="text1"/>
                <w:sz w:val="20"/>
                <w:szCs w:val="20"/>
                <w:lang w:val="sr-Latn-RS" w:eastAsia="ar-SA"/>
              </w:rPr>
              <w:t>5</w:t>
            </w:r>
            <w:r w:rsidRPr="00B514ED">
              <w:rPr>
                <w:rFonts w:ascii="Tahoma" w:eastAsia="Times New Roman" w:hAnsi="Tahoma" w:cs="Tahoma"/>
                <w:color w:val="000000" w:themeColor="text1"/>
                <w:sz w:val="20"/>
                <w:szCs w:val="20"/>
                <w:lang w:val="ru-RU" w:eastAsia="ar-SA"/>
              </w:rPr>
              <w:t>.1.1.</w:t>
            </w:r>
            <w:r w:rsidRPr="00B514ED">
              <w:rPr>
                <w:rFonts w:ascii="Tahoma" w:eastAsia="Times New Roman" w:hAnsi="Tahoma" w:cs="Tahoma"/>
                <w:sz w:val="20"/>
                <w:szCs w:val="20"/>
                <w:lang w:val="ru-RU"/>
              </w:rPr>
              <w:t xml:space="preserve"> </w:t>
            </w:r>
            <w:r w:rsidR="00D17B91">
              <w:rPr>
                <w:rFonts w:ascii="Tahoma" w:eastAsia="Times New Roman" w:hAnsi="Tahoma" w:cs="Tahoma"/>
                <w:sz w:val="20"/>
                <w:szCs w:val="20"/>
                <w:lang w:val="ru-RU"/>
              </w:rPr>
              <w:t>Izvršiti</w:t>
            </w:r>
            <w:r w:rsidRPr="00B514ED">
              <w:rPr>
                <w:rFonts w:ascii="Tahoma" w:eastAsia="Times New Roman" w:hAnsi="Tahoma" w:cs="Tahoma"/>
                <w:sz w:val="20"/>
                <w:szCs w:val="20"/>
                <w:lang w:val="ru-RU"/>
              </w:rPr>
              <w:t xml:space="preserve"> </w:t>
            </w:r>
            <w:r w:rsidR="00D17B91">
              <w:rPr>
                <w:rFonts w:ascii="Tahoma" w:eastAsia="Times New Roman" w:hAnsi="Tahoma" w:cs="Tahoma"/>
                <w:sz w:val="20"/>
                <w:szCs w:val="20"/>
                <w:lang w:val="ru-RU"/>
              </w:rPr>
              <w:t>uslugu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koja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je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predviđeni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ovim</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Ugovorom</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kvalitetno</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saglasno</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pravilima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struke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ugovorenoj</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tehničkoj</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dokumentaciji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tehničkim</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propisima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standardima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obimu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roku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utvrđenim</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ovim</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Ugovorom</w:t>
            </w:r>
            <w:r w:rsidRPr="00B514ED">
              <w:rPr>
                <w:rFonts w:ascii="Tahoma" w:eastAsia="Times New Roman" w:hAnsi="Tahoma" w:cs="Tahoma"/>
                <w:color w:val="000000" w:themeColor="text1"/>
                <w:sz w:val="20"/>
                <w:szCs w:val="20"/>
                <w:lang w:val="ru-RU" w:eastAsia="ar-SA"/>
              </w:rPr>
              <w:t xml:space="preserve"> </w:t>
            </w:r>
          </w:p>
          <w:p w14:paraId="6011419B" w14:textId="2800B45B" w:rsidR="00B514ED" w:rsidRPr="00B514ED" w:rsidRDefault="00B514ED" w:rsidP="002D42DC">
            <w:pPr>
              <w:spacing w:after="0" w:line="240" w:lineRule="auto"/>
              <w:jc w:val="both"/>
              <w:rPr>
                <w:rFonts w:ascii="Tahoma" w:eastAsia="Calibri" w:hAnsi="Tahoma" w:cs="Tahoma"/>
                <w:sz w:val="20"/>
                <w:szCs w:val="20"/>
                <w:shd w:val="clear" w:color="auto" w:fill="FFFFFF"/>
                <w:lang w:val="sr-Latn-BA"/>
              </w:rPr>
            </w:pPr>
            <w:r w:rsidRPr="00B514ED">
              <w:rPr>
                <w:rFonts w:ascii="Tahoma" w:eastAsia="Calibri" w:hAnsi="Tahoma" w:cs="Tahoma"/>
                <w:sz w:val="20"/>
                <w:szCs w:val="20"/>
                <w:shd w:val="clear" w:color="auto" w:fill="FFFFFF"/>
                <w:lang w:val="sr-Latn-BA"/>
              </w:rPr>
              <w:t>5.1.2.</w:t>
            </w:r>
            <w:r w:rsidR="00D17B91">
              <w:rPr>
                <w:rFonts w:ascii="Tahoma" w:eastAsia="Calibri" w:hAnsi="Tahoma" w:cs="Tahoma"/>
                <w:sz w:val="20"/>
                <w:szCs w:val="20"/>
                <w:shd w:val="clear" w:color="auto" w:fill="FFFFFF"/>
                <w:lang w:val="sr-Latn-BA"/>
              </w:rPr>
              <w:t>Za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vršenje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angažovati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stručnjake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posjeduju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potrebne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vještine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kvalifikaciju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iskustvo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obavlјanje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postavlјenih</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zadataka</w:t>
            </w:r>
            <w:r w:rsidRPr="00B514ED">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koje</w:t>
            </w:r>
            <w:r w:rsidRPr="00B514ED">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su</w:t>
            </w:r>
            <w:r w:rsidRPr="00B514ED">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predmet</w:t>
            </w:r>
            <w:r w:rsidRPr="00B514ED">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ovog</w:t>
            </w:r>
            <w:r w:rsidRPr="00B514ED">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Ugovora</w:t>
            </w:r>
            <w:r w:rsidRPr="00B514ED">
              <w:rPr>
                <w:rFonts w:ascii="Tahoma" w:eastAsia="Calibri" w:hAnsi="Tahoma" w:cs="Tahoma"/>
                <w:sz w:val="20"/>
                <w:szCs w:val="20"/>
                <w:shd w:val="clear" w:color="auto" w:fill="FFFFFF"/>
                <w:lang w:val="sr-Latn-BA"/>
              </w:rPr>
              <w:t>.</w:t>
            </w:r>
          </w:p>
          <w:p w14:paraId="110EB127" w14:textId="3759AB95" w:rsidR="00B514ED" w:rsidRPr="00B514ED" w:rsidRDefault="00B514ED" w:rsidP="002D42DC">
            <w:pPr>
              <w:spacing w:after="0" w:line="240" w:lineRule="auto"/>
              <w:jc w:val="both"/>
              <w:rPr>
                <w:rFonts w:ascii="Tahoma" w:eastAsia="Times New Roman" w:hAnsi="Tahoma" w:cs="Tahoma"/>
                <w:color w:val="000000" w:themeColor="text1"/>
                <w:sz w:val="20"/>
                <w:szCs w:val="20"/>
                <w:lang w:val="ru-RU" w:eastAsia="ar-SA"/>
              </w:rPr>
            </w:pPr>
            <w:r w:rsidRPr="00B514ED">
              <w:rPr>
                <w:rFonts w:ascii="Tahoma" w:eastAsia="Times New Roman" w:hAnsi="Tahoma" w:cs="Tahoma"/>
                <w:color w:val="000000" w:themeColor="text1"/>
                <w:sz w:val="20"/>
                <w:szCs w:val="20"/>
                <w:lang w:val="ru-RU" w:eastAsia="ar-SA"/>
              </w:rPr>
              <w:t>5.1.</w:t>
            </w:r>
            <w:r w:rsidRPr="00B514ED">
              <w:rPr>
                <w:rFonts w:ascii="Tahoma" w:eastAsia="Times New Roman" w:hAnsi="Tahoma" w:cs="Tahoma"/>
                <w:color w:val="000000" w:themeColor="text1"/>
                <w:sz w:val="20"/>
                <w:szCs w:val="20"/>
                <w:lang w:val="sr-Latn-RS" w:eastAsia="ar-SA"/>
              </w:rPr>
              <w:t>3</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Uslugu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predmeta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izvršiti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obimu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kvalitetu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roku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prema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radnom</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nalogu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Naručioca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vodeći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montažerski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dnevnik</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kako</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nalaže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za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pojedine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vrste</w:t>
            </w:r>
            <w:r w:rsidR="00571CF1">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ru-RU" w:eastAsia="ar-SA"/>
              </w:rPr>
              <w:t>usluga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te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okončanju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posla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sačiniti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Akt</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primopredaji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koji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mora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biti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numerisan</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obostrano</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potpisan</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odgovornih</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lica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Naručioca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Izvršioca</w:t>
            </w:r>
            <w:r w:rsidRPr="00B514ED">
              <w:rPr>
                <w:rFonts w:ascii="Tahoma" w:eastAsia="Times New Roman" w:hAnsi="Tahoma" w:cs="Tahoma"/>
                <w:color w:val="000000" w:themeColor="text1"/>
                <w:sz w:val="20"/>
                <w:szCs w:val="20"/>
                <w:lang w:val="sr-Latn-RS" w:eastAsia="ar-SA"/>
              </w:rPr>
              <w:t>.</w:t>
            </w:r>
            <w:r w:rsidRPr="00B514ED">
              <w:rPr>
                <w:rFonts w:ascii="Tahoma" w:eastAsia="Times New Roman" w:hAnsi="Tahoma" w:cs="Tahoma"/>
                <w:color w:val="000000" w:themeColor="text1"/>
                <w:sz w:val="20"/>
                <w:szCs w:val="20"/>
                <w:lang w:val="ru-RU" w:eastAsia="ar-SA"/>
              </w:rPr>
              <w:t xml:space="preserve"> </w:t>
            </w:r>
          </w:p>
          <w:p w14:paraId="7BAED079" w14:textId="3C6D091E" w:rsidR="00B514ED" w:rsidRPr="00B514ED" w:rsidRDefault="00B514ED" w:rsidP="002D42DC">
            <w:pPr>
              <w:spacing w:after="0" w:line="240" w:lineRule="auto"/>
              <w:jc w:val="both"/>
              <w:rPr>
                <w:rFonts w:ascii="Tahoma" w:eastAsia="Times New Roman" w:hAnsi="Tahoma" w:cs="Tahoma"/>
                <w:color w:val="000000" w:themeColor="text1"/>
                <w:sz w:val="20"/>
                <w:szCs w:val="20"/>
                <w:lang w:val="sr-Cyrl-RS" w:eastAsia="ar-SA"/>
              </w:rPr>
            </w:pPr>
            <w:r w:rsidRPr="00B514ED">
              <w:rPr>
                <w:rFonts w:ascii="Tahoma" w:eastAsia="Times New Roman" w:hAnsi="Tahoma" w:cs="Tahoma"/>
                <w:color w:val="000000" w:themeColor="text1"/>
                <w:sz w:val="20"/>
                <w:szCs w:val="20"/>
                <w:lang w:val="ru-RU" w:eastAsia="ar-SA"/>
              </w:rPr>
              <w:t xml:space="preserve">5.1.4. </w:t>
            </w:r>
            <w:r w:rsidR="00D17B91">
              <w:rPr>
                <w:rFonts w:ascii="Tahoma" w:eastAsia="Times New Roman" w:hAnsi="Tahoma" w:cs="Tahoma"/>
                <w:color w:val="000000" w:themeColor="text1"/>
                <w:sz w:val="20"/>
                <w:szCs w:val="20"/>
                <w:lang w:val="ru-RU" w:eastAsia="ar-SA"/>
              </w:rPr>
              <w:t>pridržavati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tehničkih</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normi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propisanih</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za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ove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vrste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poslova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te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će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uslugu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izvoditi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prema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pravilima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struke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sr-Cyrl-RS" w:eastAsia="ar-SA"/>
              </w:rPr>
              <w:t>i</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da</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će</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obezbijediti</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svu</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neophodnu</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opremu</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za</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izvođenje</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usluge</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iz</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predmeta</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ovog</w:t>
            </w:r>
            <w:r w:rsidRPr="00B514ED">
              <w:rPr>
                <w:rFonts w:ascii="Tahoma" w:eastAsia="Times New Roman" w:hAnsi="Tahoma" w:cs="Tahoma"/>
                <w:color w:val="000000" w:themeColor="text1"/>
                <w:sz w:val="20"/>
                <w:szCs w:val="20"/>
                <w:lang w:val="sr-Cyrl-RS" w:eastAsia="ar-SA"/>
              </w:rPr>
              <w:t xml:space="preserve">  </w:t>
            </w:r>
            <w:r w:rsidR="00D17B91">
              <w:rPr>
                <w:rFonts w:ascii="Tahoma" w:eastAsia="Times New Roman" w:hAnsi="Tahoma" w:cs="Tahoma"/>
                <w:color w:val="000000" w:themeColor="text1"/>
                <w:sz w:val="20"/>
                <w:szCs w:val="20"/>
                <w:lang w:val="sr-Cyrl-RS" w:eastAsia="ar-SA"/>
              </w:rPr>
              <w:t>ugovora</w:t>
            </w:r>
            <w:r w:rsidRPr="00B514ED">
              <w:rPr>
                <w:rFonts w:ascii="Tahoma" w:eastAsia="Times New Roman" w:hAnsi="Tahoma" w:cs="Tahoma"/>
                <w:color w:val="000000" w:themeColor="text1"/>
                <w:sz w:val="20"/>
                <w:szCs w:val="20"/>
                <w:lang w:val="sr-Cyrl-RS" w:eastAsia="ar-SA"/>
              </w:rPr>
              <w:t xml:space="preserve">. </w:t>
            </w:r>
          </w:p>
          <w:p w14:paraId="702E616A" w14:textId="26AD327A" w:rsidR="00B514ED" w:rsidRPr="00B514ED" w:rsidRDefault="00B514ED" w:rsidP="002D42DC">
            <w:pPr>
              <w:spacing w:after="0" w:line="240" w:lineRule="auto"/>
              <w:jc w:val="both"/>
              <w:rPr>
                <w:rFonts w:ascii="Tahoma" w:eastAsia="Times New Roman" w:hAnsi="Tahoma" w:cs="Tahoma"/>
                <w:color w:val="000000" w:themeColor="text1"/>
                <w:sz w:val="20"/>
                <w:szCs w:val="20"/>
                <w:lang w:val="sr-Latn-RS" w:eastAsia="ar-SA"/>
              </w:rPr>
            </w:pPr>
            <w:r w:rsidRPr="00B514ED">
              <w:rPr>
                <w:rFonts w:ascii="Tahoma" w:eastAsia="Times New Roman" w:hAnsi="Tahoma" w:cs="Tahoma"/>
                <w:color w:val="000000" w:themeColor="text1"/>
                <w:sz w:val="20"/>
                <w:szCs w:val="20"/>
                <w:lang w:val="sr-Latn-RS" w:eastAsia="ar-SA"/>
              </w:rPr>
              <w:t>5</w:t>
            </w:r>
            <w:r w:rsidRPr="00B514ED">
              <w:rPr>
                <w:rFonts w:ascii="Tahoma" w:eastAsia="Times New Roman" w:hAnsi="Tahoma" w:cs="Tahoma"/>
                <w:color w:val="000000" w:themeColor="text1"/>
                <w:sz w:val="20"/>
                <w:szCs w:val="20"/>
                <w:lang w:val="ru-RU" w:eastAsia="ar-SA"/>
              </w:rPr>
              <w:t>.</w:t>
            </w:r>
            <w:r w:rsidRPr="00B514ED">
              <w:rPr>
                <w:rFonts w:ascii="Tahoma" w:eastAsia="Times New Roman" w:hAnsi="Tahoma" w:cs="Tahoma"/>
                <w:color w:val="000000" w:themeColor="text1"/>
                <w:sz w:val="20"/>
                <w:szCs w:val="20"/>
                <w:lang w:val="sr-Latn-RS" w:eastAsia="ar-SA"/>
              </w:rPr>
              <w:t>1</w:t>
            </w:r>
            <w:r w:rsidRPr="00B514ED">
              <w:rPr>
                <w:rFonts w:ascii="Tahoma" w:eastAsia="Times New Roman" w:hAnsi="Tahoma" w:cs="Tahoma"/>
                <w:color w:val="000000" w:themeColor="text1"/>
                <w:sz w:val="20"/>
                <w:szCs w:val="20"/>
                <w:lang w:val="ru-RU" w:eastAsia="ar-SA"/>
              </w:rPr>
              <w:t xml:space="preserve">.5. </w:t>
            </w:r>
            <w:r w:rsidR="00D17B91">
              <w:rPr>
                <w:rFonts w:ascii="Tahoma" w:eastAsia="Times New Roman" w:hAnsi="Tahoma" w:cs="Tahoma"/>
                <w:color w:val="000000" w:themeColor="text1"/>
                <w:sz w:val="20"/>
                <w:szCs w:val="20"/>
                <w:lang w:val="ru-RU" w:eastAsia="ar-SA"/>
              </w:rPr>
              <w:t>uputiti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svoja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stručna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lica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kod</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Naručioca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rokovima</w:t>
            </w:r>
            <w:r w:rsidRPr="00B514ED">
              <w:rPr>
                <w:rFonts w:ascii="Tahoma" w:eastAsia="Times New Roman" w:hAnsi="Tahoma" w:cs="Tahoma"/>
                <w:color w:val="000000" w:themeColor="text1"/>
                <w:sz w:val="20"/>
                <w:szCs w:val="20"/>
                <w:lang w:val="ru-RU" w:eastAsia="ar-SA"/>
              </w:rPr>
              <w:t xml:space="preserve"> </w:t>
            </w:r>
            <w:r w:rsidR="00571CF1">
              <w:rPr>
                <w:rFonts w:ascii="Tahoma" w:eastAsia="Times New Roman" w:hAnsi="Tahoma" w:cs="Tahoma"/>
                <w:color w:val="000000" w:themeColor="text1"/>
                <w:sz w:val="20"/>
                <w:szCs w:val="20"/>
                <w:lang w:val="sr-Latn-RS" w:eastAsia="ar-SA"/>
              </w:rPr>
              <w:t>koje je on odredi</w:t>
            </w:r>
            <w:r w:rsidRPr="00B514ED">
              <w:rPr>
                <w:rFonts w:ascii="Tahoma" w:eastAsia="Times New Roman" w:hAnsi="Tahoma" w:cs="Tahoma"/>
                <w:color w:val="000000" w:themeColor="text1"/>
                <w:sz w:val="20"/>
                <w:szCs w:val="20"/>
                <w:lang w:val="sr-Latn-RS" w:eastAsia="ar-SA"/>
              </w:rPr>
              <w:t>.</w:t>
            </w:r>
          </w:p>
          <w:p w14:paraId="1049A7CE" w14:textId="66320702" w:rsidR="00B514ED" w:rsidRPr="00B514ED" w:rsidRDefault="00B514ED" w:rsidP="002D42DC">
            <w:pPr>
              <w:spacing w:after="0" w:line="240" w:lineRule="auto"/>
              <w:jc w:val="both"/>
              <w:rPr>
                <w:rFonts w:ascii="Tahoma" w:eastAsia="Calibri" w:hAnsi="Tahoma" w:cs="Tahoma"/>
                <w:sz w:val="20"/>
                <w:szCs w:val="20"/>
                <w:shd w:val="clear" w:color="auto" w:fill="FFFFFF"/>
                <w:lang w:val="ru-RU"/>
              </w:rPr>
            </w:pPr>
            <w:r w:rsidRPr="00B514ED">
              <w:rPr>
                <w:rFonts w:ascii="Tahoma" w:eastAsia="Calibri" w:hAnsi="Tahoma" w:cs="Tahoma"/>
                <w:sz w:val="20"/>
                <w:szCs w:val="20"/>
                <w:shd w:val="clear" w:color="auto" w:fill="FFFFFF"/>
                <w:lang w:val="sr-Latn-BA"/>
              </w:rPr>
              <w:t>5.1</w:t>
            </w:r>
            <w:r w:rsidRPr="005A64BC">
              <w:rPr>
                <w:rFonts w:ascii="Tahoma" w:eastAsia="Calibri" w:hAnsi="Tahoma" w:cs="Tahoma"/>
                <w:sz w:val="20"/>
                <w:szCs w:val="20"/>
                <w:shd w:val="clear" w:color="auto" w:fill="FFFFFF"/>
                <w:lang w:val="sr-Latn-BA"/>
              </w:rPr>
              <w:t>.</w:t>
            </w:r>
            <w:r w:rsidR="00653298" w:rsidRPr="005A64BC">
              <w:rPr>
                <w:rFonts w:ascii="Tahoma" w:eastAsia="Calibri" w:hAnsi="Tahoma" w:cs="Tahoma"/>
                <w:sz w:val="20"/>
                <w:szCs w:val="20"/>
                <w:shd w:val="clear" w:color="auto" w:fill="FFFFFF"/>
                <w:lang w:val="sr-Latn-BA"/>
              </w:rPr>
              <w:t>6</w:t>
            </w:r>
            <w:r w:rsidRPr="005A64BC">
              <w:rPr>
                <w:rFonts w:ascii="Tahoma" w:eastAsia="Calibri" w:hAnsi="Tahoma" w:cs="Tahoma"/>
                <w:sz w:val="20"/>
                <w:szCs w:val="20"/>
                <w:shd w:val="clear" w:color="auto" w:fill="FFFFFF"/>
                <w:lang w:val="sr-Latn-BA"/>
              </w:rPr>
              <w:t>.</w:t>
            </w:r>
            <w:r w:rsidR="00D17B91">
              <w:rPr>
                <w:rFonts w:ascii="Tahoma" w:eastAsia="Calibri" w:hAnsi="Tahoma" w:cs="Tahoma"/>
                <w:sz w:val="20"/>
                <w:szCs w:val="20"/>
                <w:shd w:val="clear" w:color="auto" w:fill="FFFFFF"/>
                <w:lang w:val="ru-RU"/>
              </w:rPr>
              <w:t>Snositi</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odgovornost</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za</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neadekvatan</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kvalitet</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sr-Latn-BA"/>
              </w:rPr>
              <w:t>izvrš</w:t>
            </w:r>
            <w:r w:rsidR="00D17B91">
              <w:rPr>
                <w:rFonts w:ascii="Tahoma" w:eastAsia="Calibri" w:hAnsi="Tahoma" w:cs="Tahoma"/>
                <w:sz w:val="20"/>
                <w:szCs w:val="20"/>
                <w:shd w:val="clear" w:color="auto" w:fill="FFFFFF"/>
                <w:lang w:val="ru-RU"/>
              </w:rPr>
              <w:t>ene</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usluge</w:t>
            </w:r>
            <w:r w:rsidRPr="00B514ED">
              <w:rPr>
                <w:rFonts w:ascii="Tahoma" w:eastAsia="Calibri" w:hAnsi="Tahoma" w:cs="Tahoma"/>
                <w:sz w:val="20"/>
                <w:szCs w:val="20"/>
                <w:shd w:val="clear" w:color="auto" w:fill="FFFFFF"/>
                <w:lang w:val="ru-RU"/>
              </w:rPr>
              <w:t>.</w:t>
            </w:r>
          </w:p>
          <w:p w14:paraId="74B73EA8" w14:textId="4895529F" w:rsidR="00B514ED" w:rsidRPr="00B514ED" w:rsidRDefault="00B514ED" w:rsidP="002D42DC">
            <w:pPr>
              <w:spacing w:after="0" w:line="240" w:lineRule="auto"/>
              <w:jc w:val="both"/>
              <w:rPr>
                <w:rFonts w:ascii="Tahoma" w:eastAsia="Calibri" w:hAnsi="Tahoma" w:cs="Tahoma"/>
                <w:sz w:val="20"/>
                <w:szCs w:val="20"/>
                <w:shd w:val="clear" w:color="auto" w:fill="FFFFFF"/>
                <w:lang w:val="sr-Latn-BA"/>
              </w:rPr>
            </w:pPr>
            <w:r w:rsidRPr="00B514ED">
              <w:rPr>
                <w:rFonts w:ascii="Tahoma" w:eastAsia="Calibri" w:hAnsi="Tahoma" w:cs="Tahoma"/>
                <w:sz w:val="20"/>
                <w:szCs w:val="20"/>
                <w:shd w:val="clear" w:color="auto" w:fill="FFFFFF"/>
                <w:lang w:val="sr-Latn-BA"/>
              </w:rPr>
              <w:t>5</w:t>
            </w:r>
            <w:r w:rsidRPr="00B514ED">
              <w:rPr>
                <w:rFonts w:ascii="Tahoma" w:eastAsia="Calibri" w:hAnsi="Tahoma" w:cs="Tahoma"/>
                <w:sz w:val="20"/>
                <w:szCs w:val="20"/>
                <w:shd w:val="clear" w:color="auto" w:fill="FFFFFF"/>
                <w:lang w:val="ru-RU"/>
              </w:rPr>
              <w:t>.1.</w:t>
            </w:r>
            <w:r w:rsidR="00653298">
              <w:rPr>
                <w:rFonts w:ascii="Tahoma" w:eastAsia="Calibri" w:hAnsi="Tahoma" w:cs="Tahoma"/>
                <w:sz w:val="20"/>
                <w:szCs w:val="20"/>
                <w:shd w:val="clear" w:color="auto" w:fill="FFFFFF"/>
                <w:lang w:val="sr-Latn-RS"/>
              </w:rPr>
              <w:t>7</w:t>
            </w:r>
            <w:r w:rsidRPr="00B514ED">
              <w:rPr>
                <w:rFonts w:ascii="Tahoma" w:eastAsia="Calibri" w:hAnsi="Tahoma" w:cs="Tahoma"/>
                <w:sz w:val="20"/>
                <w:szCs w:val="20"/>
                <w:shd w:val="clear" w:color="auto" w:fill="FFFFFF"/>
                <w:lang w:val="ru-RU"/>
              </w:rPr>
              <w:t>.</w:t>
            </w:r>
            <w:r w:rsidR="00D17B91">
              <w:rPr>
                <w:rFonts w:ascii="Tahoma" w:eastAsia="Calibri" w:hAnsi="Tahoma" w:cs="Tahoma"/>
                <w:sz w:val="20"/>
                <w:szCs w:val="20"/>
                <w:shd w:val="clear" w:color="auto" w:fill="FFFFFF"/>
                <w:lang w:val="ru-RU"/>
              </w:rPr>
              <w:t>Blagovremeno</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obavijestiti</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odgovorno</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lice</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Naručioca</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eventualnoj</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potrebi</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proširenja</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obima</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usluge</w:t>
            </w:r>
            <w:r w:rsidRPr="00B514ED">
              <w:rPr>
                <w:rFonts w:ascii="Tahoma" w:eastAsia="Calibri" w:hAnsi="Tahoma" w:cs="Tahoma"/>
                <w:sz w:val="20"/>
                <w:szCs w:val="20"/>
                <w:shd w:val="clear" w:color="auto" w:fill="FFFFFF"/>
                <w:lang w:val="sr-Latn-BA"/>
              </w:rPr>
              <w:t>.</w:t>
            </w:r>
          </w:p>
          <w:p w14:paraId="34EBB568" w14:textId="10C16B62" w:rsidR="00B514ED" w:rsidRPr="00B514ED" w:rsidRDefault="00B514ED" w:rsidP="002D42DC">
            <w:pPr>
              <w:spacing w:after="0" w:line="240" w:lineRule="auto"/>
              <w:jc w:val="both"/>
              <w:rPr>
                <w:rFonts w:ascii="Tahoma" w:eastAsia="Calibri" w:hAnsi="Tahoma" w:cs="Tahoma"/>
                <w:sz w:val="20"/>
                <w:szCs w:val="20"/>
                <w:shd w:val="clear" w:color="auto" w:fill="FFFFFF"/>
                <w:lang w:val="sr-Latn-BA"/>
              </w:rPr>
            </w:pPr>
            <w:r w:rsidRPr="00B514ED">
              <w:rPr>
                <w:rFonts w:ascii="Tahoma" w:eastAsia="Calibri" w:hAnsi="Tahoma" w:cs="Tahoma"/>
                <w:sz w:val="20"/>
                <w:szCs w:val="20"/>
                <w:shd w:val="clear" w:color="auto" w:fill="FFFFFF"/>
                <w:lang w:val="sr-Latn-BA"/>
              </w:rPr>
              <w:t>5.1.</w:t>
            </w:r>
            <w:r w:rsidR="00653298">
              <w:rPr>
                <w:rFonts w:ascii="Tahoma" w:eastAsia="Calibri" w:hAnsi="Tahoma" w:cs="Tahoma"/>
                <w:sz w:val="20"/>
                <w:szCs w:val="20"/>
                <w:shd w:val="clear" w:color="auto" w:fill="FFFFFF"/>
                <w:lang w:val="sr-Latn-BA"/>
              </w:rPr>
              <w:t>8</w:t>
            </w:r>
            <w:r w:rsidRPr="00B514ED">
              <w:rPr>
                <w:rFonts w:ascii="Tahoma" w:eastAsia="Calibri" w:hAnsi="Tahoma" w:cs="Tahoma"/>
                <w:sz w:val="20"/>
                <w:szCs w:val="20"/>
                <w:shd w:val="clear" w:color="auto" w:fill="FFFFFF"/>
                <w:lang w:val="sr-Latn-BA"/>
              </w:rPr>
              <w:t>.</w:t>
            </w:r>
            <w:r w:rsidR="00D17B91">
              <w:rPr>
                <w:rFonts w:ascii="Tahoma" w:eastAsia="Calibri" w:hAnsi="Tahoma" w:cs="Tahoma"/>
                <w:sz w:val="20"/>
                <w:szCs w:val="20"/>
                <w:shd w:val="clear" w:color="auto" w:fill="FFFFFF"/>
                <w:lang w:val="sr-Latn-BA"/>
              </w:rPr>
              <w:t>Pridržavati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mjera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zaštite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radu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mjera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protivpožarne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zaštite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mjera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fizičkog</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obezbjeđenja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predviđenih</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poslove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izvode</w:t>
            </w:r>
            <w:r w:rsidRPr="00B514ED">
              <w:rPr>
                <w:rFonts w:ascii="Tahoma" w:eastAsia="Calibri" w:hAnsi="Tahoma" w:cs="Tahoma"/>
                <w:sz w:val="20"/>
                <w:szCs w:val="20"/>
                <w:shd w:val="clear" w:color="auto" w:fill="FFFFFF"/>
                <w:lang w:val="sr-Latn-BA"/>
              </w:rPr>
              <w:t>.</w:t>
            </w:r>
          </w:p>
          <w:p w14:paraId="519B32B8" w14:textId="10FCD9F8" w:rsidR="00B514ED" w:rsidRPr="00B514ED" w:rsidRDefault="00B514ED" w:rsidP="002D42DC">
            <w:pPr>
              <w:spacing w:after="0" w:line="240" w:lineRule="auto"/>
              <w:jc w:val="both"/>
              <w:rPr>
                <w:rFonts w:ascii="Tahoma" w:eastAsia="Calibri" w:hAnsi="Tahoma" w:cs="Tahoma"/>
                <w:sz w:val="20"/>
                <w:szCs w:val="20"/>
                <w:shd w:val="clear" w:color="auto" w:fill="FFFFFF"/>
                <w:lang w:val="sr-Latn-BA"/>
              </w:rPr>
            </w:pPr>
            <w:r w:rsidRPr="00B514ED">
              <w:rPr>
                <w:rFonts w:ascii="Tahoma" w:eastAsia="Calibri" w:hAnsi="Tahoma" w:cs="Tahoma"/>
                <w:sz w:val="20"/>
                <w:szCs w:val="20"/>
                <w:shd w:val="clear" w:color="auto" w:fill="FFFFFF"/>
                <w:lang w:val="sr-Latn-BA"/>
              </w:rPr>
              <w:t>5</w:t>
            </w:r>
            <w:r w:rsidRPr="00B514ED">
              <w:rPr>
                <w:rFonts w:ascii="Tahoma" w:eastAsia="Calibri" w:hAnsi="Tahoma" w:cs="Tahoma"/>
                <w:sz w:val="20"/>
                <w:szCs w:val="20"/>
                <w:shd w:val="clear" w:color="auto" w:fill="FFFFFF"/>
                <w:lang w:val="sr-Cyrl-BA"/>
              </w:rPr>
              <w:t>.</w:t>
            </w:r>
            <w:r w:rsidRPr="00B514ED">
              <w:rPr>
                <w:rFonts w:ascii="Tahoma" w:eastAsia="Calibri" w:hAnsi="Tahoma" w:cs="Tahoma"/>
                <w:sz w:val="20"/>
                <w:szCs w:val="20"/>
                <w:shd w:val="clear" w:color="auto" w:fill="FFFFFF"/>
                <w:lang w:val="sr-Latn-BA"/>
              </w:rPr>
              <w:t>1.</w:t>
            </w:r>
            <w:r w:rsidR="00653298">
              <w:rPr>
                <w:rFonts w:ascii="Tahoma" w:eastAsia="Calibri" w:hAnsi="Tahoma" w:cs="Tahoma"/>
                <w:sz w:val="20"/>
                <w:szCs w:val="20"/>
                <w:shd w:val="clear" w:color="auto" w:fill="FFFFFF"/>
                <w:lang w:val="sr-Latn-BA"/>
              </w:rPr>
              <w:t>9</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Obustaviti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vršenje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ovom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ukoliko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toku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vršenja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ispostavi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nemoguće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postići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rezultate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postavlјene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zahtjevima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zbog</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okolnosti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zavise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Izvršioca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obavijestiti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tome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Naručioca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B514ED">
              <w:rPr>
                <w:rFonts w:ascii="Tahoma" w:eastAsia="Calibri" w:hAnsi="Tahoma" w:cs="Tahoma"/>
                <w:sz w:val="20"/>
                <w:szCs w:val="20"/>
                <w:shd w:val="clear" w:color="auto" w:fill="FFFFFF"/>
                <w:lang w:val="sr-Latn-BA"/>
              </w:rPr>
              <w:t xml:space="preserve"> 5 (</w:t>
            </w:r>
            <w:r w:rsidR="00D17B91">
              <w:rPr>
                <w:rFonts w:ascii="Tahoma" w:eastAsia="Calibri" w:hAnsi="Tahoma" w:cs="Tahoma"/>
                <w:sz w:val="20"/>
                <w:szCs w:val="20"/>
                <w:shd w:val="clear" w:color="auto" w:fill="FFFFFF"/>
                <w:lang w:val="sr-Latn-BA"/>
              </w:rPr>
              <w:t>pet</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radnih</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nastanka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navedenih</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okolnosti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tom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slučaju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Ugovorne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strane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će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B514ED">
              <w:rPr>
                <w:rFonts w:ascii="Tahoma" w:eastAsia="Calibri" w:hAnsi="Tahoma" w:cs="Tahoma"/>
                <w:sz w:val="20"/>
                <w:szCs w:val="20"/>
                <w:shd w:val="clear" w:color="auto" w:fill="FFFFFF"/>
                <w:lang w:val="sr-Latn-BA"/>
              </w:rPr>
              <w:t xml:space="preserve"> 5 (</w:t>
            </w:r>
            <w:r w:rsidR="00D17B91">
              <w:rPr>
                <w:rFonts w:ascii="Tahoma" w:eastAsia="Calibri" w:hAnsi="Tahoma" w:cs="Tahoma"/>
                <w:sz w:val="20"/>
                <w:szCs w:val="20"/>
                <w:shd w:val="clear" w:color="auto" w:fill="FFFFFF"/>
                <w:lang w:val="sr-Latn-BA"/>
              </w:rPr>
              <w:t>pet</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radnih</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kada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primi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obavještenje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razmotriti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pitanje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mogućnosti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nastavka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izvođenja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ru-RU"/>
              </w:rPr>
              <w:t>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čemu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će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zaklјučiti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aneks</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ili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raskinuti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w:t>
            </w:r>
            <w:r w:rsidRPr="00B514ED">
              <w:rPr>
                <w:rFonts w:ascii="Tahoma" w:eastAsia="Calibri" w:hAnsi="Tahoma" w:cs="Tahoma"/>
                <w:sz w:val="20"/>
                <w:szCs w:val="20"/>
                <w:shd w:val="clear" w:color="auto" w:fill="FFFFFF"/>
                <w:lang w:val="sr-Latn-BA"/>
              </w:rPr>
              <w:t>.</w:t>
            </w:r>
          </w:p>
          <w:p w14:paraId="6CE7B1A6" w14:textId="16B10131" w:rsidR="00B514ED" w:rsidRPr="00B514ED" w:rsidRDefault="00B514ED" w:rsidP="002D42DC">
            <w:pPr>
              <w:spacing w:after="0" w:line="240" w:lineRule="auto"/>
              <w:jc w:val="both"/>
              <w:rPr>
                <w:rFonts w:ascii="Tahoma" w:eastAsia="Calibri" w:hAnsi="Tahoma" w:cs="Tahoma"/>
                <w:sz w:val="20"/>
                <w:szCs w:val="20"/>
                <w:shd w:val="clear" w:color="auto" w:fill="FFFFFF"/>
                <w:lang w:val="sr-Latn-BA"/>
              </w:rPr>
            </w:pPr>
            <w:r w:rsidRPr="00B514ED">
              <w:rPr>
                <w:rFonts w:ascii="Tahoma" w:eastAsia="Calibri" w:hAnsi="Tahoma" w:cs="Tahoma"/>
                <w:sz w:val="20"/>
                <w:szCs w:val="20"/>
                <w:shd w:val="clear" w:color="auto" w:fill="FFFFFF"/>
                <w:lang w:val="sr-Latn-BA"/>
              </w:rPr>
              <w:t>5.1.1</w:t>
            </w:r>
            <w:r w:rsidR="00653298">
              <w:rPr>
                <w:rFonts w:ascii="Tahoma" w:eastAsia="Calibri" w:hAnsi="Tahoma" w:cs="Tahoma"/>
                <w:sz w:val="20"/>
                <w:szCs w:val="20"/>
                <w:shd w:val="clear" w:color="auto" w:fill="FFFFFF"/>
                <w:lang w:val="sr-Latn-BA"/>
              </w:rPr>
              <w:t>0</w:t>
            </w:r>
            <w:r w:rsidRPr="00B514ED">
              <w:rPr>
                <w:rFonts w:ascii="Tahoma" w:eastAsia="Calibri" w:hAnsi="Tahoma" w:cs="Tahoma"/>
                <w:sz w:val="20"/>
                <w:szCs w:val="20"/>
                <w:shd w:val="clear" w:color="auto" w:fill="FFFFFF"/>
                <w:lang w:val="sr-Latn-BA"/>
              </w:rPr>
              <w:t>.</w:t>
            </w:r>
            <w:r w:rsidR="00D17B91">
              <w:rPr>
                <w:rFonts w:ascii="Tahoma" w:eastAsia="Calibri" w:hAnsi="Tahoma" w:cs="Tahoma"/>
                <w:sz w:val="20"/>
                <w:szCs w:val="20"/>
                <w:shd w:val="clear" w:color="auto" w:fill="FFFFFF"/>
                <w:lang w:val="sr-Latn-BA"/>
              </w:rPr>
              <w:t>Naručiocu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nadoknaditi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eventualnu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štetu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svojom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krivicom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indirektno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ili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direktno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prouzrokuje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vršenju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ugovorene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B514ED">
              <w:rPr>
                <w:rFonts w:ascii="Tahoma" w:eastAsia="Calibri" w:hAnsi="Tahoma" w:cs="Tahoma"/>
                <w:sz w:val="20"/>
                <w:szCs w:val="20"/>
                <w:shd w:val="clear" w:color="auto" w:fill="FFFFFF"/>
                <w:lang w:val="sr-Latn-BA"/>
              </w:rPr>
              <w:t>.</w:t>
            </w:r>
          </w:p>
          <w:p w14:paraId="0F972C63" w14:textId="6694EA68" w:rsidR="00B514ED" w:rsidRPr="00B514ED" w:rsidRDefault="00B514ED" w:rsidP="002D42DC">
            <w:pPr>
              <w:spacing w:after="0" w:line="240" w:lineRule="auto"/>
              <w:jc w:val="both"/>
              <w:rPr>
                <w:rFonts w:ascii="Tahoma" w:eastAsia="Calibri" w:hAnsi="Tahoma" w:cs="Tahoma"/>
                <w:sz w:val="20"/>
                <w:szCs w:val="20"/>
                <w:shd w:val="clear" w:color="auto" w:fill="FFFFFF"/>
                <w:lang w:val="sr-Latn-BA"/>
              </w:rPr>
            </w:pPr>
            <w:r w:rsidRPr="00B514ED">
              <w:rPr>
                <w:rFonts w:ascii="Tahoma" w:eastAsia="Calibri" w:hAnsi="Tahoma" w:cs="Tahoma"/>
                <w:sz w:val="20"/>
                <w:szCs w:val="20"/>
                <w:shd w:val="clear" w:color="auto" w:fill="FFFFFF"/>
                <w:lang w:val="sr-Latn-BA"/>
              </w:rPr>
              <w:t>5.1.1</w:t>
            </w:r>
            <w:r w:rsidR="00653298">
              <w:rPr>
                <w:rFonts w:ascii="Tahoma" w:eastAsia="Calibri" w:hAnsi="Tahoma" w:cs="Tahoma"/>
                <w:sz w:val="20"/>
                <w:szCs w:val="20"/>
                <w:shd w:val="clear" w:color="auto" w:fill="FFFFFF"/>
                <w:lang w:val="sr-Latn-BA"/>
              </w:rPr>
              <w:t>1</w:t>
            </w:r>
            <w:r w:rsidRPr="00B514ED">
              <w:rPr>
                <w:rFonts w:ascii="Tahoma" w:eastAsia="Calibri" w:hAnsi="Tahoma" w:cs="Tahoma"/>
                <w:sz w:val="20"/>
                <w:szCs w:val="20"/>
                <w:shd w:val="clear" w:color="auto" w:fill="FFFFFF"/>
                <w:lang w:val="sr-Latn-BA"/>
              </w:rPr>
              <w:t>.</w:t>
            </w:r>
            <w:r w:rsidR="00D17B91">
              <w:rPr>
                <w:rFonts w:ascii="Tahoma" w:eastAsia="Calibri" w:hAnsi="Tahoma" w:cs="Tahoma"/>
                <w:sz w:val="20"/>
                <w:szCs w:val="20"/>
                <w:shd w:val="clear" w:color="auto" w:fill="FFFFFF"/>
                <w:lang w:val="sr-Latn-BA"/>
              </w:rPr>
              <w:t>Nadoknaditi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eventualnu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štetu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trećim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licima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prouzrokuje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svojom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krivicom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indirektno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ili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direktno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prilikom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vršenja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ugovorene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B514ED">
              <w:rPr>
                <w:rFonts w:ascii="Tahoma" w:eastAsia="Calibri" w:hAnsi="Tahoma" w:cs="Tahoma"/>
                <w:sz w:val="20"/>
                <w:szCs w:val="20"/>
                <w:shd w:val="clear" w:color="auto" w:fill="FFFFFF"/>
                <w:lang w:val="sr-Latn-BA"/>
              </w:rPr>
              <w:t>.</w:t>
            </w:r>
          </w:p>
          <w:p w14:paraId="358E87D7" w14:textId="3F082DC7" w:rsidR="00B514ED" w:rsidRPr="00B514ED" w:rsidRDefault="00B514ED" w:rsidP="002D42DC">
            <w:pPr>
              <w:spacing w:after="0" w:line="240" w:lineRule="auto"/>
              <w:jc w:val="both"/>
              <w:rPr>
                <w:rFonts w:ascii="Tahoma" w:eastAsia="Calibri" w:hAnsi="Tahoma" w:cs="Tahoma"/>
                <w:sz w:val="20"/>
                <w:szCs w:val="20"/>
                <w:shd w:val="clear" w:color="auto" w:fill="FFFFFF"/>
                <w:lang w:val="sr-Latn-BA"/>
              </w:rPr>
            </w:pPr>
            <w:r w:rsidRPr="00B514ED">
              <w:rPr>
                <w:rFonts w:ascii="Tahoma" w:eastAsia="Calibri" w:hAnsi="Tahoma" w:cs="Tahoma"/>
                <w:sz w:val="20"/>
                <w:szCs w:val="20"/>
                <w:shd w:val="clear" w:color="auto" w:fill="FFFFFF"/>
                <w:lang w:val="sr-Latn-BA"/>
              </w:rPr>
              <w:t>5.1.</w:t>
            </w:r>
            <w:r w:rsidRPr="005A64BC">
              <w:rPr>
                <w:rFonts w:ascii="Tahoma" w:eastAsia="Calibri" w:hAnsi="Tahoma" w:cs="Tahoma"/>
                <w:sz w:val="20"/>
                <w:szCs w:val="20"/>
                <w:shd w:val="clear" w:color="auto" w:fill="FFFFFF"/>
                <w:lang w:val="sr-Latn-BA"/>
              </w:rPr>
              <w:t>1</w:t>
            </w:r>
            <w:r w:rsidR="00653298" w:rsidRPr="005A64BC">
              <w:rPr>
                <w:rFonts w:ascii="Tahoma" w:eastAsia="Calibri" w:hAnsi="Tahoma" w:cs="Tahoma"/>
                <w:sz w:val="20"/>
                <w:szCs w:val="20"/>
                <w:shd w:val="clear" w:color="auto" w:fill="FFFFFF"/>
                <w:lang w:val="sr-Latn-BA"/>
              </w:rPr>
              <w:t>2</w:t>
            </w:r>
            <w:r w:rsidRPr="005A64BC">
              <w:rPr>
                <w:rFonts w:ascii="Tahoma" w:eastAsia="Calibri" w:hAnsi="Tahoma" w:cs="Tahoma"/>
                <w:sz w:val="20"/>
                <w:szCs w:val="20"/>
                <w:shd w:val="clear" w:color="auto" w:fill="FFFFFF"/>
                <w:lang w:val="sr-Latn-BA"/>
              </w:rPr>
              <w:t>.</w:t>
            </w:r>
            <w:r w:rsidR="00D17B91">
              <w:rPr>
                <w:rFonts w:ascii="Tahoma" w:eastAsia="Calibri" w:hAnsi="Tahoma" w:cs="Tahoma"/>
                <w:sz w:val="20"/>
                <w:szCs w:val="20"/>
                <w:shd w:val="clear" w:color="auto" w:fill="FFFFFF"/>
                <w:lang w:val="sr-Latn-BA"/>
              </w:rPr>
              <w:t>Izvršilac</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obavezuje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će</w:t>
            </w:r>
            <w:r w:rsidRPr="00B514ED">
              <w:rPr>
                <w:rFonts w:ascii="Tahoma" w:eastAsia="Calibri" w:hAnsi="Tahoma" w:cs="Tahoma"/>
                <w:sz w:val="20"/>
                <w:szCs w:val="20"/>
                <w:shd w:val="clear" w:color="auto" w:fill="FFFFFF"/>
                <w:lang w:val="sr-Latn-BA"/>
              </w:rPr>
              <w:t>,</w:t>
            </w:r>
            <w:r w:rsidR="00987E5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Latn-BA"/>
              </w:rPr>
              <w:t>ukoliko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postoji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potreba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zaklјučenjem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podizvođačem</w:t>
            </w:r>
            <w:r w:rsidRPr="00B514ED">
              <w:rPr>
                <w:rFonts w:ascii="Tahoma" w:eastAsia="Calibri" w:hAnsi="Tahoma" w:cs="Tahoma"/>
                <w:sz w:val="20"/>
                <w:szCs w:val="20"/>
                <w:shd w:val="clear" w:color="auto" w:fill="FFFFFF"/>
                <w:lang w:val="sr-Latn-BA"/>
              </w:rPr>
              <w:t>,</w:t>
            </w:r>
            <w:r w:rsidR="00987E5E">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Latn-BA"/>
              </w:rPr>
              <w:t>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pisanom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obliku</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prethodno</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usaglasiti</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sa</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Naručiocem</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angažovanje</w:t>
            </w:r>
            <w:r w:rsidRPr="00B514ED">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podizvođača</w:t>
            </w:r>
            <w:r w:rsidRPr="00B514ED">
              <w:rPr>
                <w:rFonts w:ascii="Tahoma" w:eastAsia="Calibri" w:hAnsi="Tahoma" w:cs="Tahoma"/>
                <w:sz w:val="20"/>
                <w:szCs w:val="20"/>
                <w:shd w:val="clear" w:color="auto" w:fill="FFFFFF"/>
                <w:lang w:val="sr-Latn-BA"/>
              </w:rPr>
              <w:t>.</w:t>
            </w:r>
          </w:p>
          <w:p w14:paraId="285BFC19" w14:textId="6976B2BF" w:rsidR="00B514ED" w:rsidRPr="00B514ED" w:rsidRDefault="00B514ED" w:rsidP="002D42DC">
            <w:pPr>
              <w:spacing w:after="0" w:line="240" w:lineRule="auto"/>
              <w:jc w:val="both"/>
              <w:rPr>
                <w:rFonts w:ascii="Tahoma" w:eastAsia="Calibri" w:hAnsi="Tahoma" w:cs="Tahoma"/>
                <w:sz w:val="20"/>
                <w:szCs w:val="20"/>
                <w:shd w:val="clear" w:color="auto" w:fill="FFFFFF"/>
                <w:lang w:val="ru-RU"/>
              </w:rPr>
            </w:pPr>
            <w:r w:rsidRPr="00B514ED">
              <w:rPr>
                <w:rFonts w:ascii="Tahoma" w:eastAsia="Calibri" w:hAnsi="Tahoma" w:cs="Tahoma"/>
                <w:sz w:val="20"/>
                <w:szCs w:val="20"/>
                <w:shd w:val="clear" w:color="auto" w:fill="FFFFFF"/>
                <w:lang w:val="sr-Latn-BA"/>
              </w:rPr>
              <w:t>5</w:t>
            </w:r>
            <w:r w:rsidRPr="00B514ED">
              <w:rPr>
                <w:rFonts w:ascii="Tahoma" w:eastAsia="Calibri" w:hAnsi="Tahoma" w:cs="Tahoma"/>
                <w:sz w:val="20"/>
                <w:szCs w:val="20"/>
                <w:shd w:val="clear" w:color="auto" w:fill="FFFFFF"/>
                <w:lang w:val="ru-RU"/>
              </w:rPr>
              <w:t>.1</w:t>
            </w:r>
            <w:r w:rsidRPr="005A64BC">
              <w:rPr>
                <w:rFonts w:ascii="Tahoma" w:eastAsia="Calibri" w:hAnsi="Tahoma" w:cs="Tahoma"/>
                <w:sz w:val="20"/>
                <w:szCs w:val="20"/>
                <w:shd w:val="clear" w:color="auto" w:fill="FFFFFF"/>
                <w:lang w:val="ru-RU"/>
              </w:rPr>
              <w:t>.1</w:t>
            </w:r>
            <w:r w:rsidR="001D026F" w:rsidRPr="005A64BC">
              <w:rPr>
                <w:rFonts w:ascii="Tahoma" w:eastAsia="Calibri" w:hAnsi="Tahoma" w:cs="Tahoma"/>
                <w:sz w:val="20"/>
                <w:szCs w:val="20"/>
                <w:shd w:val="clear" w:color="auto" w:fill="FFFFFF"/>
                <w:lang w:val="ru-RU"/>
              </w:rPr>
              <w:t>3</w:t>
            </w:r>
            <w:r w:rsidRPr="005A64BC">
              <w:rPr>
                <w:rFonts w:ascii="Tahoma" w:eastAsia="Calibri" w:hAnsi="Tahoma" w:cs="Tahoma"/>
                <w:sz w:val="20"/>
                <w:szCs w:val="20"/>
                <w:shd w:val="clear" w:color="auto" w:fill="FFFFFF"/>
                <w:lang w:val="ru-RU"/>
              </w:rPr>
              <w:t>.</w:t>
            </w:r>
            <w:r w:rsidR="00D17B91">
              <w:rPr>
                <w:rFonts w:ascii="Tahoma" w:eastAsia="Calibri" w:hAnsi="Tahoma" w:cs="Tahoma"/>
                <w:sz w:val="20"/>
                <w:szCs w:val="20"/>
                <w:shd w:val="clear" w:color="auto" w:fill="FFFFFF"/>
                <w:lang w:val="ru-RU"/>
              </w:rPr>
              <w:t>Izvršilac</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prihvata</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interne</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propise</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protokole</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režima</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ulaska</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kretanja</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krugu</w:t>
            </w:r>
            <w:r w:rsidRPr="00B514ED">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Naručioca</w:t>
            </w:r>
            <w:r w:rsidRPr="00B514ED">
              <w:rPr>
                <w:rFonts w:ascii="Tahoma" w:eastAsia="Calibri" w:hAnsi="Tahoma" w:cs="Tahoma"/>
                <w:sz w:val="20"/>
                <w:szCs w:val="20"/>
                <w:shd w:val="clear" w:color="auto" w:fill="FFFFFF"/>
                <w:lang w:val="ru-RU"/>
              </w:rPr>
              <w:t>.</w:t>
            </w:r>
          </w:p>
          <w:p w14:paraId="25CAA4FC" w14:textId="252324B5" w:rsidR="00D17896" w:rsidRDefault="00D17896" w:rsidP="00D17896">
            <w:pPr>
              <w:spacing w:after="0"/>
              <w:jc w:val="both"/>
              <w:rPr>
                <w:rFonts w:ascii="Tahoma" w:eastAsia="Times New Roman" w:hAnsi="Tahoma" w:cs="Tahoma"/>
                <w:color w:val="000000" w:themeColor="text1"/>
                <w:sz w:val="20"/>
                <w:szCs w:val="20"/>
                <w:lang w:val="sr-Latn-RS" w:eastAsia="ar-SA"/>
              </w:rPr>
            </w:pPr>
            <w:r>
              <w:rPr>
                <w:rFonts w:ascii="Tahoma" w:eastAsia="Times New Roman" w:hAnsi="Tahoma" w:cs="Tahoma"/>
                <w:color w:val="000000" w:themeColor="text1"/>
                <w:sz w:val="20"/>
                <w:szCs w:val="20"/>
                <w:lang w:val="sr-Latn-RS" w:eastAsia="ar-SA"/>
              </w:rPr>
              <w:t>5.1.14.</w:t>
            </w:r>
            <w:r>
              <w:rPr>
                <w:lang w:val="sr-Latn-RS"/>
              </w:rPr>
              <w:t xml:space="preserve"> </w:t>
            </w:r>
            <w:r w:rsidR="00D17B91">
              <w:rPr>
                <w:rFonts w:ascii="Tahoma" w:eastAsia="Times New Roman" w:hAnsi="Tahoma" w:cs="Tahoma"/>
                <w:color w:val="000000" w:themeColor="text1"/>
                <w:sz w:val="20"/>
                <w:szCs w:val="20"/>
                <w:lang w:val="sr-Latn-RS" w:eastAsia="ar-SA"/>
              </w:rPr>
              <w:t>Imenovati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koordinatora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poslovne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aktivnosti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koji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će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organizovati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posao</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saradnji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sa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Odgovornim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licem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Naručioca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koji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će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pisanom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pozivu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Naručioca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ili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usmenom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pozivu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Naručioca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neradno</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vrijeme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organizovati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radove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krugu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Rafinerija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nafte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Brod</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a</w:t>
            </w:r>
            <w:r>
              <w:rPr>
                <w:rFonts w:ascii="Tahoma" w:eastAsia="Times New Roman" w:hAnsi="Tahoma" w:cs="Tahoma"/>
                <w:color w:val="000000" w:themeColor="text1"/>
                <w:sz w:val="20"/>
                <w:szCs w:val="20"/>
                <w:lang w:val="sr-Latn-RS" w:eastAsia="ar-SA"/>
              </w:rPr>
              <w:t>.</w:t>
            </w:r>
            <w:r w:rsidR="00D17B91">
              <w:rPr>
                <w:rFonts w:ascii="Tahoma" w:eastAsia="Times New Roman" w:hAnsi="Tahoma" w:cs="Tahoma"/>
                <w:color w:val="000000" w:themeColor="text1"/>
                <w:sz w:val="20"/>
                <w:szCs w:val="20"/>
                <w:lang w:val="sr-Latn-RS" w:eastAsia="ar-SA"/>
              </w:rPr>
              <w:t>d</w:t>
            </w:r>
            <w:r>
              <w:rPr>
                <w:rFonts w:ascii="Tahoma" w:eastAsia="Times New Roman" w:hAnsi="Tahoma" w:cs="Tahoma"/>
                <w:color w:val="000000" w:themeColor="text1"/>
                <w:sz w:val="20"/>
                <w:szCs w:val="20"/>
                <w:lang w:val="sr-Latn-RS" w:eastAsia="ar-SA"/>
              </w:rPr>
              <w:t>. (</w:t>
            </w:r>
            <w:r w:rsidR="00D17B91">
              <w:rPr>
                <w:rFonts w:ascii="Tahoma" w:eastAsia="Times New Roman" w:hAnsi="Tahoma" w:cs="Tahoma"/>
                <w:color w:val="000000" w:themeColor="text1"/>
                <w:sz w:val="20"/>
                <w:szCs w:val="20"/>
                <w:lang w:val="sr-Latn-RS" w:eastAsia="ar-SA"/>
              </w:rPr>
              <w:t>vršiti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prijavu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radnika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kapiji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kako</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bi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isti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nesmetano</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ušli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teritoriju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Rafinerije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obezbjeđuje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dozvole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za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rad</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postrojenju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zajedno</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sa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Odgovornim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licem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Naručioca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sagledava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obim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radova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sačinjava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spiskove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radnika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alata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oko</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potreba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gradilištu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te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Naručiocu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dostaviti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Odluku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imenovanju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Koordinatora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poslova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sa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deponovanim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potpisom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istog</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odobrenjem</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da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ime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Izvršioca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može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preuzeti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poslove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preuzeti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potrebne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materijale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za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izvođenje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radova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te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sve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druge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aktivnosti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potrebne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za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nesmetanu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organizaciju</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izvođenje</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radova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prema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uslovima</w:t>
            </w:r>
            <w:r>
              <w:rPr>
                <w:rFonts w:ascii="Tahoma" w:eastAsia="Times New Roman" w:hAnsi="Tahoma" w:cs="Tahoma"/>
                <w:color w:val="000000" w:themeColor="text1"/>
                <w:sz w:val="20"/>
                <w:szCs w:val="20"/>
                <w:lang w:val="sr-Latn-RS" w:eastAsia="ar-SA"/>
              </w:rPr>
              <w:t xml:space="preserve"> </w:t>
            </w:r>
            <w:r w:rsidR="00D17B91">
              <w:rPr>
                <w:rFonts w:ascii="Tahoma" w:eastAsia="Times New Roman" w:hAnsi="Tahoma" w:cs="Tahoma"/>
                <w:color w:val="000000" w:themeColor="text1"/>
                <w:sz w:val="20"/>
                <w:szCs w:val="20"/>
                <w:lang w:val="sr-Latn-RS" w:eastAsia="ar-SA"/>
              </w:rPr>
              <w:t>ugovora</w:t>
            </w:r>
            <w:r>
              <w:rPr>
                <w:rFonts w:ascii="Tahoma" w:eastAsia="Times New Roman" w:hAnsi="Tahoma" w:cs="Tahoma"/>
                <w:color w:val="000000" w:themeColor="text1"/>
                <w:sz w:val="20"/>
                <w:szCs w:val="20"/>
                <w:lang w:val="sr-Latn-RS" w:eastAsia="ar-SA"/>
              </w:rPr>
              <w:t>.</w:t>
            </w:r>
          </w:p>
          <w:p w14:paraId="041AA2C3" w14:textId="1C0A2CF4" w:rsidR="00B514ED" w:rsidRPr="00B514ED" w:rsidRDefault="00B514ED" w:rsidP="00D17896">
            <w:pPr>
              <w:spacing w:after="0" w:line="240" w:lineRule="auto"/>
              <w:jc w:val="both"/>
              <w:rPr>
                <w:rFonts w:ascii="Tahoma" w:eastAsia="Times New Roman" w:hAnsi="Tahoma" w:cs="Tahoma"/>
                <w:color w:val="000000" w:themeColor="text1"/>
                <w:sz w:val="20"/>
                <w:szCs w:val="20"/>
                <w:lang w:val="ru-RU" w:eastAsia="ar-SA"/>
              </w:rPr>
            </w:pPr>
            <w:r w:rsidRPr="00B514ED">
              <w:rPr>
                <w:rFonts w:ascii="Tahoma" w:eastAsia="Times New Roman" w:hAnsi="Tahoma" w:cs="Tahoma"/>
                <w:color w:val="000000" w:themeColor="text1"/>
                <w:sz w:val="20"/>
                <w:szCs w:val="20"/>
                <w:lang w:val="ru-RU" w:eastAsia="ar-SA"/>
              </w:rPr>
              <w:lastRenderedPageBreak/>
              <w:t>5.1.1</w:t>
            </w:r>
            <w:r w:rsidR="00D17896">
              <w:rPr>
                <w:rFonts w:ascii="Tahoma" w:eastAsia="Times New Roman" w:hAnsi="Tahoma" w:cs="Tahoma"/>
                <w:color w:val="000000" w:themeColor="text1"/>
                <w:sz w:val="20"/>
                <w:szCs w:val="20"/>
                <w:lang w:val="sr-Latn-RS" w:eastAsia="ar-SA"/>
              </w:rPr>
              <w:t>5</w:t>
            </w:r>
            <w:r w:rsidRPr="00B514ED">
              <w:rPr>
                <w:rFonts w:ascii="Tahoma" w:eastAsia="Times New Roman" w:hAnsi="Tahoma" w:cs="Tahoma"/>
                <w:color w:val="000000" w:themeColor="text1"/>
                <w:sz w:val="20"/>
                <w:szCs w:val="20"/>
                <w:lang w:val="ru-RU" w:eastAsia="ar-SA"/>
              </w:rPr>
              <w:t>.</w:t>
            </w:r>
            <w:r w:rsidR="00D17B91">
              <w:rPr>
                <w:rFonts w:ascii="Tahoma" w:eastAsia="Times New Roman" w:hAnsi="Tahoma" w:cs="Tahoma"/>
                <w:color w:val="000000" w:themeColor="text1"/>
                <w:sz w:val="20"/>
                <w:szCs w:val="20"/>
                <w:lang w:val="ru-RU" w:eastAsia="ar-SA"/>
              </w:rPr>
              <w:t>Potpisujući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ovaj</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Izvršilac</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obavezuje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će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platiti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kaznu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za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povrede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definisane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Prilogom</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br</w:t>
            </w:r>
            <w:r w:rsidRPr="006E12A6">
              <w:rPr>
                <w:rFonts w:ascii="Tahoma" w:eastAsia="Times New Roman" w:hAnsi="Tahoma" w:cs="Tahoma"/>
                <w:color w:val="000000" w:themeColor="text1"/>
                <w:sz w:val="20"/>
                <w:szCs w:val="20"/>
                <w:lang w:val="ru-RU" w:eastAsia="ar-SA"/>
              </w:rPr>
              <w:t>.</w:t>
            </w:r>
            <w:r w:rsidR="00561ED4">
              <w:rPr>
                <w:rFonts w:ascii="Tahoma" w:eastAsia="Times New Roman" w:hAnsi="Tahoma" w:cs="Tahoma"/>
                <w:color w:val="000000" w:themeColor="text1"/>
                <w:sz w:val="20"/>
                <w:szCs w:val="20"/>
                <w:lang w:val="ru-RU" w:eastAsia="ar-SA"/>
              </w:rPr>
              <w:t xml:space="preserve"> </w:t>
            </w:r>
            <w:r w:rsidR="00571CF1">
              <w:rPr>
                <w:rFonts w:ascii="Tahoma" w:eastAsia="Times New Roman" w:hAnsi="Tahoma" w:cs="Tahoma"/>
                <w:color w:val="000000" w:themeColor="text1"/>
                <w:sz w:val="20"/>
                <w:szCs w:val="20"/>
                <w:lang w:val="sr-Latn-RS" w:eastAsia="ar-SA"/>
              </w:rPr>
              <w:t>3</w:t>
            </w:r>
            <w:r w:rsidR="00561ED4">
              <w:rPr>
                <w:rFonts w:ascii="Tahoma" w:eastAsia="Times New Roman" w:hAnsi="Tahoma" w:cs="Tahoma"/>
                <w:color w:val="000000" w:themeColor="text1"/>
                <w:sz w:val="20"/>
                <w:szCs w:val="20"/>
                <w:lang w:val="ru-RU" w:eastAsia="ar-SA"/>
              </w:rPr>
              <w:t xml:space="preserve"> </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Ugovora</w:t>
            </w:r>
            <w:r w:rsidRPr="00B514ED">
              <w:rPr>
                <w:rFonts w:ascii="Tahoma" w:eastAsia="Times New Roman" w:hAnsi="Tahoma" w:cs="Tahoma"/>
                <w:color w:val="000000" w:themeColor="text1"/>
                <w:sz w:val="20"/>
                <w:szCs w:val="20"/>
                <w:lang w:val="ru-RU" w:eastAsia="ar-SA"/>
              </w:rPr>
              <w:t>,</w:t>
            </w:r>
            <w:r w:rsidR="00561ED4">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iznosu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navedenom</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tom</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Prilogu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roku</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B514ED">
              <w:rPr>
                <w:rFonts w:ascii="Tahoma" w:eastAsia="Times New Roman" w:hAnsi="Tahoma" w:cs="Tahoma"/>
                <w:color w:val="000000" w:themeColor="text1"/>
                <w:sz w:val="20"/>
                <w:szCs w:val="20"/>
                <w:lang w:val="ru-RU" w:eastAsia="ar-SA"/>
              </w:rPr>
              <w:t xml:space="preserve"> 15 </w:t>
            </w:r>
            <w:r w:rsidR="00D17B91">
              <w:rPr>
                <w:rFonts w:ascii="Tahoma" w:eastAsia="Times New Roman" w:hAnsi="Tahoma" w:cs="Tahoma"/>
                <w:color w:val="000000" w:themeColor="text1"/>
                <w:sz w:val="20"/>
                <w:szCs w:val="20"/>
                <w:lang w:val="ru-RU" w:eastAsia="ar-SA"/>
              </w:rPr>
              <w:t>dana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datuma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kada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dobije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pismeni</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zahtjev</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Naručioca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uz</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priložene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dokumente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kojima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dokazuje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da</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je</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Izvršilac</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izvršio</w:t>
            </w:r>
            <w:r w:rsidRPr="00B514ED">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povrede</w:t>
            </w:r>
            <w:r w:rsidRPr="00B514ED">
              <w:rPr>
                <w:rFonts w:ascii="Tahoma" w:eastAsia="Times New Roman" w:hAnsi="Tahoma" w:cs="Tahoma"/>
                <w:color w:val="000000" w:themeColor="text1"/>
                <w:sz w:val="20"/>
                <w:szCs w:val="20"/>
                <w:lang w:val="ru-RU" w:eastAsia="ar-SA"/>
              </w:rPr>
              <w:t>.</w:t>
            </w:r>
          </w:p>
          <w:p w14:paraId="508507D0" w14:textId="4E67EF2C" w:rsidR="00A022F1" w:rsidRPr="00FB3FEA" w:rsidRDefault="00A022F1" w:rsidP="002D42DC">
            <w:pPr>
              <w:spacing w:after="0" w:line="240" w:lineRule="auto"/>
              <w:jc w:val="both"/>
              <w:rPr>
                <w:rFonts w:ascii="Tahoma" w:eastAsia="Calibri" w:hAnsi="Tahoma" w:cs="Tahoma"/>
                <w:sz w:val="20"/>
                <w:szCs w:val="20"/>
                <w:shd w:val="clear" w:color="auto" w:fill="FFFFFF"/>
                <w:lang w:val="ru-RU"/>
              </w:rPr>
            </w:pPr>
            <w:r w:rsidRPr="00FB3FEA">
              <w:rPr>
                <w:rFonts w:ascii="Tahoma" w:eastAsia="Calibri" w:hAnsi="Tahoma" w:cs="Tahoma"/>
                <w:b/>
                <w:sz w:val="20"/>
                <w:szCs w:val="20"/>
                <w:shd w:val="clear" w:color="auto" w:fill="FFFFFF"/>
                <w:lang w:val="ru-RU"/>
              </w:rPr>
              <w:t xml:space="preserve">5.2. </w:t>
            </w:r>
            <w:r w:rsidR="00D17B91">
              <w:rPr>
                <w:rFonts w:ascii="Tahoma" w:hAnsi="Tahoma" w:cs="Tahoma"/>
                <w:b/>
                <w:color w:val="000000" w:themeColor="text1"/>
                <w:sz w:val="20"/>
                <w:szCs w:val="20"/>
                <w:lang w:val="sr-Cyrl-BA" w:eastAsia="ar-SA"/>
              </w:rPr>
              <w:t>Izvršilac</w:t>
            </w:r>
            <w:r w:rsidR="006E12A6" w:rsidRPr="00FB3FEA">
              <w:rPr>
                <w:rFonts w:ascii="Tahoma" w:eastAsia="Calibri" w:hAnsi="Tahoma" w:cs="Tahoma"/>
                <w:b/>
                <w:sz w:val="20"/>
                <w:szCs w:val="20"/>
                <w:shd w:val="clear" w:color="auto" w:fill="FFFFFF"/>
                <w:lang w:val="ru-RU"/>
              </w:rPr>
              <w:t xml:space="preserve"> </w:t>
            </w:r>
            <w:r w:rsidRPr="00FB3FEA">
              <w:rPr>
                <w:rFonts w:ascii="Tahoma" w:eastAsia="Calibri" w:hAnsi="Tahoma" w:cs="Tahoma"/>
                <w:b/>
                <w:sz w:val="20"/>
                <w:szCs w:val="20"/>
                <w:shd w:val="clear" w:color="auto" w:fill="FFFFFF"/>
                <w:lang w:val="ru-RU"/>
              </w:rPr>
              <w:t xml:space="preserve"> </w:t>
            </w:r>
            <w:r w:rsidR="00D17B91">
              <w:rPr>
                <w:rFonts w:ascii="Tahoma" w:eastAsia="Calibri" w:hAnsi="Tahoma" w:cs="Tahoma"/>
                <w:b/>
                <w:sz w:val="20"/>
                <w:szCs w:val="20"/>
                <w:shd w:val="clear" w:color="auto" w:fill="FFFFFF"/>
                <w:lang w:val="ru-RU"/>
              </w:rPr>
              <w:t>ima</w:t>
            </w:r>
            <w:r w:rsidRPr="00FB3FEA">
              <w:rPr>
                <w:rFonts w:ascii="Tahoma" w:eastAsia="Calibri" w:hAnsi="Tahoma" w:cs="Tahoma"/>
                <w:b/>
                <w:sz w:val="20"/>
                <w:szCs w:val="20"/>
                <w:shd w:val="clear" w:color="auto" w:fill="FFFFFF"/>
                <w:lang w:val="ru-RU"/>
              </w:rPr>
              <w:t xml:space="preserve"> </w:t>
            </w:r>
            <w:r w:rsidR="00D17B91">
              <w:rPr>
                <w:rFonts w:ascii="Tahoma" w:eastAsia="Calibri" w:hAnsi="Tahoma" w:cs="Tahoma"/>
                <w:b/>
                <w:sz w:val="20"/>
                <w:szCs w:val="20"/>
                <w:shd w:val="clear" w:color="auto" w:fill="FFFFFF"/>
                <w:lang w:val="ru-RU"/>
              </w:rPr>
              <w:t>pravo</w:t>
            </w:r>
            <w:r w:rsidRPr="00FB3FEA">
              <w:rPr>
                <w:rFonts w:ascii="Tahoma" w:eastAsia="Calibri" w:hAnsi="Tahoma" w:cs="Tahoma"/>
                <w:sz w:val="20"/>
                <w:szCs w:val="20"/>
                <w:shd w:val="clear" w:color="auto" w:fill="FFFFFF"/>
                <w:lang w:val="ru-RU"/>
              </w:rPr>
              <w:t>:</w:t>
            </w:r>
          </w:p>
          <w:p w14:paraId="517DDD03" w14:textId="6E04FBDC" w:rsidR="0082434F" w:rsidRPr="0082434F" w:rsidRDefault="0082434F" w:rsidP="002D42DC">
            <w:pPr>
              <w:spacing w:after="0" w:line="240" w:lineRule="auto"/>
              <w:jc w:val="both"/>
              <w:rPr>
                <w:rFonts w:ascii="Tahoma" w:eastAsia="Calibri" w:hAnsi="Tahoma" w:cs="Tahoma"/>
                <w:sz w:val="20"/>
                <w:szCs w:val="20"/>
                <w:shd w:val="clear" w:color="auto" w:fill="FFFFFF"/>
                <w:lang w:val="ru-RU"/>
              </w:rPr>
            </w:pPr>
            <w:r w:rsidRPr="0082434F">
              <w:rPr>
                <w:rFonts w:ascii="Tahoma" w:eastAsia="Calibri" w:hAnsi="Tahoma" w:cs="Tahoma"/>
                <w:sz w:val="20"/>
                <w:szCs w:val="20"/>
                <w:shd w:val="clear" w:color="auto" w:fill="FFFFFF"/>
                <w:lang w:val="ru-RU"/>
              </w:rPr>
              <w:t xml:space="preserve">5.2.1. </w:t>
            </w:r>
            <w:r w:rsidR="00D17B91">
              <w:rPr>
                <w:rFonts w:ascii="Tahoma" w:eastAsia="Calibri" w:hAnsi="Tahoma" w:cs="Tahoma"/>
                <w:sz w:val="20"/>
                <w:szCs w:val="20"/>
                <w:shd w:val="clear" w:color="auto" w:fill="FFFFFF"/>
                <w:lang w:val="ru-RU"/>
              </w:rPr>
              <w:t>Zahtijevati</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dobijati</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od</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Naručioca</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podatke</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dokumente</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potrebne</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za</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sr-Latn-BA"/>
              </w:rPr>
              <w:t>vršenje</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usluge</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po</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ovom</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Ugovoru</w:t>
            </w:r>
            <w:r w:rsidRPr="0082434F">
              <w:rPr>
                <w:rFonts w:ascii="Tahoma" w:eastAsia="Calibri" w:hAnsi="Tahoma" w:cs="Tahoma"/>
                <w:sz w:val="20"/>
                <w:szCs w:val="20"/>
                <w:shd w:val="clear" w:color="auto" w:fill="FFFFFF"/>
                <w:lang w:val="ru-RU"/>
              </w:rPr>
              <w:t>.</w:t>
            </w:r>
          </w:p>
          <w:p w14:paraId="353CC6A2" w14:textId="1F2666E5" w:rsidR="0082434F" w:rsidRPr="0082434F" w:rsidRDefault="0082434F" w:rsidP="002D42DC">
            <w:pPr>
              <w:spacing w:after="0" w:line="240" w:lineRule="auto"/>
              <w:jc w:val="both"/>
              <w:rPr>
                <w:rFonts w:ascii="Tahoma" w:eastAsia="Calibri" w:hAnsi="Tahoma" w:cs="Tahoma"/>
                <w:sz w:val="20"/>
                <w:szCs w:val="20"/>
                <w:shd w:val="clear" w:color="auto" w:fill="FFFFFF"/>
                <w:lang w:val="ru-RU"/>
              </w:rPr>
            </w:pPr>
            <w:r w:rsidRPr="0082434F">
              <w:rPr>
                <w:rFonts w:ascii="Tahoma" w:eastAsia="Calibri" w:hAnsi="Tahoma" w:cs="Tahoma"/>
                <w:sz w:val="20"/>
                <w:szCs w:val="20"/>
                <w:shd w:val="clear" w:color="auto" w:fill="FFFFFF"/>
                <w:lang w:val="ru-RU"/>
              </w:rPr>
              <w:t xml:space="preserve">5.2.2. </w:t>
            </w:r>
            <w:r w:rsidR="00D17B91">
              <w:rPr>
                <w:rFonts w:ascii="Tahoma" w:eastAsia="Calibri" w:hAnsi="Tahoma" w:cs="Tahoma"/>
                <w:sz w:val="20"/>
                <w:szCs w:val="20"/>
                <w:shd w:val="clear" w:color="auto" w:fill="FFFFFF"/>
                <w:lang w:val="ru-RU"/>
              </w:rPr>
              <w:t>Uz</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saglasnost</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Naručioca</w:t>
            </w:r>
            <w:r w:rsidRPr="0082434F">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izvršiti</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predati</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uslugu</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iz</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predmeta</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Ugovora</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prije</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ugovorenog</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roka</w:t>
            </w:r>
            <w:r w:rsidRPr="0082434F">
              <w:rPr>
                <w:rFonts w:ascii="Tahoma" w:eastAsia="Calibri" w:hAnsi="Tahoma" w:cs="Tahoma"/>
                <w:sz w:val="20"/>
                <w:szCs w:val="20"/>
                <w:shd w:val="clear" w:color="auto" w:fill="FFFFFF"/>
                <w:lang w:val="ru-RU"/>
              </w:rPr>
              <w:t>.</w:t>
            </w:r>
          </w:p>
          <w:p w14:paraId="6A77303B" w14:textId="475ACE37" w:rsidR="00D3788E" w:rsidRPr="00FB3FEA" w:rsidRDefault="00D4663D" w:rsidP="002D42DC">
            <w:pPr>
              <w:pStyle w:val="NoSpacing"/>
              <w:jc w:val="both"/>
              <w:rPr>
                <w:rFonts w:ascii="Tahoma" w:hAnsi="Tahoma" w:cs="Tahoma"/>
                <w:color w:val="000000" w:themeColor="text1"/>
                <w:sz w:val="20"/>
                <w:szCs w:val="20"/>
                <w:lang w:val="sr-Cyrl-BA" w:eastAsia="ar-SA"/>
              </w:rPr>
            </w:pPr>
            <w:r w:rsidRPr="00FB3FEA">
              <w:rPr>
                <w:rFonts w:ascii="Tahoma" w:hAnsi="Tahoma" w:cs="Tahoma"/>
                <w:b/>
                <w:color w:val="000000" w:themeColor="text1"/>
                <w:sz w:val="20"/>
                <w:szCs w:val="20"/>
                <w:lang w:val="sr-Cyrl-BA" w:eastAsia="ar-SA"/>
              </w:rPr>
              <w:t>5</w:t>
            </w:r>
            <w:r w:rsidR="00D3788E" w:rsidRPr="00FB3FEA">
              <w:rPr>
                <w:rFonts w:ascii="Tahoma" w:hAnsi="Tahoma" w:cs="Tahoma"/>
                <w:b/>
                <w:color w:val="000000" w:themeColor="text1"/>
                <w:sz w:val="20"/>
                <w:szCs w:val="20"/>
                <w:lang w:val="sr-Cyrl-BA" w:eastAsia="ar-SA"/>
              </w:rPr>
              <w:t>.</w:t>
            </w:r>
            <w:r w:rsidR="00A022F1" w:rsidRPr="00FB3FEA">
              <w:rPr>
                <w:rFonts w:ascii="Tahoma" w:hAnsi="Tahoma" w:cs="Tahoma"/>
                <w:b/>
                <w:color w:val="000000" w:themeColor="text1"/>
                <w:sz w:val="20"/>
                <w:szCs w:val="20"/>
                <w:lang w:val="sr-Cyrl-BA" w:eastAsia="ar-SA"/>
              </w:rPr>
              <w:t>3</w:t>
            </w:r>
            <w:r w:rsidR="00D3788E" w:rsidRPr="00FB3FEA">
              <w:rPr>
                <w:rFonts w:ascii="Tahoma" w:hAnsi="Tahoma" w:cs="Tahoma"/>
                <w:b/>
                <w:color w:val="000000" w:themeColor="text1"/>
                <w:sz w:val="20"/>
                <w:szCs w:val="20"/>
                <w:lang w:val="sr-Cyrl-BA" w:eastAsia="ar-SA"/>
              </w:rPr>
              <w:t xml:space="preserve">. </w:t>
            </w:r>
            <w:r w:rsidR="00D17B91">
              <w:rPr>
                <w:rFonts w:ascii="Tahoma" w:hAnsi="Tahoma" w:cs="Tahoma"/>
                <w:b/>
                <w:color w:val="000000" w:themeColor="text1"/>
                <w:sz w:val="20"/>
                <w:szCs w:val="20"/>
                <w:lang w:val="sr-Cyrl-BA" w:eastAsia="ar-SA"/>
              </w:rPr>
              <w:t>Naručilac</w:t>
            </w:r>
            <w:r w:rsidR="00D3788E" w:rsidRPr="00FB3FEA">
              <w:rPr>
                <w:rFonts w:ascii="Tahoma" w:hAnsi="Tahoma" w:cs="Tahoma"/>
                <w:b/>
                <w:color w:val="000000" w:themeColor="text1"/>
                <w:sz w:val="20"/>
                <w:szCs w:val="20"/>
                <w:lang w:val="sr-Cyrl-BA" w:eastAsia="ar-SA"/>
              </w:rPr>
              <w:t xml:space="preserve"> </w:t>
            </w:r>
            <w:r w:rsidR="00D17B91">
              <w:rPr>
                <w:rFonts w:ascii="Tahoma" w:hAnsi="Tahoma" w:cs="Tahoma"/>
                <w:b/>
                <w:color w:val="000000" w:themeColor="text1"/>
                <w:sz w:val="20"/>
                <w:szCs w:val="20"/>
                <w:lang w:val="sr-Cyrl-BA" w:eastAsia="ar-SA"/>
              </w:rPr>
              <w:t>se</w:t>
            </w:r>
            <w:r w:rsidR="00D3788E" w:rsidRPr="00FB3FEA">
              <w:rPr>
                <w:rFonts w:ascii="Tahoma" w:hAnsi="Tahoma" w:cs="Tahoma"/>
                <w:b/>
                <w:color w:val="000000" w:themeColor="text1"/>
                <w:sz w:val="20"/>
                <w:szCs w:val="20"/>
                <w:lang w:val="sr-Cyrl-BA" w:eastAsia="ar-SA"/>
              </w:rPr>
              <w:t xml:space="preserve"> </w:t>
            </w:r>
            <w:r w:rsidR="00D17B91">
              <w:rPr>
                <w:rFonts w:ascii="Tahoma" w:hAnsi="Tahoma" w:cs="Tahoma"/>
                <w:b/>
                <w:color w:val="000000" w:themeColor="text1"/>
                <w:sz w:val="20"/>
                <w:szCs w:val="20"/>
                <w:lang w:val="sr-Cyrl-BA" w:eastAsia="ar-SA"/>
              </w:rPr>
              <w:t>obavezuje</w:t>
            </w:r>
            <w:r w:rsidR="00D3788E" w:rsidRPr="00FB3FEA">
              <w:rPr>
                <w:rFonts w:ascii="Tahoma" w:hAnsi="Tahoma" w:cs="Tahoma"/>
                <w:b/>
                <w:color w:val="000000" w:themeColor="text1"/>
                <w:sz w:val="20"/>
                <w:szCs w:val="20"/>
                <w:lang w:val="sr-Cyrl-BA" w:eastAsia="ar-SA"/>
              </w:rPr>
              <w:t xml:space="preserve"> </w:t>
            </w:r>
            <w:r w:rsidR="00D17B91">
              <w:rPr>
                <w:rFonts w:ascii="Tahoma" w:hAnsi="Tahoma" w:cs="Tahoma"/>
                <w:b/>
                <w:color w:val="000000" w:themeColor="text1"/>
                <w:sz w:val="20"/>
                <w:szCs w:val="20"/>
                <w:lang w:val="sr-Cyrl-BA" w:eastAsia="ar-SA"/>
              </w:rPr>
              <w:t>da</w:t>
            </w:r>
            <w:r w:rsidR="00D3788E" w:rsidRPr="00FB3FEA">
              <w:rPr>
                <w:rFonts w:ascii="Tahoma" w:hAnsi="Tahoma" w:cs="Tahoma"/>
                <w:b/>
                <w:color w:val="000000" w:themeColor="text1"/>
                <w:sz w:val="20"/>
                <w:szCs w:val="20"/>
                <w:lang w:val="sr-Cyrl-BA" w:eastAsia="ar-SA"/>
              </w:rPr>
              <w:t xml:space="preserve"> </w:t>
            </w:r>
            <w:r w:rsidR="00D17B91">
              <w:rPr>
                <w:rFonts w:ascii="Tahoma" w:hAnsi="Tahoma" w:cs="Tahoma"/>
                <w:b/>
                <w:color w:val="000000" w:themeColor="text1"/>
                <w:sz w:val="20"/>
                <w:szCs w:val="20"/>
                <w:lang w:val="sr-Cyrl-BA" w:eastAsia="ar-SA"/>
              </w:rPr>
              <w:t>će</w:t>
            </w:r>
            <w:r w:rsidR="00D3788E" w:rsidRPr="00FB3FEA">
              <w:rPr>
                <w:rFonts w:ascii="Tahoma" w:hAnsi="Tahoma" w:cs="Tahoma"/>
                <w:color w:val="000000" w:themeColor="text1"/>
                <w:sz w:val="20"/>
                <w:szCs w:val="20"/>
                <w:lang w:val="sr-Cyrl-BA" w:eastAsia="ar-SA"/>
              </w:rPr>
              <w:t xml:space="preserve">: </w:t>
            </w:r>
          </w:p>
          <w:p w14:paraId="5541ADFA" w14:textId="08A9D715" w:rsidR="0082434F" w:rsidRPr="0082434F" w:rsidRDefault="0082434F" w:rsidP="002D42DC">
            <w:pPr>
              <w:spacing w:after="0" w:line="240" w:lineRule="auto"/>
              <w:jc w:val="both"/>
              <w:rPr>
                <w:rFonts w:ascii="Tahoma" w:hAnsi="Tahoma" w:cs="Tahoma"/>
                <w:sz w:val="20"/>
                <w:szCs w:val="20"/>
                <w:lang w:val="ru-RU"/>
              </w:rPr>
            </w:pPr>
            <w:r w:rsidRPr="0082434F">
              <w:rPr>
                <w:rFonts w:ascii="Tahoma" w:hAnsi="Tahoma" w:cs="Tahoma"/>
                <w:color w:val="000000" w:themeColor="text1"/>
                <w:sz w:val="20"/>
                <w:szCs w:val="20"/>
                <w:lang w:val="sr-Cyrl-BA" w:eastAsia="ar-SA"/>
              </w:rPr>
              <w:t>5.3.1.</w:t>
            </w:r>
            <w:r w:rsidRPr="0082434F">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Platiti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Izvr</w:t>
            </w:r>
            <w:r w:rsidR="00D17B91">
              <w:rPr>
                <w:rFonts w:ascii="Tahoma" w:eastAsia="Calibri" w:hAnsi="Tahoma" w:cs="Tahoma"/>
                <w:sz w:val="20"/>
                <w:szCs w:val="20"/>
                <w:shd w:val="clear" w:color="auto" w:fill="FFFFFF"/>
                <w:lang w:val="sr-Cyrl-BA"/>
              </w:rPr>
              <w:t>š</w:t>
            </w:r>
            <w:r w:rsidR="00D17B91">
              <w:rPr>
                <w:rFonts w:ascii="Tahoma" w:eastAsia="Calibri" w:hAnsi="Tahoma" w:cs="Tahoma"/>
                <w:sz w:val="20"/>
                <w:szCs w:val="20"/>
                <w:shd w:val="clear" w:color="auto" w:fill="FFFFFF"/>
                <w:lang w:val="ru-RU"/>
              </w:rPr>
              <w:t>iocu</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RS"/>
              </w:rPr>
              <w:t>za</w:t>
            </w:r>
            <w:r w:rsidRPr="0082434F">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u</w:t>
            </w:r>
            <w:r w:rsidRPr="0082434F">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uslugu</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na</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na</w:t>
            </w:r>
            <w:r w:rsidR="00D17B91">
              <w:rPr>
                <w:rFonts w:ascii="Tahoma" w:eastAsia="Calibri" w:hAnsi="Tahoma" w:cs="Tahoma"/>
                <w:sz w:val="20"/>
                <w:szCs w:val="20"/>
                <w:shd w:val="clear" w:color="auto" w:fill="FFFFFF"/>
                <w:lang w:val="sr-Cyrl-BA"/>
              </w:rPr>
              <w:t>č</w:t>
            </w:r>
            <w:r w:rsidR="00D17B91">
              <w:rPr>
                <w:rFonts w:ascii="Tahoma" w:eastAsia="Calibri" w:hAnsi="Tahoma" w:cs="Tahoma"/>
                <w:sz w:val="20"/>
                <w:szCs w:val="20"/>
                <w:shd w:val="clear" w:color="auto" w:fill="FFFFFF"/>
                <w:lang w:val="ru-RU"/>
              </w:rPr>
              <w:t>in</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predvi</w:t>
            </w:r>
            <w:r w:rsidR="00D17B91">
              <w:rPr>
                <w:rFonts w:ascii="Tahoma" w:eastAsia="Calibri" w:hAnsi="Tahoma" w:cs="Tahoma"/>
                <w:sz w:val="20"/>
                <w:szCs w:val="20"/>
                <w:shd w:val="clear" w:color="auto" w:fill="FFFFFF"/>
                <w:lang w:val="sr-Cyrl-BA"/>
              </w:rPr>
              <w:t>đ</w:t>
            </w:r>
            <w:r w:rsidR="00D17B91">
              <w:rPr>
                <w:rFonts w:ascii="Tahoma" w:eastAsia="Calibri" w:hAnsi="Tahoma" w:cs="Tahoma"/>
                <w:sz w:val="20"/>
                <w:szCs w:val="20"/>
                <w:shd w:val="clear" w:color="auto" w:fill="FFFFFF"/>
                <w:lang w:val="ru-RU"/>
              </w:rPr>
              <w:t>en</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ovim</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Ugovorom</w:t>
            </w:r>
            <w:r w:rsidRPr="0082434F">
              <w:rPr>
                <w:rFonts w:ascii="Tahoma" w:eastAsia="Calibri" w:hAnsi="Tahoma" w:cs="Tahoma"/>
                <w:sz w:val="20"/>
                <w:szCs w:val="20"/>
                <w:shd w:val="clear" w:color="auto" w:fill="FFFFFF"/>
                <w:lang w:val="sr-Cyrl-BA"/>
              </w:rPr>
              <w:t>.</w:t>
            </w:r>
          </w:p>
          <w:p w14:paraId="53BC2EFA" w14:textId="0C4EB4C7" w:rsidR="0082434F" w:rsidRPr="0082434F" w:rsidRDefault="0082434F" w:rsidP="002D42DC">
            <w:pPr>
              <w:spacing w:after="0" w:line="240" w:lineRule="auto"/>
              <w:jc w:val="both"/>
              <w:rPr>
                <w:rFonts w:ascii="Tahoma" w:hAnsi="Tahoma" w:cs="Tahoma"/>
                <w:sz w:val="20"/>
                <w:szCs w:val="20"/>
                <w:lang w:val="ru-RU"/>
              </w:rPr>
            </w:pPr>
            <w:r w:rsidRPr="0082434F">
              <w:rPr>
                <w:rFonts w:ascii="Tahoma" w:hAnsi="Tahoma" w:cs="Tahoma"/>
                <w:color w:val="000000" w:themeColor="text1"/>
                <w:sz w:val="20"/>
                <w:szCs w:val="20"/>
                <w:lang w:val="sr-Cyrl-BA" w:eastAsia="ar-SA"/>
              </w:rPr>
              <w:t xml:space="preserve"> </w:t>
            </w:r>
            <w:r w:rsidRPr="0082434F">
              <w:rPr>
                <w:rFonts w:ascii="Tahoma" w:eastAsia="Calibri" w:hAnsi="Tahoma" w:cs="Tahoma"/>
                <w:sz w:val="20"/>
                <w:szCs w:val="20"/>
                <w:shd w:val="clear" w:color="auto" w:fill="FFFFFF"/>
                <w:lang w:val="sr-Cyrl-BA"/>
              </w:rPr>
              <w:t xml:space="preserve">5.3.2. </w:t>
            </w:r>
            <w:r w:rsidR="00D17B91">
              <w:rPr>
                <w:rFonts w:ascii="Tahoma" w:eastAsia="Calibri" w:hAnsi="Tahoma" w:cs="Tahoma"/>
                <w:sz w:val="20"/>
                <w:szCs w:val="20"/>
                <w:shd w:val="clear" w:color="auto" w:fill="FFFFFF"/>
                <w:lang w:val="ru-RU"/>
              </w:rPr>
              <w:t>Dostavlјati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Izvr</w:t>
            </w:r>
            <w:r w:rsidR="00D17B91">
              <w:rPr>
                <w:rFonts w:ascii="Tahoma" w:eastAsia="Calibri" w:hAnsi="Tahoma" w:cs="Tahoma"/>
                <w:sz w:val="20"/>
                <w:szCs w:val="20"/>
                <w:shd w:val="clear" w:color="auto" w:fill="FFFFFF"/>
                <w:lang w:val="sr-Cyrl-BA"/>
              </w:rPr>
              <w:t>š</w:t>
            </w:r>
            <w:r w:rsidR="00D17B91">
              <w:rPr>
                <w:rFonts w:ascii="Tahoma" w:eastAsia="Calibri" w:hAnsi="Tahoma" w:cs="Tahoma"/>
                <w:sz w:val="20"/>
                <w:szCs w:val="20"/>
                <w:shd w:val="clear" w:color="auto" w:fill="FFFFFF"/>
                <w:lang w:val="ru-RU"/>
              </w:rPr>
              <w:t>iocu</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u</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rokovima</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koje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su</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dogovorile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Ugovorne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strane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informacije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podatke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razmatrati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usagla</w:t>
            </w:r>
            <w:r w:rsidR="00D17B91">
              <w:rPr>
                <w:rFonts w:ascii="Tahoma" w:eastAsia="Calibri" w:hAnsi="Tahoma" w:cs="Tahoma"/>
                <w:sz w:val="20"/>
                <w:szCs w:val="20"/>
                <w:shd w:val="clear" w:color="auto" w:fill="FFFFFF"/>
                <w:lang w:val="sr-Cyrl-BA"/>
              </w:rPr>
              <w:t>š</w:t>
            </w:r>
            <w:r w:rsidR="00D17B91">
              <w:rPr>
                <w:rFonts w:ascii="Tahoma" w:eastAsia="Calibri" w:hAnsi="Tahoma" w:cs="Tahoma"/>
                <w:sz w:val="20"/>
                <w:szCs w:val="20"/>
                <w:shd w:val="clear" w:color="auto" w:fill="FFFFFF"/>
                <w:lang w:val="ru-RU"/>
              </w:rPr>
              <w:t>avati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odobravati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sve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dokumente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radne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materijale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neophodne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za</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izvođenje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usluge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ovom</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Ugovoru</w:t>
            </w:r>
            <w:r w:rsidRPr="0082434F">
              <w:rPr>
                <w:rFonts w:ascii="Tahoma" w:eastAsia="Calibri" w:hAnsi="Tahoma" w:cs="Tahoma"/>
                <w:sz w:val="20"/>
                <w:szCs w:val="20"/>
                <w:shd w:val="clear" w:color="auto" w:fill="FFFFFF"/>
                <w:lang w:val="sr-Cyrl-BA"/>
              </w:rPr>
              <w:t>.</w:t>
            </w:r>
          </w:p>
          <w:p w14:paraId="756320E2" w14:textId="25F7D70A" w:rsidR="0082434F" w:rsidRPr="0082434F" w:rsidRDefault="0082434F" w:rsidP="002D42DC">
            <w:pPr>
              <w:spacing w:after="0" w:line="240" w:lineRule="auto"/>
              <w:jc w:val="both"/>
              <w:rPr>
                <w:rFonts w:ascii="Tahoma" w:hAnsi="Tahoma" w:cs="Tahoma"/>
                <w:sz w:val="20"/>
                <w:szCs w:val="20"/>
                <w:lang w:val="sr-Cyrl-RS"/>
              </w:rPr>
            </w:pPr>
            <w:r w:rsidRPr="0082434F">
              <w:rPr>
                <w:rFonts w:ascii="Tahoma" w:eastAsia="Calibri" w:hAnsi="Tahoma" w:cs="Tahoma"/>
                <w:sz w:val="20"/>
                <w:szCs w:val="20"/>
                <w:shd w:val="clear" w:color="auto" w:fill="FFFFFF"/>
                <w:lang w:val="sr-Cyrl-BA"/>
              </w:rPr>
              <w:t xml:space="preserve">5.3.3. </w:t>
            </w:r>
            <w:r w:rsidR="00571CF1">
              <w:rPr>
                <w:rFonts w:ascii="Tahoma" w:eastAsia="Calibri" w:hAnsi="Tahoma" w:cs="Tahoma"/>
                <w:sz w:val="20"/>
                <w:szCs w:val="20"/>
                <w:shd w:val="clear" w:color="auto" w:fill="FFFFFF"/>
                <w:lang w:val="sr-Latn-RS"/>
              </w:rPr>
              <w:t>o</w:t>
            </w:r>
            <w:r w:rsidR="00D17B91">
              <w:rPr>
                <w:rFonts w:ascii="Tahoma" w:eastAsia="Calibri" w:hAnsi="Tahoma" w:cs="Tahoma"/>
                <w:sz w:val="20"/>
                <w:szCs w:val="20"/>
                <w:shd w:val="clear" w:color="auto" w:fill="FFFFFF"/>
                <w:lang w:val="ru-RU"/>
              </w:rPr>
              <w:t>bezbijediti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osoblјu</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Izvr</w:t>
            </w:r>
            <w:r w:rsidR="00D17B91">
              <w:rPr>
                <w:rFonts w:ascii="Tahoma" w:eastAsia="Calibri" w:hAnsi="Tahoma" w:cs="Tahoma"/>
                <w:sz w:val="20"/>
                <w:szCs w:val="20"/>
                <w:shd w:val="clear" w:color="auto" w:fill="FFFFFF"/>
                <w:lang w:val="sr-Cyrl-BA"/>
              </w:rPr>
              <w:t>š</w:t>
            </w:r>
            <w:r w:rsidR="00D17B91">
              <w:rPr>
                <w:rFonts w:ascii="Tahoma" w:eastAsia="Calibri" w:hAnsi="Tahoma" w:cs="Tahoma"/>
                <w:sz w:val="20"/>
                <w:szCs w:val="20"/>
                <w:shd w:val="clear" w:color="auto" w:fill="FFFFFF"/>
                <w:lang w:val="ru-RU"/>
              </w:rPr>
              <w:t>ioca</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pristup</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objektima</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radi</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izvođenje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usluge</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po</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ovom</w:t>
            </w:r>
            <w:r w:rsidRPr="0082434F">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ru-RU"/>
              </w:rPr>
              <w:t>Ugovoru</w:t>
            </w:r>
            <w:r w:rsidRPr="0082434F">
              <w:rPr>
                <w:rFonts w:ascii="Tahoma" w:eastAsia="Calibri" w:hAnsi="Tahoma" w:cs="Tahoma"/>
                <w:sz w:val="20"/>
                <w:szCs w:val="20"/>
                <w:shd w:val="clear" w:color="auto" w:fill="FFFFFF"/>
                <w:lang w:val="sr-Cyrl-RS"/>
              </w:rPr>
              <w:t>.</w:t>
            </w:r>
          </w:p>
          <w:p w14:paraId="76F165CD" w14:textId="173659AF" w:rsidR="0082434F" w:rsidRPr="0082434F" w:rsidRDefault="0082434F" w:rsidP="002D42DC">
            <w:pPr>
              <w:spacing w:after="0" w:line="240" w:lineRule="auto"/>
              <w:jc w:val="both"/>
              <w:rPr>
                <w:rFonts w:ascii="Tahoma" w:eastAsia="Times New Roman" w:hAnsi="Tahoma" w:cs="Tahoma"/>
                <w:color w:val="000000" w:themeColor="text1"/>
                <w:sz w:val="20"/>
                <w:szCs w:val="20"/>
                <w:lang w:val="sr-Cyrl-BA" w:eastAsia="ar-SA"/>
              </w:rPr>
            </w:pPr>
            <w:r w:rsidRPr="0082434F">
              <w:rPr>
                <w:rFonts w:ascii="Tahoma" w:eastAsia="Times New Roman" w:hAnsi="Tahoma" w:cs="Tahoma"/>
                <w:color w:val="000000" w:themeColor="text1"/>
                <w:sz w:val="20"/>
                <w:szCs w:val="20"/>
                <w:lang w:val="sr-Cyrl-BA" w:eastAsia="ar-SA"/>
              </w:rPr>
              <w:t xml:space="preserve">5.3.4. </w:t>
            </w:r>
            <w:r w:rsidR="00D17B91">
              <w:rPr>
                <w:rFonts w:ascii="Tahoma" w:eastAsia="Times New Roman" w:hAnsi="Tahoma" w:cs="Tahoma"/>
                <w:color w:val="000000" w:themeColor="text1"/>
                <w:sz w:val="20"/>
                <w:szCs w:val="20"/>
                <w:lang w:val="sr-Cyrl-BA" w:eastAsia="ar-SA"/>
              </w:rPr>
              <w:t>obezbjediti</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dozvole</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za</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neometano</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kretanje</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i</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vršenje</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usluge</w:t>
            </w:r>
            <w:r w:rsidRPr="0082434F">
              <w:rPr>
                <w:rFonts w:ascii="Tahoma" w:eastAsia="Times New Roman" w:hAnsi="Tahoma" w:cs="Tahoma"/>
                <w:color w:val="000000" w:themeColor="text1"/>
                <w:sz w:val="20"/>
                <w:szCs w:val="20"/>
                <w:lang w:val="sr-Cyrl-BA" w:eastAsia="ar-SA"/>
              </w:rPr>
              <w:t xml:space="preserve">, </w:t>
            </w:r>
          </w:p>
          <w:p w14:paraId="25DB524D" w14:textId="287EFBB8" w:rsidR="0082434F" w:rsidRPr="0082434F" w:rsidRDefault="0082434F" w:rsidP="002D42DC">
            <w:pPr>
              <w:spacing w:after="0" w:line="240" w:lineRule="auto"/>
              <w:jc w:val="both"/>
              <w:rPr>
                <w:rFonts w:ascii="Tahoma" w:eastAsia="Times New Roman" w:hAnsi="Tahoma" w:cs="Tahoma"/>
                <w:color w:val="000000" w:themeColor="text1"/>
                <w:sz w:val="20"/>
                <w:szCs w:val="20"/>
                <w:lang w:val="sr-Cyrl-BA" w:eastAsia="ar-SA"/>
              </w:rPr>
            </w:pPr>
            <w:r w:rsidRPr="0082434F">
              <w:rPr>
                <w:rFonts w:ascii="Tahoma" w:eastAsia="Times New Roman" w:hAnsi="Tahoma" w:cs="Tahoma"/>
                <w:color w:val="000000" w:themeColor="text1"/>
                <w:sz w:val="20"/>
                <w:szCs w:val="20"/>
                <w:lang w:val="sr-Cyrl-BA" w:eastAsia="ar-SA"/>
              </w:rPr>
              <w:t xml:space="preserve">5.3.5. </w:t>
            </w:r>
            <w:r w:rsidR="00D17B91">
              <w:rPr>
                <w:rFonts w:ascii="Tahoma" w:eastAsia="Times New Roman" w:hAnsi="Tahoma" w:cs="Tahoma"/>
                <w:color w:val="000000" w:themeColor="text1"/>
                <w:sz w:val="20"/>
                <w:szCs w:val="20"/>
                <w:lang w:val="sr-Cyrl-BA" w:eastAsia="ar-SA"/>
              </w:rPr>
              <w:t>upoznati</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Izvršioca</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sa</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protivpožarnim</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pravilima</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i</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pravilima</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zaštite</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na</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radu</w:t>
            </w:r>
            <w:r w:rsidRPr="0082434F">
              <w:rPr>
                <w:rFonts w:ascii="Tahoma" w:eastAsia="Times New Roman" w:hAnsi="Tahoma" w:cs="Tahoma"/>
                <w:color w:val="000000" w:themeColor="text1"/>
                <w:sz w:val="20"/>
                <w:szCs w:val="20"/>
                <w:lang w:val="sr-Cyrl-BA" w:eastAsia="ar-SA"/>
              </w:rPr>
              <w:t>;</w:t>
            </w:r>
          </w:p>
          <w:p w14:paraId="5F6410B0" w14:textId="1A81F0C7" w:rsidR="0082434F" w:rsidRPr="0082434F" w:rsidRDefault="0082434F" w:rsidP="002D42DC">
            <w:pPr>
              <w:spacing w:after="0" w:line="240" w:lineRule="auto"/>
              <w:jc w:val="both"/>
              <w:rPr>
                <w:rFonts w:ascii="Tahoma" w:eastAsia="Times New Roman" w:hAnsi="Tahoma" w:cs="Tahoma"/>
                <w:color w:val="000000" w:themeColor="text1"/>
                <w:sz w:val="20"/>
                <w:szCs w:val="20"/>
                <w:lang w:val="sr-Cyrl-BA" w:eastAsia="ar-SA"/>
              </w:rPr>
            </w:pPr>
            <w:r w:rsidRPr="0082434F">
              <w:rPr>
                <w:rFonts w:ascii="Tahoma" w:eastAsia="Times New Roman" w:hAnsi="Tahoma" w:cs="Tahoma"/>
                <w:color w:val="000000" w:themeColor="text1"/>
                <w:sz w:val="20"/>
                <w:szCs w:val="20"/>
                <w:lang w:val="sr-Cyrl-BA" w:eastAsia="ar-SA"/>
              </w:rPr>
              <w:t xml:space="preserve">5.3.6. </w:t>
            </w:r>
            <w:r w:rsidR="00D17B91">
              <w:rPr>
                <w:rFonts w:ascii="Tahoma" w:eastAsia="Times New Roman" w:hAnsi="Tahoma" w:cs="Tahoma"/>
                <w:color w:val="000000" w:themeColor="text1"/>
                <w:sz w:val="20"/>
                <w:szCs w:val="20"/>
                <w:lang w:val="sr-Cyrl-BA" w:eastAsia="ar-SA"/>
              </w:rPr>
              <w:t>obezbjediti</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energetske</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resurse</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električnu</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energiju</w:t>
            </w:r>
            <w:r w:rsidRPr="0082434F">
              <w:rPr>
                <w:rFonts w:ascii="Tahoma" w:eastAsia="Times New Roman" w:hAnsi="Tahoma" w:cs="Tahoma"/>
                <w:color w:val="000000" w:themeColor="text1"/>
                <w:sz w:val="20"/>
                <w:szCs w:val="20"/>
                <w:lang w:val="sr-Cyrl-BA" w:eastAsia="ar-SA"/>
              </w:rPr>
              <w:t xml:space="preserve">, </w:t>
            </w:r>
            <w:r w:rsidR="00D17B91">
              <w:rPr>
                <w:rFonts w:ascii="Tahoma" w:eastAsia="Times New Roman" w:hAnsi="Tahoma" w:cs="Tahoma"/>
                <w:color w:val="000000" w:themeColor="text1"/>
                <w:sz w:val="20"/>
                <w:szCs w:val="20"/>
                <w:lang w:val="sr-Cyrl-BA" w:eastAsia="ar-SA"/>
              </w:rPr>
              <w:t>vodosnabdjevanje</w:t>
            </w:r>
            <w:r w:rsidRPr="0082434F">
              <w:rPr>
                <w:rFonts w:ascii="Tahoma" w:eastAsia="Times New Roman" w:hAnsi="Tahoma" w:cs="Tahoma"/>
                <w:color w:val="000000" w:themeColor="text1"/>
                <w:sz w:val="20"/>
                <w:szCs w:val="20"/>
                <w:lang w:val="sr-Cyrl-BA" w:eastAsia="ar-SA"/>
              </w:rPr>
              <w:t>);</w:t>
            </w:r>
          </w:p>
          <w:p w14:paraId="03600504" w14:textId="6A550036" w:rsidR="0082434F" w:rsidRPr="0082434F" w:rsidRDefault="0082434F" w:rsidP="00C93186">
            <w:pPr>
              <w:spacing w:after="0" w:line="240" w:lineRule="auto"/>
              <w:jc w:val="both"/>
              <w:rPr>
                <w:rFonts w:ascii="Tahoma" w:eastAsia="Times New Roman" w:hAnsi="Tahoma" w:cs="Tahoma"/>
                <w:color w:val="000000" w:themeColor="text1"/>
                <w:sz w:val="20"/>
                <w:szCs w:val="20"/>
                <w:lang w:val="sr-Cyrl-BA" w:eastAsia="ar-SA"/>
              </w:rPr>
            </w:pPr>
          </w:p>
          <w:p w14:paraId="0986FE03" w14:textId="17F79396" w:rsidR="00A022F1" w:rsidRPr="00FB3FEA" w:rsidRDefault="00A022F1" w:rsidP="002D42DC">
            <w:pPr>
              <w:spacing w:after="0" w:line="240" w:lineRule="auto"/>
              <w:jc w:val="both"/>
              <w:rPr>
                <w:rFonts w:ascii="Tahoma" w:hAnsi="Tahoma" w:cs="Tahoma"/>
                <w:sz w:val="20"/>
                <w:szCs w:val="20"/>
                <w:lang w:val="ru-RU"/>
              </w:rPr>
            </w:pPr>
            <w:r w:rsidRPr="00FB3FEA">
              <w:rPr>
                <w:rFonts w:ascii="Tahoma" w:eastAsia="Calibri" w:hAnsi="Tahoma" w:cs="Tahoma"/>
                <w:b/>
                <w:sz w:val="20"/>
                <w:szCs w:val="20"/>
                <w:shd w:val="clear" w:color="auto" w:fill="FFFFFF"/>
                <w:lang w:val="ru-RU"/>
              </w:rPr>
              <w:t xml:space="preserve">5.4. </w:t>
            </w:r>
            <w:r w:rsidR="00D17B91">
              <w:rPr>
                <w:rFonts w:ascii="Tahoma" w:eastAsia="Calibri" w:hAnsi="Tahoma" w:cs="Tahoma"/>
                <w:b/>
                <w:sz w:val="20"/>
                <w:szCs w:val="20"/>
                <w:shd w:val="clear" w:color="auto" w:fill="FFFFFF"/>
                <w:lang w:val="ru-RU"/>
              </w:rPr>
              <w:t>Naručilac</w:t>
            </w:r>
            <w:r w:rsidRPr="00FB3FEA">
              <w:rPr>
                <w:rFonts w:ascii="Tahoma" w:eastAsia="Calibri" w:hAnsi="Tahoma" w:cs="Tahoma"/>
                <w:b/>
                <w:sz w:val="20"/>
                <w:szCs w:val="20"/>
                <w:shd w:val="clear" w:color="auto" w:fill="FFFFFF"/>
                <w:lang w:val="ru-RU"/>
              </w:rPr>
              <w:t xml:space="preserve"> </w:t>
            </w:r>
            <w:r w:rsidR="00D17B91">
              <w:rPr>
                <w:rFonts w:ascii="Tahoma" w:eastAsia="Calibri" w:hAnsi="Tahoma" w:cs="Tahoma"/>
                <w:b/>
                <w:sz w:val="20"/>
                <w:szCs w:val="20"/>
                <w:shd w:val="clear" w:color="auto" w:fill="FFFFFF"/>
                <w:lang w:val="ru-RU"/>
              </w:rPr>
              <w:t>ima</w:t>
            </w:r>
            <w:r w:rsidRPr="00FB3FEA">
              <w:rPr>
                <w:rFonts w:ascii="Tahoma" w:eastAsia="Calibri" w:hAnsi="Tahoma" w:cs="Tahoma"/>
                <w:b/>
                <w:sz w:val="20"/>
                <w:szCs w:val="20"/>
                <w:shd w:val="clear" w:color="auto" w:fill="FFFFFF"/>
                <w:lang w:val="ru-RU"/>
              </w:rPr>
              <w:t xml:space="preserve"> </w:t>
            </w:r>
            <w:r w:rsidR="00D17B91">
              <w:rPr>
                <w:rFonts w:ascii="Tahoma" w:eastAsia="Calibri" w:hAnsi="Tahoma" w:cs="Tahoma"/>
                <w:b/>
                <w:sz w:val="20"/>
                <w:szCs w:val="20"/>
                <w:shd w:val="clear" w:color="auto" w:fill="FFFFFF"/>
                <w:lang w:val="ru-RU"/>
              </w:rPr>
              <w:t>pravo</w:t>
            </w:r>
            <w:r w:rsidRPr="00FB3FEA">
              <w:rPr>
                <w:rFonts w:ascii="Tahoma" w:eastAsia="Calibri" w:hAnsi="Tahoma" w:cs="Tahoma"/>
                <w:sz w:val="20"/>
                <w:szCs w:val="20"/>
                <w:shd w:val="clear" w:color="auto" w:fill="FFFFFF"/>
                <w:lang w:val="ru-RU"/>
              </w:rPr>
              <w:t>:</w:t>
            </w:r>
            <w:r w:rsidRPr="00FB3FEA">
              <w:rPr>
                <w:rFonts w:ascii="Tahoma" w:hAnsi="Tahoma" w:cs="Tahoma"/>
                <w:sz w:val="20"/>
                <w:szCs w:val="20"/>
                <w:lang w:val="ru-RU"/>
              </w:rPr>
              <w:t xml:space="preserve"> </w:t>
            </w:r>
          </w:p>
          <w:p w14:paraId="3E51470F" w14:textId="36EE5117" w:rsidR="006925EE" w:rsidRPr="006925EE" w:rsidRDefault="006925EE" w:rsidP="002D42DC">
            <w:pPr>
              <w:widowControl w:val="0"/>
              <w:snapToGrid w:val="0"/>
              <w:spacing w:after="0" w:line="240" w:lineRule="auto"/>
              <w:jc w:val="both"/>
              <w:rPr>
                <w:rFonts w:ascii="Tahoma" w:hAnsi="Tahoma" w:cs="Tahoma"/>
                <w:sz w:val="20"/>
                <w:szCs w:val="20"/>
                <w:lang w:val="sr-Latn-RS"/>
              </w:rPr>
            </w:pPr>
            <w:r w:rsidRPr="006925EE">
              <w:rPr>
                <w:rFonts w:ascii="Tahoma" w:hAnsi="Tahoma" w:cs="Tahoma"/>
                <w:sz w:val="20"/>
                <w:szCs w:val="20"/>
                <w:lang w:val="ru-RU"/>
              </w:rPr>
              <w:t>5.4.1.</w:t>
            </w:r>
            <w:r w:rsidR="00D17B91">
              <w:rPr>
                <w:rFonts w:ascii="Tahoma" w:hAnsi="Tahoma" w:cs="Tahoma"/>
                <w:sz w:val="20"/>
                <w:szCs w:val="20"/>
                <w:lang w:val="ru-RU"/>
              </w:rPr>
              <w:t>imen</w:t>
            </w:r>
            <w:r w:rsidR="00D17B91">
              <w:rPr>
                <w:rFonts w:ascii="Tahoma" w:hAnsi="Tahoma" w:cs="Tahoma"/>
                <w:sz w:val="20"/>
                <w:szCs w:val="20"/>
                <w:lang w:val="sr-Cyrl-RS"/>
              </w:rPr>
              <w:t>ovati</w:t>
            </w:r>
            <w:r w:rsidRPr="006925EE">
              <w:rPr>
                <w:rFonts w:ascii="Tahoma" w:hAnsi="Tahoma" w:cs="Tahoma"/>
                <w:sz w:val="20"/>
                <w:szCs w:val="20"/>
                <w:lang w:val="ru-RU"/>
              </w:rPr>
              <w:t xml:space="preserve"> </w:t>
            </w:r>
            <w:r w:rsidR="00D17B91">
              <w:rPr>
                <w:rFonts w:ascii="Tahoma" w:hAnsi="Tahoma" w:cs="Tahoma"/>
                <w:sz w:val="20"/>
                <w:szCs w:val="20"/>
                <w:lang w:val="ru-RU"/>
              </w:rPr>
              <w:t>Odgovorno</w:t>
            </w:r>
            <w:r w:rsidRPr="006925EE">
              <w:rPr>
                <w:rFonts w:ascii="Tahoma" w:hAnsi="Tahoma" w:cs="Tahoma"/>
                <w:sz w:val="20"/>
                <w:szCs w:val="20"/>
                <w:lang w:val="ru-RU"/>
              </w:rPr>
              <w:t xml:space="preserve"> </w:t>
            </w:r>
            <w:r w:rsidR="00D17B91">
              <w:rPr>
                <w:rFonts w:ascii="Tahoma" w:hAnsi="Tahoma" w:cs="Tahoma"/>
                <w:sz w:val="20"/>
                <w:szCs w:val="20"/>
                <w:lang w:val="ru-RU"/>
              </w:rPr>
              <w:t>lice</w:t>
            </w:r>
            <w:r w:rsidRPr="006925EE">
              <w:rPr>
                <w:rFonts w:ascii="Tahoma" w:hAnsi="Tahoma" w:cs="Tahoma"/>
                <w:sz w:val="20"/>
                <w:szCs w:val="20"/>
                <w:lang w:val="ru-RU"/>
              </w:rPr>
              <w:t xml:space="preserve"> </w:t>
            </w:r>
            <w:r w:rsidR="00D17B91">
              <w:rPr>
                <w:rFonts w:ascii="Tahoma" w:hAnsi="Tahoma" w:cs="Tahoma"/>
                <w:sz w:val="20"/>
                <w:szCs w:val="20"/>
                <w:lang w:val="sr-Cyrl-RS"/>
              </w:rPr>
              <w:t>za</w:t>
            </w:r>
            <w:r w:rsidRPr="006925EE">
              <w:rPr>
                <w:rFonts w:ascii="Tahoma" w:hAnsi="Tahoma" w:cs="Tahoma"/>
                <w:sz w:val="20"/>
                <w:szCs w:val="20"/>
                <w:lang w:val="sr-Cyrl-RS"/>
              </w:rPr>
              <w:t xml:space="preserve"> </w:t>
            </w:r>
            <w:r w:rsidR="00D17B91">
              <w:rPr>
                <w:rFonts w:ascii="Tahoma" w:hAnsi="Tahoma" w:cs="Tahoma"/>
                <w:sz w:val="20"/>
                <w:szCs w:val="20"/>
                <w:lang w:val="sr-Cyrl-RS"/>
              </w:rPr>
              <w:t>monitoring</w:t>
            </w:r>
            <w:r w:rsidRPr="006925EE">
              <w:rPr>
                <w:rFonts w:ascii="Tahoma" w:hAnsi="Tahoma" w:cs="Tahoma"/>
                <w:sz w:val="20"/>
                <w:szCs w:val="20"/>
                <w:lang w:val="sr-Cyrl-RS"/>
              </w:rPr>
              <w:t xml:space="preserve"> </w:t>
            </w:r>
            <w:r w:rsidR="00D17B91">
              <w:rPr>
                <w:rFonts w:ascii="Tahoma" w:hAnsi="Tahoma" w:cs="Tahoma"/>
                <w:sz w:val="20"/>
                <w:szCs w:val="20"/>
                <w:lang w:val="sr-Cyrl-RS"/>
              </w:rPr>
              <w:t>i</w:t>
            </w:r>
            <w:r w:rsidRPr="006925EE">
              <w:rPr>
                <w:rFonts w:ascii="Tahoma" w:hAnsi="Tahoma" w:cs="Tahoma"/>
                <w:sz w:val="20"/>
                <w:szCs w:val="20"/>
                <w:lang w:val="sr-Cyrl-RS"/>
              </w:rPr>
              <w:t xml:space="preserve"> </w:t>
            </w:r>
            <w:r w:rsidR="00D17B91">
              <w:rPr>
                <w:rFonts w:ascii="Tahoma" w:hAnsi="Tahoma" w:cs="Tahoma"/>
                <w:sz w:val="20"/>
                <w:szCs w:val="20"/>
                <w:lang w:val="sr-Cyrl-RS"/>
              </w:rPr>
              <w:t>kontrolu</w:t>
            </w:r>
            <w:r w:rsidRPr="006925EE">
              <w:rPr>
                <w:rFonts w:ascii="Tahoma" w:hAnsi="Tahoma" w:cs="Tahoma"/>
                <w:sz w:val="20"/>
                <w:szCs w:val="20"/>
                <w:lang w:val="sr-Cyrl-RS"/>
              </w:rPr>
              <w:t xml:space="preserve"> </w:t>
            </w:r>
            <w:r w:rsidR="00D17B91">
              <w:rPr>
                <w:rFonts w:ascii="Tahoma" w:hAnsi="Tahoma" w:cs="Tahoma"/>
                <w:sz w:val="20"/>
                <w:szCs w:val="20"/>
                <w:lang w:val="sr-Cyrl-RS"/>
              </w:rPr>
              <w:t>količine</w:t>
            </w:r>
            <w:r w:rsidRPr="006925EE">
              <w:rPr>
                <w:rFonts w:ascii="Tahoma" w:hAnsi="Tahoma" w:cs="Tahoma"/>
                <w:sz w:val="20"/>
                <w:szCs w:val="20"/>
                <w:lang w:val="sr-Cyrl-RS"/>
              </w:rPr>
              <w:t xml:space="preserve">, </w:t>
            </w:r>
            <w:r w:rsidR="00D17B91">
              <w:rPr>
                <w:rFonts w:ascii="Tahoma" w:hAnsi="Tahoma" w:cs="Tahoma"/>
                <w:sz w:val="20"/>
                <w:szCs w:val="20"/>
                <w:lang w:val="sr-Cyrl-RS"/>
              </w:rPr>
              <w:t>kvaliteta</w:t>
            </w:r>
            <w:r w:rsidRPr="006925EE">
              <w:rPr>
                <w:rFonts w:ascii="Tahoma" w:hAnsi="Tahoma" w:cs="Tahoma"/>
                <w:sz w:val="20"/>
                <w:szCs w:val="20"/>
                <w:lang w:val="sr-Cyrl-RS"/>
              </w:rPr>
              <w:t xml:space="preserve"> </w:t>
            </w:r>
            <w:r w:rsidR="00D17B91">
              <w:rPr>
                <w:rFonts w:ascii="Tahoma" w:hAnsi="Tahoma" w:cs="Tahoma"/>
                <w:sz w:val="20"/>
                <w:szCs w:val="20"/>
                <w:lang w:val="sr-Cyrl-RS"/>
              </w:rPr>
              <w:t>i</w:t>
            </w:r>
            <w:r w:rsidRPr="006925EE">
              <w:rPr>
                <w:rFonts w:ascii="Tahoma" w:hAnsi="Tahoma" w:cs="Tahoma"/>
                <w:sz w:val="20"/>
                <w:szCs w:val="20"/>
                <w:lang w:val="sr-Cyrl-RS"/>
              </w:rPr>
              <w:t xml:space="preserve"> </w:t>
            </w:r>
            <w:r w:rsidR="00D17B91">
              <w:rPr>
                <w:rFonts w:ascii="Tahoma" w:hAnsi="Tahoma" w:cs="Tahoma"/>
                <w:sz w:val="20"/>
                <w:szCs w:val="20"/>
                <w:lang w:val="sr-Cyrl-RS"/>
              </w:rPr>
              <w:t>rokova</w:t>
            </w:r>
            <w:r w:rsidRPr="006925EE">
              <w:rPr>
                <w:rFonts w:ascii="Tahoma" w:hAnsi="Tahoma" w:cs="Tahoma"/>
                <w:sz w:val="20"/>
                <w:szCs w:val="20"/>
                <w:lang w:val="sr-Cyrl-RS"/>
              </w:rPr>
              <w:t xml:space="preserve"> </w:t>
            </w:r>
            <w:r w:rsidR="00D17B91">
              <w:rPr>
                <w:rFonts w:ascii="Tahoma" w:hAnsi="Tahoma" w:cs="Tahoma"/>
                <w:sz w:val="20"/>
                <w:szCs w:val="20"/>
                <w:lang w:val="sr-Cyrl-RS"/>
              </w:rPr>
              <w:t>izvođenja</w:t>
            </w:r>
            <w:r w:rsidRPr="006925EE">
              <w:rPr>
                <w:rFonts w:ascii="Tahoma" w:hAnsi="Tahoma" w:cs="Tahoma"/>
                <w:sz w:val="20"/>
                <w:szCs w:val="20"/>
                <w:lang w:val="sr-Cyrl-RS"/>
              </w:rPr>
              <w:t xml:space="preserve"> </w:t>
            </w:r>
            <w:r w:rsidR="00D17B91">
              <w:rPr>
                <w:rFonts w:ascii="Tahoma" w:hAnsi="Tahoma" w:cs="Tahoma"/>
                <w:sz w:val="20"/>
                <w:szCs w:val="20"/>
                <w:lang w:val="sr-Cyrl-RS"/>
              </w:rPr>
              <w:t>usluga</w:t>
            </w:r>
            <w:r w:rsidRPr="006925EE">
              <w:rPr>
                <w:rFonts w:ascii="Tahoma" w:hAnsi="Tahoma" w:cs="Tahoma"/>
                <w:sz w:val="20"/>
                <w:szCs w:val="20"/>
                <w:lang w:val="sr-Cyrl-RS"/>
              </w:rPr>
              <w:t xml:space="preserve"> </w:t>
            </w:r>
            <w:r w:rsidR="00D17B91">
              <w:rPr>
                <w:rFonts w:ascii="Tahoma" w:hAnsi="Tahoma" w:cs="Tahoma"/>
                <w:sz w:val="20"/>
                <w:szCs w:val="20"/>
                <w:lang w:val="sr-Cyrl-RS"/>
              </w:rPr>
              <w:t>koje</w:t>
            </w:r>
            <w:r w:rsidRPr="006925EE">
              <w:rPr>
                <w:rFonts w:ascii="Tahoma" w:hAnsi="Tahoma" w:cs="Tahoma"/>
                <w:sz w:val="20"/>
                <w:szCs w:val="20"/>
                <w:lang w:val="sr-Cyrl-RS"/>
              </w:rPr>
              <w:t xml:space="preserve"> </w:t>
            </w:r>
            <w:r w:rsidR="00D17B91">
              <w:rPr>
                <w:rFonts w:ascii="Tahoma" w:hAnsi="Tahoma" w:cs="Tahoma"/>
                <w:sz w:val="20"/>
                <w:szCs w:val="20"/>
                <w:lang w:val="sr-Cyrl-RS"/>
              </w:rPr>
              <w:t>će</w:t>
            </w:r>
            <w:r w:rsidRPr="006925EE">
              <w:rPr>
                <w:rFonts w:ascii="Tahoma" w:hAnsi="Tahoma" w:cs="Tahoma"/>
                <w:sz w:val="20"/>
                <w:szCs w:val="20"/>
                <w:lang w:val="sr-Cyrl-RS"/>
              </w:rPr>
              <w:t xml:space="preserve"> </w:t>
            </w:r>
            <w:r w:rsidR="00D17B91">
              <w:rPr>
                <w:rFonts w:ascii="Tahoma" w:hAnsi="Tahoma" w:cs="Tahoma"/>
                <w:sz w:val="20"/>
                <w:szCs w:val="20"/>
                <w:lang w:val="sr-Cyrl-RS"/>
              </w:rPr>
              <w:t>potpisivati</w:t>
            </w:r>
            <w:r w:rsidRPr="006925EE">
              <w:rPr>
                <w:rFonts w:ascii="Tahoma" w:hAnsi="Tahoma" w:cs="Tahoma"/>
                <w:sz w:val="20"/>
                <w:szCs w:val="20"/>
                <w:lang w:val="sr-Cyrl-RS"/>
              </w:rPr>
              <w:t xml:space="preserve"> </w:t>
            </w:r>
            <w:r w:rsidR="00D17B91">
              <w:rPr>
                <w:rFonts w:ascii="Tahoma" w:hAnsi="Tahoma" w:cs="Tahoma"/>
                <w:sz w:val="20"/>
                <w:szCs w:val="20"/>
                <w:lang w:val="sr-Cyrl-RS"/>
              </w:rPr>
              <w:t>Akt</w:t>
            </w:r>
            <w:r w:rsidRPr="006925EE">
              <w:rPr>
                <w:rFonts w:ascii="Tahoma" w:hAnsi="Tahoma" w:cs="Tahoma"/>
                <w:sz w:val="20"/>
                <w:szCs w:val="20"/>
                <w:lang w:val="sr-Cyrl-RS"/>
              </w:rPr>
              <w:t xml:space="preserve"> </w:t>
            </w:r>
            <w:r w:rsidR="00D17B91">
              <w:rPr>
                <w:rFonts w:ascii="Tahoma" w:hAnsi="Tahoma" w:cs="Tahoma"/>
                <w:sz w:val="20"/>
                <w:szCs w:val="20"/>
                <w:lang w:val="sr-Cyrl-RS"/>
              </w:rPr>
              <w:t>iz</w:t>
            </w:r>
            <w:r w:rsidRPr="006925EE">
              <w:rPr>
                <w:rFonts w:ascii="Tahoma" w:hAnsi="Tahoma" w:cs="Tahoma"/>
                <w:sz w:val="20"/>
                <w:szCs w:val="20"/>
                <w:lang w:val="sr-Cyrl-RS"/>
              </w:rPr>
              <w:t xml:space="preserve"> </w:t>
            </w:r>
            <w:r w:rsidR="00D17B91">
              <w:rPr>
                <w:rFonts w:ascii="Tahoma" w:hAnsi="Tahoma" w:cs="Tahoma"/>
                <w:sz w:val="20"/>
                <w:szCs w:val="20"/>
                <w:lang w:val="ru-RU"/>
              </w:rPr>
              <w:t>tačke</w:t>
            </w:r>
            <w:r w:rsidRPr="006925EE">
              <w:rPr>
                <w:rFonts w:ascii="Tahoma" w:hAnsi="Tahoma" w:cs="Tahoma"/>
                <w:sz w:val="20"/>
                <w:szCs w:val="20"/>
                <w:lang w:val="ru-RU"/>
              </w:rPr>
              <w:t xml:space="preserve"> 3.</w:t>
            </w:r>
            <w:r w:rsidRPr="006925EE">
              <w:rPr>
                <w:rFonts w:ascii="Tahoma" w:hAnsi="Tahoma" w:cs="Tahoma"/>
                <w:sz w:val="20"/>
                <w:szCs w:val="20"/>
                <w:lang w:val="sr-Cyrl-RS"/>
              </w:rPr>
              <w:t>1.</w:t>
            </w:r>
            <w:r w:rsidR="00401A62">
              <w:rPr>
                <w:rFonts w:ascii="Tahoma" w:hAnsi="Tahoma" w:cs="Tahoma"/>
                <w:sz w:val="20"/>
                <w:szCs w:val="20"/>
                <w:lang w:val="sr-Cyrl-RS"/>
              </w:rPr>
              <w:t>1</w:t>
            </w:r>
            <w:r w:rsidRPr="006925EE">
              <w:rPr>
                <w:rFonts w:ascii="Tahoma" w:hAnsi="Tahoma" w:cs="Tahoma"/>
                <w:sz w:val="20"/>
                <w:szCs w:val="20"/>
                <w:lang w:val="sr-Cyrl-RS"/>
              </w:rPr>
              <w:t>.</w:t>
            </w:r>
            <w:r w:rsidRPr="006925EE">
              <w:rPr>
                <w:rFonts w:ascii="Tahoma" w:hAnsi="Tahoma" w:cs="Tahoma"/>
                <w:sz w:val="20"/>
                <w:szCs w:val="20"/>
                <w:lang w:val="ru-RU"/>
              </w:rPr>
              <w:t>,</w:t>
            </w:r>
            <w:r w:rsidRPr="006925EE">
              <w:rPr>
                <w:rFonts w:ascii="Tahoma" w:hAnsi="Tahoma" w:cs="Tahoma"/>
                <w:sz w:val="20"/>
                <w:szCs w:val="20"/>
                <w:lang w:val="sr-Cyrl-RS"/>
              </w:rPr>
              <w:t xml:space="preserve"> </w:t>
            </w:r>
          </w:p>
          <w:p w14:paraId="4F1FE650" w14:textId="28A70395" w:rsidR="006925EE" w:rsidRPr="006925EE" w:rsidRDefault="006925EE" w:rsidP="002D42DC">
            <w:pPr>
              <w:spacing w:after="0" w:line="240" w:lineRule="auto"/>
              <w:jc w:val="both"/>
              <w:rPr>
                <w:rFonts w:ascii="Tahoma" w:eastAsia="Calibri" w:hAnsi="Tahoma" w:cs="Tahoma"/>
                <w:sz w:val="20"/>
                <w:szCs w:val="20"/>
                <w:shd w:val="clear" w:color="auto" w:fill="FFFFFF"/>
                <w:lang w:val="ru-RU"/>
              </w:rPr>
            </w:pPr>
            <w:r w:rsidRPr="006925EE">
              <w:rPr>
                <w:rFonts w:ascii="Tahoma" w:eastAsia="Calibri" w:hAnsi="Tahoma" w:cs="Tahoma"/>
                <w:sz w:val="20"/>
                <w:szCs w:val="20"/>
                <w:shd w:val="clear" w:color="auto" w:fill="FFFFFF"/>
                <w:lang w:val="ru-RU"/>
              </w:rPr>
              <w:t>5.4.2.</w:t>
            </w:r>
            <w:r w:rsidR="00D17B91">
              <w:rPr>
                <w:rFonts w:ascii="Tahoma" w:eastAsia="Calibri" w:hAnsi="Tahoma" w:cs="Tahoma"/>
                <w:sz w:val="20"/>
                <w:szCs w:val="20"/>
                <w:shd w:val="clear" w:color="auto" w:fill="FFFFFF"/>
                <w:lang w:val="ru-RU"/>
              </w:rPr>
              <w:t>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bilo</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kom</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trenutku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kontrolisati</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proces</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izvođenja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usluge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koj</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pruža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Izvršilac</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uplićući</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se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njegovu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djelatnost</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narušavajući</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rokove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sr-Latn-BA"/>
              </w:rPr>
              <w:t>izvrše</w:t>
            </w:r>
            <w:r w:rsidR="00D17B91">
              <w:rPr>
                <w:rFonts w:ascii="Tahoma" w:eastAsia="Calibri" w:hAnsi="Tahoma" w:cs="Tahoma"/>
                <w:sz w:val="20"/>
                <w:szCs w:val="20"/>
                <w:shd w:val="clear" w:color="auto" w:fill="FFFFFF"/>
                <w:lang w:val="ru-RU"/>
              </w:rPr>
              <w:t>nja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usluge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po</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ovom</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Ugovoru</w:t>
            </w:r>
            <w:r w:rsidRPr="006925EE">
              <w:rPr>
                <w:rFonts w:ascii="Tahoma" w:eastAsia="Calibri" w:hAnsi="Tahoma" w:cs="Tahoma"/>
                <w:sz w:val="20"/>
                <w:szCs w:val="20"/>
                <w:shd w:val="clear" w:color="auto" w:fill="FFFFFF"/>
                <w:lang w:val="ru-RU"/>
              </w:rPr>
              <w:t>.</w:t>
            </w:r>
          </w:p>
          <w:p w14:paraId="15D35911" w14:textId="4CA5C4CC" w:rsidR="006925EE" w:rsidRPr="006925EE" w:rsidRDefault="006925EE" w:rsidP="002D42DC">
            <w:pPr>
              <w:spacing w:after="0" w:line="240" w:lineRule="auto"/>
              <w:jc w:val="both"/>
              <w:rPr>
                <w:rFonts w:ascii="Tahoma" w:eastAsia="Calibri" w:hAnsi="Tahoma" w:cs="Tahoma"/>
                <w:sz w:val="20"/>
                <w:szCs w:val="20"/>
                <w:shd w:val="clear" w:color="auto" w:fill="FFFFFF"/>
                <w:lang w:val="ru-RU"/>
              </w:rPr>
            </w:pPr>
            <w:r w:rsidRPr="006925EE">
              <w:rPr>
                <w:rFonts w:ascii="Tahoma" w:eastAsia="Calibri" w:hAnsi="Tahoma" w:cs="Tahoma"/>
                <w:sz w:val="20"/>
                <w:szCs w:val="20"/>
                <w:shd w:val="clear" w:color="auto" w:fill="FFFFFF"/>
                <w:lang w:val="ru-RU"/>
              </w:rPr>
              <w:t xml:space="preserve">5.4.3. </w:t>
            </w:r>
            <w:r w:rsidR="00D17B91">
              <w:rPr>
                <w:rFonts w:ascii="Tahoma" w:eastAsia="Calibri" w:hAnsi="Tahoma" w:cs="Tahoma"/>
                <w:sz w:val="20"/>
                <w:szCs w:val="20"/>
                <w:shd w:val="clear" w:color="auto" w:fill="FFFFFF"/>
                <w:lang w:val="ru-RU"/>
              </w:rPr>
              <w:t>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bilo</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koje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vrijeme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jednostrano</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odustane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od</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izvršenja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Ugovora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pri</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tom</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je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dužan</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plati</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Izvršiocu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samo</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dio</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utvrđene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cijene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proporcionalno</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dijelu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usluge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koja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sr-Latn-BA"/>
              </w:rPr>
              <w:t>je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sr-Latn-BA"/>
              </w:rPr>
              <w:t>izvrše</w:t>
            </w:r>
            <w:r w:rsidR="00D17B91">
              <w:rPr>
                <w:rFonts w:ascii="Tahoma" w:eastAsia="Calibri" w:hAnsi="Tahoma" w:cs="Tahoma"/>
                <w:sz w:val="20"/>
                <w:szCs w:val="20"/>
                <w:shd w:val="clear" w:color="auto" w:fill="FFFFFF"/>
                <w:lang w:val="ru-RU"/>
              </w:rPr>
              <w:t>n</w:t>
            </w:r>
            <w:r w:rsidR="00D17B91">
              <w:rPr>
                <w:rFonts w:ascii="Tahoma" w:eastAsia="Calibri" w:hAnsi="Tahoma" w:cs="Tahoma"/>
                <w:sz w:val="20"/>
                <w:szCs w:val="20"/>
                <w:shd w:val="clear" w:color="auto" w:fill="FFFFFF"/>
                <w:lang w:val="sr-Latn-BA"/>
              </w:rPr>
              <w:t>a</w:t>
            </w:r>
            <w:r w:rsidRPr="006925EE">
              <w:rPr>
                <w:rFonts w:ascii="Tahoma" w:eastAsia="Calibri" w:hAnsi="Tahoma" w:cs="Tahoma"/>
                <w:sz w:val="20"/>
                <w:szCs w:val="20"/>
                <w:shd w:val="clear" w:color="auto" w:fill="FFFFFF"/>
                <w:lang w:val="sr-Latn-BA"/>
              </w:rPr>
              <w:t>,</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prije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dobijanja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obavještenja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odustanku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Naručioca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od</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izvršenja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Ugovora</w:t>
            </w:r>
            <w:r w:rsidRPr="006925EE">
              <w:rPr>
                <w:rFonts w:ascii="Tahoma" w:eastAsia="Calibri" w:hAnsi="Tahoma" w:cs="Tahoma"/>
                <w:sz w:val="20"/>
                <w:szCs w:val="20"/>
                <w:shd w:val="clear" w:color="auto" w:fill="FFFFFF"/>
                <w:lang w:val="ru-RU"/>
              </w:rPr>
              <w:t>.</w:t>
            </w:r>
          </w:p>
          <w:p w14:paraId="680C9805" w14:textId="47C0E0DB" w:rsidR="006925EE" w:rsidRPr="006925EE" w:rsidRDefault="00D17B91" w:rsidP="002D42DC">
            <w:pPr>
              <w:spacing w:after="0" w:line="240" w:lineRule="auto"/>
              <w:jc w:val="both"/>
              <w:rPr>
                <w:rFonts w:ascii="Tahoma" w:eastAsia="Calibri" w:hAnsi="Tahoma" w:cs="Tahoma"/>
                <w:sz w:val="20"/>
                <w:szCs w:val="20"/>
                <w:shd w:val="clear" w:color="auto" w:fill="FFFFFF"/>
                <w:lang w:val="ru-RU"/>
              </w:rPr>
            </w:pPr>
            <w:r>
              <w:rPr>
                <w:rFonts w:ascii="Tahoma" w:eastAsia="Calibri" w:hAnsi="Tahoma" w:cs="Tahoma"/>
                <w:sz w:val="20"/>
                <w:szCs w:val="20"/>
                <w:shd w:val="clear" w:color="auto" w:fill="FFFFFF"/>
                <w:lang w:val="ru-RU"/>
              </w:rPr>
              <w:t>U</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slučaju</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jednostranog</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odustanka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Naručioca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od</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izvršenja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Ugovora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isti</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će</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se</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smatrati</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raskinutim</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od</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datuma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kada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Izvršilac</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dobije</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pisano</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obavještenje</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Naručioca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o</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odustanku</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izvršenja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Ugovora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ili</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od</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drugog</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datuma</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koji</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je</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naveden</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u</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tom</w:t>
            </w:r>
            <w:r w:rsidR="006925EE" w:rsidRPr="006925EE">
              <w:rPr>
                <w:rFonts w:ascii="Tahoma" w:eastAsia="Calibri" w:hAnsi="Tahoma" w:cs="Tahoma"/>
                <w:sz w:val="20"/>
                <w:szCs w:val="20"/>
                <w:shd w:val="clear" w:color="auto" w:fill="FFFFFF"/>
                <w:lang w:val="ru-RU"/>
              </w:rPr>
              <w:t xml:space="preserve"> </w:t>
            </w:r>
            <w:r>
              <w:rPr>
                <w:rFonts w:ascii="Tahoma" w:eastAsia="Calibri" w:hAnsi="Tahoma" w:cs="Tahoma"/>
                <w:sz w:val="20"/>
                <w:szCs w:val="20"/>
                <w:shd w:val="clear" w:color="auto" w:fill="FFFFFF"/>
                <w:lang w:val="ru-RU"/>
              </w:rPr>
              <w:t>obavještenju</w:t>
            </w:r>
            <w:r w:rsidR="006925EE" w:rsidRPr="006925EE">
              <w:rPr>
                <w:rFonts w:ascii="Tahoma" w:eastAsia="Calibri" w:hAnsi="Tahoma" w:cs="Tahoma"/>
                <w:sz w:val="20"/>
                <w:szCs w:val="20"/>
                <w:shd w:val="clear" w:color="auto" w:fill="FFFFFF"/>
                <w:lang w:val="ru-RU"/>
              </w:rPr>
              <w:t>.</w:t>
            </w:r>
          </w:p>
          <w:p w14:paraId="229BB6C2" w14:textId="77777777" w:rsidR="00AB146E" w:rsidRDefault="00AB146E" w:rsidP="002D42DC">
            <w:pPr>
              <w:spacing w:after="0" w:line="240" w:lineRule="auto"/>
              <w:jc w:val="both"/>
              <w:rPr>
                <w:rFonts w:ascii="Tahoma" w:eastAsia="Calibri" w:hAnsi="Tahoma" w:cs="Tahoma"/>
                <w:b/>
                <w:sz w:val="20"/>
                <w:szCs w:val="20"/>
                <w:shd w:val="clear" w:color="auto" w:fill="FFFFFF"/>
                <w:lang w:val="ru-RU"/>
              </w:rPr>
            </w:pPr>
          </w:p>
          <w:p w14:paraId="4994C180" w14:textId="4446FC62" w:rsidR="004962E8" w:rsidRPr="00FB3FEA" w:rsidRDefault="004962E8" w:rsidP="002D42DC">
            <w:pPr>
              <w:spacing w:after="0" w:line="240" w:lineRule="auto"/>
              <w:jc w:val="both"/>
              <w:rPr>
                <w:rFonts w:ascii="Tahoma" w:hAnsi="Tahoma" w:cs="Tahoma"/>
                <w:sz w:val="20"/>
                <w:szCs w:val="20"/>
                <w:lang w:val="ru-RU"/>
              </w:rPr>
            </w:pPr>
            <w:r w:rsidRPr="00FB3FEA">
              <w:rPr>
                <w:rFonts w:ascii="Tahoma" w:eastAsia="Calibri" w:hAnsi="Tahoma" w:cs="Tahoma"/>
                <w:b/>
                <w:sz w:val="20"/>
                <w:szCs w:val="20"/>
                <w:shd w:val="clear" w:color="auto" w:fill="FFFFFF"/>
                <w:lang w:val="ru-RU"/>
              </w:rPr>
              <w:t xml:space="preserve">6. </w:t>
            </w:r>
            <w:r w:rsidR="00D17B91">
              <w:rPr>
                <w:rFonts w:ascii="Tahoma" w:eastAsia="Calibri" w:hAnsi="Tahoma" w:cs="Tahoma"/>
                <w:b/>
                <w:sz w:val="20"/>
                <w:szCs w:val="20"/>
                <w:shd w:val="clear" w:color="auto" w:fill="FFFFFF"/>
                <w:lang w:val="ru-RU"/>
              </w:rPr>
              <w:t>GARANCIJE</w:t>
            </w:r>
          </w:p>
          <w:p w14:paraId="32646AE8" w14:textId="0075EBB7" w:rsidR="006925EE" w:rsidRPr="006925EE" w:rsidRDefault="006925EE" w:rsidP="002D42DC">
            <w:pPr>
              <w:spacing w:after="0" w:line="240" w:lineRule="auto"/>
              <w:jc w:val="both"/>
              <w:rPr>
                <w:rFonts w:ascii="Tahoma" w:eastAsia="Calibri" w:hAnsi="Tahoma" w:cs="Tahoma"/>
                <w:sz w:val="20"/>
                <w:szCs w:val="20"/>
                <w:shd w:val="clear" w:color="auto" w:fill="FFFFFF"/>
                <w:lang w:val="ru-RU"/>
              </w:rPr>
            </w:pPr>
            <w:r w:rsidRPr="006925EE">
              <w:rPr>
                <w:rFonts w:ascii="Tahoma" w:eastAsia="Calibri" w:hAnsi="Tahoma" w:cs="Tahoma"/>
                <w:sz w:val="20"/>
                <w:szCs w:val="20"/>
                <w:shd w:val="clear" w:color="auto" w:fill="FFFFFF"/>
                <w:lang w:val="ru-RU"/>
              </w:rPr>
              <w:t>6.1.</w:t>
            </w:r>
            <w:r w:rsidR="00D17B91">
              <w:rPr>
                <w:rFonts w:ascii="Tahoma" w:eastAsia="Calibri" w:hAnsi="Tahoma" w:cs="Tahoma"/>
                <w:sz w:val="20"/>
                <w:szCs w:val="20"/>
                <w:shd w:val="clear" w:color="auto" w:fill="FFFFFF"/>
                <w:lang w:val="ru-RU"/>
              </w:rPr>
              <w:t>Garantni</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rok</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za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izvršenu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uslugu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definisan</w:t>
            </w:r>
            <w:r w:rsidR="00D17B91">
              <w:rPr>
                <w:rFonts w:ascii="Tahoma" w:eastAsia="Calibri" w:hAnsi="Tahoma" w:cs="Tahoma"/>
                <w:sz w:val="20"/>
                <w:szCs w:val="20"/>
                <w:shd w:val="clear" w:color="auto" w:fill="FFFFFF"/>
                <w:lang w:val="sr-Cyrl-BA"/>
              </w:rPr>
              <w:t>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članu</w:t>
            </w:r>
            <w:r w:rsidRPr="006925EE">
              <w:rPr>
                <w:rFonts w:ascii="Tahoma" w:eastAsia="Calibri" w:hAnsi="Tahoma" w:cs="Tahoma"/>
                <w:sz w:val="20"/>
                <w:szCs w:val="20"/>
                <w:shd w:val="clear" w:color="auto" w:fill="FFFFFF"/>
                <w:lang w:val="ru-RU"/>
              </w:rPr>
              <w:t xml:space="preserve"> 1. </w:t>
            </w:r>
            <w:r w:rsidR="00D17B91">
              <w:rPr>
                <w:rFonts w:ascii="Tahoma" w:eastAsia="Calibri" w:hAnsi="Tahoma" w:cs="Tahoma"/>
                <w:sz w:val="20"/>
                <w:szCs w:val="20"/>
                <w:shd w:val="clear" w:color="auto" w:fill="FFFFFF"/>
                <w:lang w:val="ru-RU"/>
              </w:rPr>
              <w:t>ovog</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Ugovora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utvrđuje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se</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na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period</w:t>
            </w:r>
            <w:r w:rsidRPr="006925EE">
              <w:rPr>
                <w:rFonts w:ascii="Tahoma" w:eastAsia="Calibri" w:hAnsi="Tahoma" w:cs="Tahoma"/>
                <w:sz w:val="20"/>
                <w:szCs w:val="20"/>
                <w:shd w:val="clear" w:color="auto" w:fill="FFFFFF"/>
                <w:lang w:val="sr-Cyrl-BA"/>
              </w:rPr>
              <w:t xml:space="preserve"> </w:t>
            </w:r>
            <w:r w:rsidR="00233C8B">
              <w:rPr>
                <w:rFonts w:ascii="Tahoma" w:eastAsia="Calibri" w:hAnsi="Tahoma" w:cs="Tahoma"/>
                <w:sz w:val="20"/>
                <w:szCs w:val="20"/>
                <w:shd w:val="clear" w:color="auto" w:fill="FFFFFF"/>
                <w:lang w:val="sr-Cyrl-BA"/>
              </w:rPr>
              <w:t xml:space="preserve"> </w:t>
            </w:r>
            <w:r w:rsidR="00571CF1">
              <w:rPr>
                <w:rFonts w:ascii="Tahoma" w:eastAsia="Calibri" w:hAnsi="Tahoma" w:cs="Tahoma"/>
                <w:sz w:val="20"/>
                <w:szCs w:val="20"/>
                <w:shd w:val="clear" w:color="auto" w:fill="FFFFFF"/>
                <w:lang w:val="sr-Latn-RS"/>
              </w:rPr>
              <w:t>____</w:t>
            </w:r>
            <w:r w:rsidR="00031791">
              <w:rPr>
                <w:rFonts w:ascii="Tahoma" w:eastAsia="Calibri" w:hAnsi="Tahoma" w:cs="Tahoma"/>
                <w:sz w:val="20"/>
                <w:szCs w:val="20"/>
                <w:shd w:val="clear" w:color="auto" w:fill="FFFFFF"/>
                <w:lang w:val="sr-Cyrl-BA"/>
              </w:rPr>
              <w:t xml:space="preserve"> </w:t>
            </w:r>
            <w:r w:rsidR="00D17B91">
              <w:rPr>
                <w:rFonts w:ascii="Tahoma" w:eastAsia="Calibri" w:hAnsi="Tahoma" w:cs="Tahoma"/>
                <w:sz w:val="20"/>
                <w:szCs w:val="20"/>
                <w:shd w:val="clear" w:color="auto" w:fill="FFFFFF"/>
                <w:lang w:val="sr-Cyrl-BA"/>
              </w:rPr>
              <w:t>mjeseci</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od</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dana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potpisivanja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Akta</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o</w:t>
            </w:r>
            <w:r w:rsidRPr="006925EE">
              <w:rPr>
                <w:rFonts w:ascii="Tahoma" w:eastAsia="Calibri" w:hAnsi="Tahoma" w:cs="Tahoma"/>
                <w:sz w:val="20"/>
                <w:szCs w:val="20"/>
                <w:shd w:val="clear" w:color="auto" w:fill="FFFFFF"/>
                <w:lang w:val="ru-RU"/>
              </w:rPr>
              <w:t xml:space="preserve"> </w:t>
            </w:r>
            <w:r w:rsidR="00D17B91">
              <w:rPr>
                <w:rFonts w:ascii="Tahoma" w:eastAsia="Calibri" w:hAnsi="Tahoma" w:cs="Tahoma"/>
                <w:sz w:val="20"/>
                <w:szCs w:val="20"/>
                <w:shd w:val="clear" w:color="auto" w:fill="FFFFFF"/>
                <w:lang w:val="ru-RU"/>
              </w:rPr>
              <w:t>primopredaji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w:t>
            </w:r>
            <w:r w:rsidR="00D17B91">
              <w:rPr>
                <w:rFonts w:ascii="Tahoma" w:eastAsia="Calibri" w:hAnsi="Tahoma" w:cs="Tahoma"/>
                <w:sz w:val="20"/>
                <w:szCs w:val="20"/>
                <w:shd w:val="clear" w:color="auto" w:fill="FFFFFF"/>
                <w:lang w:val="sr-Cyrl-RS"/>
              </w:rPr>
              <w:t>e</w:t>
            </w:r>
            <w:r w:rsidRPr="006925EE">
              <w:rPr>
                <w:rFonts w:ascii="Tahoma" w:eastAsia="Calibri" w:hAnsi="Tahoma" w:cs="Tahoma"/>
                <w:sz w:val="20"/>
                <w:szCs w:val="20"/>
                <w:shd w:val="clear" w:color="auto" w:fill="FFFFFF"/>
                <w:lang w:val="sr-Cyrl-RS"/>
              </w:rPr>
              <w:t xml:space="preserve"> </w:t>
            </w:r>
            <w:r w:rsidR="00D17B91">
              <w:rPr>
                <w:rFonts w:ascii="Tahoma" w:eastAsia="Calibri" w:hAnsi="Tahoma" w:cs="Tahoma"/>
                <w:sz w:val="20"/>
                <w:szCs w:val="20"/>
                <w:shd w:val="clear" w:color="auto" w:fill="FFFFFF"/>
                <w:lang w:val="sr-Cyrl-RS"/>
              </w:rPr>
              <w:t>usluge</w:t>
            </w:r>
            <w:r w:rsidRPr="006925EE">
              <w:rPr>
                <w:rFonts w:ascii="Tahoma" w:eastAsia="Calibri" w:hAnsi="Tahoma" w:cs="Tahoma"/>
                <w:sz w:val="20"/>
                <w:szCs w:val="20"/>
                <w:shd w:val="clear" w:color="auto" w:fill="FFFFFF"/>
                <w:lang w:val="ru-RU"/>
              </w:rPr>
              <w:t>.</w:t>
            </w:r>
          </w:p>
          <w:p w14:paraId="51661F4C" w14:textId="0723C82E" w:rsidR="006925EE" w:rsidRPr="006925EE" w:rsidRDefault="006925EE" w:rsidP="002D42DC">
            <w:pPr>
              <w:snapToGrid w:val="0"/>
              <w:spacing w:after="0" w:line="240" w:lineRule="auto"/>
              <w:jc w:val="both"/>
              <w:rPr>
                <w:rFonts w:ascii="Tahoma" w:hAnsi="Tahoma" w:cs="Tahoma"/>
                <w:noProof/>
                <w:sz w:val="20"/>
                <w:szCs w:val="20"/>
                <w:lang w:val="sr-Latn-BA"/>
              </w:rPr>
            </w:pPr>
            <w:r w:rsidRPr="006925EE">
              <w:rPr>
                <w:rFonts w:ascii="Tahoma" w:eastAsia="Calibri" w:hAnsi="Tahoma" w:cs="Tahoma"/>
                <w:sz w:val="20"/>
                <w:szCs w:val="20"/>
                <w:shd w:val="clear" w:color="auto" w:fill="FFFFFF"/>
                <w:lang w:val="sr-Latn-BA"/>
              </w:rPr>
              <w:t>6.2.</w:t>
            </w:r>
            <w:r w:rsidR="00D17B91">
              <w:rPr>
                <w:rFonts w:ascii="Tahoma" w:eastAsia="Calibri" w:hAnsi="Tahoma" w:cs="Tahoma"/>
                <w:sz w:val="20"/>
                <w:szCs w:val="20"/>
                <w:shd w:val="clear" w:color="auto" w:fill="FFFFFF"/>
                <w:lang w:val="sr-Latn-BA"/>
              </w:rPr>
              <w:t>Ako</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periodu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navedenom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tački</w:t>
            </w:r>
            <w:r w:rsidRPr="006925EE">
              <w:rPr>
                <w:rFonts w:ascii="Tahoma" w:eastAsia="Calibri" w:hAnsi="Tahoma" w:cs="Tahoma"/>
                <w:sz w:val="20"/>
                <w:szCs w:val="20"/>
                <w:shd w:val="clear" w:color="auto" w:fill="FFFFFF"/>
                <w:lang w:val="sr-Latn-BA"/>
              </w:rPr>
              <w:t xml:space="preserve"> 6.1. </w:t>
            </w:r>
            <w:r w:rsidR="00D17B91">
              <w:rPr>
                <w:rFonts w:ascii="Tahoma" w:eastAsia="Calibri" w:hAnsi="Tahoma" w:cs="Tahoma"/>
                <w:sz w:val="20"/>
                <w:szCs w:val="20"/>
                <w:shd w:val="clear" w:color="auto" w:fill="FFFFFF"/>
                <w:lang w:val="sr-Latn-BA"/>
              </w:rPr>
              <w:t>ovog</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budu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otkriveni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nedostaci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nastali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zbog</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nekvalitetnog</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izvršenja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strane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Izvršioca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Izvršilac</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će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sastaviti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Akt</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utvrđenim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nedostacima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usaglasiti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rokove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njihovog</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otklanjanja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račun</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sredstava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Izvršioca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ali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duži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6925EE">
              <w:rPr>
                <w:rFonts w:ascii="Tahoma" w:eastAsia="Calibri" w:hAnsi="Tahoma" w:cs="Tahoma"/>
                <w:sz w:val="20"/>
                <w:szCs w:val="20"/>
                <w:shd w:val="clear" w:color="auto" w:fill="FFFFFF"/>
                <w:lang w:val="sr-Latn-BA"/>
              </w:rPr>
              <w:t xml:space="preserve"> 1 </w:t>
            </w:r>
            <w:r w:rsidR="00D17B91">
              <w:rPr>
                <w:rFonts w:ascii="Tahoma" w:eastAsia="Calibri" w:hAnsi="Tahoma" w:cs="Tahoma"/>
                <w:sz w:val="20"/>
                <w:szCs w:val="20"/>
                <w:shd w:val="clear" w:color="auto" w:fill="FFFFFF"/>
                <w:lang w:val="sr-Latn-BA"/>
              </w:rPr>
              <w:t>kalendarskog</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Pr="006925EE">
              <w:rPr>
                <w:rFonts w:ascii="Tahoma" w:eastAsia="Calibri" w:hAnsi="Tahoma" w:cs="Tahoma"/>
                <w:sz w:val="20"/>
                <w:szCs w:val="20"/>
                <w:shd w:val="clear" w:color="auto" w:fill="FFFFFF"/>
                <w:lang w:val="sr-Latn-BA"/>
              </w:rPr>
              <w:t>.</w:t>
            </w:r>
            <w:r w:rsidRPr="006925EE">
              <w:rPr>
                <w:rFonts w:ascii="Tahoma" w:hAnsi="Tahoma" w:cs="Tahoma"/>
                <w:noProof/>
                <w:sz w:val="20"/>
                <w:szCs w:val="20"/>
                <w:lang w:val="sr-Latn-BA"/>
              </w:rPr>
              <w:t xml:space="preserve"> </w:t>
            </w:r>
          </w:p>
          <w:p w14:paraId="55CB785B" w14:textId="377D5701" w:rsidR="006925EE" w:rsidRPr="006925EE" w:rsidRDefault="006925EE" w:rsidP="002D42DC">
            <w:pPr>
              <w:spacing w:after="0" w:line="240" w:lineRule="auto"/>
              <w:jc w:val="both"/>
              <w:rPr>
                <w:rFonts w:ascii="Tahoma" w:eastAsia="Calibri" w:hAnsi="Tahoma" w:cs="Tahoma"/>
                <w:sz w:val="20"/>
                <w:szCs w:val="20"/>
                <w:shd w:val="clear" w:color="auto" w:fill="FFFFFF"/>
                <w:lang w:val="sr-Latn-BA"/>
              </w:rPr>
            </w:pPr>
            <w:r w:rsidRPr="006925EE">
              <w:rPr>
                <w:rFonts w:ascii="Tahoma" w:eastAsia="Calibri" w:hAnsi="Tahoma" w:cs="Tahoma"/>
                <w:sz w:val="20"/>
                <w:szCs w:val="20"/>
                <w:shd w:val="clear" w:color="auto" w:fill="FFFFFF"/>
                <w:lang w:val="sr-Latn-BA"/>
              </w:rPr>
              <w:t>6.3.</w:t>
            </w:r>
            <w:r w:rsidR="00D17B91">
              <w:rPr>
                <w:rFonts w:ascii="Tahoma" w:eastAsia="Calibri" w:hAnsi="Tahoma" w:cs="Tahoma"/>
                <w:sz w:val="20"/>
                <w:szCs w:val="20"/>
                <w:shd w:val="clear" w:color="auto" w:fill="FFFFFF"/>
                <w:lang w:val="sr-Latn-BA"/>
              </w:rPr>
              <w:t>Ukoliko</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Izvršilac</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navedenom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tački</w:t>
            </w:r>
            <w:r w:rsidRPr="006925EE">
              <w:rPr>
                <w:rFonts w:ascii="Tahoma" w:eastAsia="Calibri" w:hAnsi="Tahoma" w:cs="Tahoma"/>
                <w:sz w:val="20"/>
                <w:szCs w:val="20"/>
                <w:shd w:val="clear" w:color="auto" w:fill="FFFFFF"/>
                <w:lang w:val="sr-Latn-BA"/>
              </w:rPr>
              <w:t xml:space="preserve"> 6.2. </w:t>
            </w:r>
            <w:r w:rsidR="00D17B91">
              <w:rPr>
                <w:rFonts w:ascii="Tahoma" w:eastAsia="Calibri" w:hAnsi="Tahoma" w:cs="Tahoma"/>
                <w:sz w:val="20"/>
                <w:szCs w:val="20"/>
                <w:shd w:val="clear" w:color="auto" w:fill="FFFFFF"/>
                <w:lang w:val="sr-Latn-BA"/>
              </w:rPr>
              <w:t>ovog</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otkloni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nedostatke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ima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pravo</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otkloni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nedostatke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vlastitim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snagama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ili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angažovanjem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drugog</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pravnog</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lica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trošak</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Izvršioca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tom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slučaju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Izvršilac</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dužan</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refundirati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Naručiocu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nastale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troškove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6925EE">
              <w:rPr>
                <w:rFonts w:ascii="Tahoma" w:eastAsia="Calibri" w:hAnsi="Tahoma" w:cs="Tahoma"/>
                <w:sz w:val="20"/>
                <w:szCs w:val="20"/>
                <w:shd w:val="clear" w:color="auto" w:fill="FFFFFF"/>
                <w:lang w:val="sr-Latn-BA"/>
              </w:rPr>
              <w:t xml:space="preserve"> 10 (</w:t>
            </w:r>
            <w:r w:rsidR="00D17B91">
              <w:rPr>
                <w:rFonts w:ascii="Tahoma" w:eastAsia="Calibri" w:hAnsi="Tahoma" w:cs="Tahoma"/>
                <w:sz w:val="20"/>
                <w:szCs w:val="20"/>
                <w:shd w:val="clear" w:color="auto" w:fill="FFFFFF"/>
                <w:lang w:val="sr-Latn-BA"/>
              </w:rPr>
              <w:t>deset</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kalendarskih</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dana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od</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datuma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izdavanja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fakture</w:t>
            </w:r>
            <w:r w:rsidRPr="006925EE">
              <w:rPr>
                <w:rFonts w:ascii="Tahoma" w:eastAsia="Calibri" w:hAnsi="Tahoma" w:cs="Tahoma"/>
                <w:sz w:val="20"/>
                <w:szCs w:val="20"/>
                <w:shd w:val="clear" w:color="auto" w:fill="FFFFFF"/>
                <w:lang w:val="sr-Latn-BA"/>
              </w:rPr>
              <w:t>.</w:t>
            </w:r>
          </w:p>
          <w:p w14:paraId="5E17C005" w14:textId="1ABF7F74" w:rsidR="006925EE" w:rsidRPr="006925EE" w:rsidRDefault="006925EE" w:rsidP="002D42DC">
            <w:pPr>
              <w:spacing w:after="0" w:line="240" w:lineRule="auto"/>
              <w:jc w:val="both"/>
              <w:rPr>
                <w:rFonts w:ascii="Tahoma" w:eastAsia="Calibri" w:hAnsi="Tahoma" w:cs="Tahoma"/>
                <w:sz w:val="20"/>
                <w:szCs w:val="20"/>
                <w:shd w:val="clear" w:color="auto" w:fill="FFFFFF"/>
                <w:lang w:val="sr-Latn-BA"/>
              </w:rPr>
            </w:pPr>
            <w:r w:rsidRPr="006925EE">
              <w:rPr>
                <w:rFonts w:ascii="Tahoma" w:eastAsia="Calibri" w:hAnsi="Tahoma" w:cs="Tahoma"/>
                <w:sz w:val="20"/>
                <w:szCs w:val="20"/>
                <w:shd w:val="clear" w:color="auto" w:fill="FFFFFF"/>
                <w:lang w:val="sr-Latn-BA"/>
              </w:rPr>
              <w:t>6.4.</w:t>
            </w:r>
            <w:r w:rsidR="00D17B91">
              <w:rPr>
                <w:rFonts w:ascii="Tahoma" w:eastAsia="Calibri" w:hAnsi="Tahoma" w:cs="Tahoma"/>
                <w:sz w:val="20"/>
                <w:szCs w:val="20"/>
                <w:shd w:val="clear" w:color="auto" w:fill="FFFFFF"/>
                <w:lang w:val="sr-Latn-BA"/>
              </w:rPr>
              <w:t>Troškove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službenih</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putovanja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zaposlenih</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druge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troškove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cilјu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ispunjenja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garantnih</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obaveza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predviđenih</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ovim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poglavlјem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snosi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Izvršilac</w:t>
            </w:r>
            <w:r w:rsidRPr="006925EE">
              <w:rPr>
                <w:rFonts w:ascii="Tahoma" w:eastAsia="Calibri" w:hAnsi="Tahoma" w:cs="Tahoma"/>
                <w:sz w:val="20"/>
                <w:szCs w:val="20"/>
                <w:shd w:val="clear" w:color="auto" w:fill="FFFFFF"/>
                <w:lang w:val="sr-Latn-BA"/>
              </w:rPr>
              <w:t>.</w:t>
            </w:r>
          </w:p>
          <w:p w14:paraId="502E75AE" w14:textId="0FF46410" w:rsidR="006925EE" w:rsidRPr="006925EE" w:rsidRDefault="006925EE" w:rsidP="002D42DC">
            <w:pPr>
              <w:spacing w:after="0" w:line="240" w:lineRule="auto"/>
              <w:jc w:val="both"/>
              <w:rPr>
                <w:rFonts w:ascii="Tahoma" w:eastAsia="Calibri" w:hAnsi="Tahoma" w:cs="Tahoma"/>
                <w:sz w:val="20"/>
                <w:szCs w:val="20"/>
                <w:shd w:val="clear" w:color="auto" w:fill="FFFFFF"/>
                <w:lang w:val="sr-Latn-BA"/>
              </w:rPr>
            </w:pPr>
            <w:r w:rsidRPr="006925EE">
              <w:rPr>
                <w:rFonts w:ascii="Tahoma" w:eastAsia="Calibri" w:hAnsi="Tahoma" w:cs="Tahoma"/>
                <w:sz w:val="20"/>
                <w:szCs w:val="20"/>
                <w:shd w:val="clear" w:color="auto" w:fill="FFFFFF"/>
                <w:lang w:val="sr-Latn-BA"/>
              </w:rPr>
              <w:t>6.5.</w:t>
            </w:r>
            <w:r w:rsidR="00D17B91">
              <w:rPr>
                <w:rFonts w:ascii="Tahoma" w:eastAsia="Calibri" w:hAnsi="Tahoma" w:cs="Tahoma"/>
                <w:sz w:val="20"/>
                <w:szCs w:val="20"/>
                <w:shd w:val="clear" w:color="auto" w:fill="FFFFFF"/>
                <w:lang w:val="sr-Latn-BA"/>
              </w:rPr>
              <w:t>Garantni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utvrđen</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Ugovorom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produžava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period</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kojem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nije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mogao</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koristi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rezultat</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Cyrl-RS"/>
              </w:rPr>
              <w:t>usluga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zbog</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nedostataka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koji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su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njemu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otkriveni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pod</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uslovom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da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je</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Naručilac</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obavijestio</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Izvršioca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o</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tim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nedostacima</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pisanoj</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formi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i</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u</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razumnom</w:t>
            </w:r>
            <w:r w:rsidRPr="006925EE">
              <w:rPr>
                <w:rFonts w:ascii="Tahoma" w:eastAsia="Calibri" w:hAnsi="Tahoma" w:cs="Tahoma"/>
                <w:sz w:val="20"/>
                <w:szCs w:val="20"/>
                <w:shd w:val="clear" w:color="auto" w:fill="FFFFFF"/>
                <w:lang w:val="sr-Latn-BA"/>
              </w:rPr>
              <w:t xml:space="preserve"> </w:t>
            </w:r>
            <w:r w:rsidR="00D17B91">
              <w:rPr>
                <w:rFonts w:ascii="Tahoma" w:eastAsia="Calibri" w:hAnsi="Tahoma" w:cs="Tahoma"/>
                <w:sz w:val="20"/>
                <w:szCs w:val="20"/>
                <w:shd w:val="clear" w:color="auto" w:fill="FFFFFF"/>
                <w:lang w:val="sr-Latn-BA"/>
              </w:rPr>
              <w:t>roku</w:t>
            </w:r>
            <w:r w:rsidRPr="006925EE">
              <w:rPr>
                <w:rFonts w:ascii="Tahoma" w:eastAsia="Calibri" w:hAnsi="Tahoma" w:cs="Tahoma"/>
                <w:sz w:val="20"/>
                <w:szCs w:val="20"/>
                <w:shd w:val="clear" w:color="auto" w:fill="FFFFFF"/>
                <w:lang w:val="sr-Cyrl-RS"/>
              </w:rPr>
              <w:t>.</w:t>
            </w:r>
          </w:p>
          <w:p w14:paraId="18F0F12B" w14:textId="77777777" w:rsidR="00AB146E" w:rsidRDefault="00AB146E" w:rsidP="002D42DC">
            <w:pPr>
              <w:pStyle w:val="NoSpacing"/>
              <w:jc w:val="both"/>
              <w:rPr>
                <w:rFonts w:ascii="Tahoma" w:hAnsi="Tahoma" w:cs="Tahoma"/>
                <w:b/>
                <w:color w:val="000000" w:themeColor="text1"/>
                <w:sz w:val="20"/>
                <w:szCs w:val="20"/>
                <w:lang w:val="ru-RU" w:eastAsia="ar-SA"/>
              </w:rPr>
            </w:pPr>
          </w:p>
          <w:p w14:paraId="6AD30185" w14:textId="5FD39CC2" w:rsidR="00DB143A" w:rsidRPr="00FB3FEA" w:rsidRDefault="00DB143A"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 xml:space="preserve">7. </w:t>
            </w:r>
            <w:r w:rsidR="00D17B91">
              <w:rPr>
                <w:rFonts w:ascii="Tahoma" w:hAnsi="Tahoma" w:cs="Tahoma"/>
                <w:b/>
                <w:color w:val="000000" w:themeColor="text1"/>
                <w:sz w:val="20"/>
                <w:szCs w:val="20"/>
                <w:lang w:val="ru-RU" w:eastAsia="ar-SA"/>
              </w:rPr>
              <w:t>UGOVORNA</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KAZNA</w:t>
            </w:r>
          </w:p>
          <w:p w14:paraId="6ABF326B" w14:textId="6F132DB1" w:rsidR="006925EE" w:rsidRPr="006925EE" w:rsidRDefault="006925EE" w:rsidP="002D42DC">
            <w:pPr>
              <w:spacing w:after="0" w:line="240" w:lineRule="auto"/>
              <w:jc w:val="both"/>
              <w:rPr>
                <w:rFonts w:ascii="Tahoma" w:eastAsia="Times New Roman" w:hAnsi="Tahoma" w:cs="Tahoma"/>
                <w:color w:val="000000" w:themeColor="text1"/>
                <w:sz w:val="20"/>
                <w:szCs w:val="20"/>
                <w:lang w:val="ru-RU" w:eastAsia="ar-SA"/>
              </w:rPr>
            </w:pPr>
            <w:r w:rsidRPr="006925EE">
              <w:rPr>
                <w:rFonts w:ascii="Tahoma" w:eastAsia="Times New Roman" w:hAnsi="Tahoma" w:cs="Tahoma"/>
                <w:color w:val="000000" w:themeColor="text1"/>
                <w:sz w:val="20"/>
                <w:szCs w:val="20"/>
                <w:lang w:val="ru-RU" w:eastAsia="ar-SA"/>
              </w:rPr>
              <w:t>7.1.</w:t>
            </w:r>
            <w:r w:rsidR="00D17B91">
              <w:rPr>
                <w:rFonts w:ascii="Tahoma" w:eastAsia="Times New Roman" w:hAnsi="Tahoma" w:cs="Tahoma"/>
                <w:color w:val="000000" w:themeColor="text1"/>
                <w:sz w:val="20"/>
                <w:szCs w:val="20"/>
                <w:lang w:val="ru-RU" w:eastAsia="ar-SA"/>
              </w:rPr>
              <w:t>Za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neizvršenje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w:t>
            </w:r>
            <w:r w:rsidRPr="006925EE">
              <w:rPr>
                <w:rFonts w:ascii="Tahoma" w:eastAsia="Times New Roman" w:hAnsi="Tahoma" w:cs="Tahoma"/>
                <w:color w:val="000000" w:themeColor="text1"/>
                <w:sz w:val="20"/>
                <w:szCs w:val="20"/>
                <w:lang w:val="ru-RU" w:eastAsia="ar-SA"/>
              </w:rPr>
              <w:t>/</w:t>
            </w:r>
            <w:r w:rsidR="00D17B91">
              <w:rPr>
                <w:rFonts w:ascii="Tahoma" w:eastAsia="Times New Roman" w:hAnsi="Tahoma" w:cs="Tahoma"/>
                <w:color w:val="000000" w:themeColor="text1"/>
                <w:sz w:val="20"/>
                <w:szCs w:val="20"/>
                <w:lang w:val="ru-RU" w:eastAsia="ar-SA"/>
              </w:rPr>
              <w:t>ili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nepotpuno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odnosno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djelimično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izvršavanje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obaveza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ovom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oštećena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strana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ima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pravo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tražiti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strane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koja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je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prekršila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obaveze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ugovornu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kaznu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visini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6925EE">
              <w:rPr>
                <w:rFonts w:ascii="Tahoma" w:eastAsia="Times New Roman" w:hAnsi="Tahoma" w:cs="Tahoma"/>
                <w:color w:val="000000" w:themeColor="text1"/>
                <w:sz w:val="20"/>
                <w:szCs w:val="20"/>
                <w:lang w:val="ru-RU" w:eastAsia="ar-SA"/>
              </w:rPr>
              <w:t xml:space="preserve"> 0,1% </w:t>
            </w:r>
            <w:r w:rsidR="00D17B91">
              <w:rPr>
                <w:rFonts w:ascii="Tahoma" w:eastAsia="Times New Roman" w:hAnsi="Tahoma" w:cs="Tahoma"/>
                <w:color w:val="000000" w:themeColor="text1"/>
                <w:sz w:val="20"/>
                <w:szCs w:val="20"/>
                <w:lang w:val="ru-RU" w:eastAsia="ar-SA"/>
              </w:rPr>
              <w:t>od</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vrijednosti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za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svaki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dan</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kašnjenja</w:t>
            </w:r>
            <w:r w:rsidRPr="006925EE">
              <w:rPr>
                <w:rFonts w:ascii="Tahoma" w:eastAsia="Times New Roman" w:hAnsi="Tahoma" w:cs="Tahoma"/>
                <w:color w:val="000000" w:themeColor="text1"/>
                <w:sz w:val="20"/>
                <w:szCs w:val="20"/>
                <w:lang w:val="ru-RU" w:eastAsia="ar-SA"/>
              </w:rPr>
              <w:t>.</w:t>
            </w:r>
          </w:p>
          <w:p w14:paraId="08E07E40" w14:textId="5FD7158F" w:rsidR="006925EE" w:rsidRPr="006925EE" w:rsidRDefault="006925EE" w:rsidP="002D42DC">
            <w:pPr>
              <w:spacing w:after="0" w:line="240" w:lineRule="auto"/>
              <w:jc w:val="both"/>
              <w:rPr>
                <w:rFonts w:ascii="Tahoma" w:eastAsia="Times New Roman" w:hAnsi="Tahoma" w:cs="Tahoma"/>
                <w:color w:val="000000" w:themeColor="text1"/>
                <w:sz w:val="20"/>
                <w:szCs w:val="20"/>
                <w:lang w:val="ru-RU" w:eastAsia="ar-SA"/>
              </w:rPr>
            </w:pPr>
            <w:r w:rsidRPr="006925EE">
              <w:rPr>
                <w:rFonts w:ascii="Tahoma" w:eastAsia="Times New Roman" w:hAnsi="Tahoma" w:cs="Tahoma"/>
                <w:color w:val="000000" w:themeColor="text1"/>
                <w:sz w:val="20"/>
                <w:szCs w:val="20"/>
                <w:lang w:val="ru-RU" w:eastAsia="ar-SA"/>
              </w:rPr>
              <w:t>7.2.</w:t>
            </w:r>
            <w:r w:rsidR="00D17B91">
              <w:rPr>
                <w:rFonts w:ascii="Tahoma" w:eastAsia="Times New Roman" w:hAnsi="Tahoma" w:cs="Tahoma"/>
                <w:color w:val="000000" w:themeColor="text1"/>
                <w:sz w:val="20"/>
                <w:szCs w:val="20"/>
                <w:lang w:val="ru-RU" w:eastAsia="ar-SA"/>
              </w:rPr>
              <w:t>Datum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početka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uračunavanja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iznosa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kazne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strane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dogovorile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bude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datum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neizvršavanja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w:t>
            </w:r>
            <w:r w:rsidRPr="006925EE">
              <w:rPr>
                <w:rFonts w:ascii="Tahoma" w:eastAsia="Times New Roman" w:hAnsi="Tahoma" w:cs="Tahoma"/>
                <w:color w:val="000000" w:themeColor="text1"/>
                <w:sz w:val="20"/>
                <w:szCs w:val="20"/>
                <w:lang w:val="ru-RU" w:eastAsia="ar-SA"/>
              </w:rPr>
              <w:t>/</w:t>
            </w:r>
            <w:r w:rsidR="00D17B91">
              <w:rPr>
                <w:rFonts w:ascii="Tahoma" w:eastAsia="Times New Roman" w:hAnsi="Tahoma" w:cs="Tahoma"/>
                <w:color w:val="000000" w:themeColor="text1"/>
                <w:sz w:val="20"/>
                <w:szCs w:val="20"/>
                <w:lang w:val="ru-RU" w:eastAsia="ar-SA"/>
              </w:rPr>
              <w:t>ili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nepotpunog</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odnosno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djelimičnog</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izvršavanja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svojih</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obaveza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rokovima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određenih</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ovim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Ugovorom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jednom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strana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nezavisno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njihovog</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priznanja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dužnikom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Naplaćivanje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bilo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kojih</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ugovorenih</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kazni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zateznih</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kamata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penala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predviđenih</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ovim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Ugovorom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oslobađa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strane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izvršenja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obaveza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koje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proizilaze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ovog</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Ugovara</w:t>
            </w:r>
            <w:r w:rsidRPr="006925EE">
              <w:rPr>
                <w:rFonts w:ascii="Tahoma" w:eastAsia="Times New Roman" w:hAnsi="Tahoma" w:cs="Tahoma"/>
                <w:color w:val="000000" w:themeColor="text1"/>
                <w:sz w:val="20"/>
                <w:szCs w:val="20"/>
                <w:lang w:val="ru-RU" w:eastAsia="ar-SA"/>
              </w:rPr>
              <w:t>.</w:t>
            </w:r>
          </w:p>
          <w:p w14:paraId="27582482" w14:textId="3498AF16" w:rsidR="006925EE" w:rsidRPr="006925EE" w:rsidRDefault="006925EE" w:rsidP="002D42DC">
            <w:pPr>
              <w:spacing w:after="0" w:line="240" w:lineRule="auto"/>
              <w:jc w:val="both"/>
              <w:rPr>
                <w:rFonts w:ascii="Tahoma" w:eastAsia="Times New Roman" w:hAnsi="Tahoma" w:cs="Tahoma"/>
                <w:color w:val="000000" w:themeColor="text1"/>
                <w:sz w:val="20"/>
                <w:szCs w:val="20"/>
                <w:lang w:val="ru-RU" w:eastAsia="ar-SA"/>
              </w:rPr>
            </w:pPr>
            <w:r w:rsidRPr="006925EE">
              <w:rPr>
                <w:rFonts w:ascii="Tahoma" w:eastAsia="Times New Roman" w:hAnsi="Tahoma" w:cs="Tahoma"/>
                <w:color w:val="000000" w:themeColor="text1"/>
                <w:sz w:val="20"/>
                <w:szCs w:val="20"/>
                <w:lang w:val="ru-RU" w:eastAsia="ar-SA"/>
              </w:rPr>
              <w:t>7.3.</w:t>
            </w:r>
            <w:r w:rsidR="00D17B91">
              <w:rPr>
                <w:rFonts w:ascii="Tahoma" w:eastAsia="Times New Roman" w:hAnsi="Tahoma" w:cs="Tahoma"/>
                <w:color w:val="000000" w:themeColor="text1"/>
                <w:sz w:val="20"/>
                <w:szCs w:val="20"/>
                <w:lang w:val="ru-RU" w:eastAsia="ar-SA"/>
              </w:rPr>
              <w:t>Naručilac</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ima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pravo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naplati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penale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gubitke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Naručioca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druge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iznose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koji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pripadaju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Naručiocu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isplata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koje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pripadaju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Izvršiocu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prilikom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izvršenja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plaćanja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ovom</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Ugovoru</w:t>
            </w:r>
            <w:r w:rsidRPr="006925EE">
              <w:rPr>
                <w:rFonts w:ascii="Tahoma" w:eastAsia="Times New Roman" w:hAnsi="Tahoma" w:cs="Tahoma"/>
                <w:color w:val="000000" w:themeColor="text1"/>
                <w:sz w:val="20"/>
                <w:szCs w:val="20"/>
                <w:lang w:val="ru-RU" w:eastAsia="ar-SA"/>
              </w:rPr>
              <w:t>.</w:t>
            </w:r>
          </w:p>
          <w:p w14:paraId="7B7D5F19" w14:textId="6A12C6C4" w:rsidR="006925EE" w:rsidRPr="006925EE" w:rsidRDefault="006925EE" w:rsidP="002D42DC">
            <w:pPr>
              <w:spacing w:after="0" w:line="240" w:lineRule="auto"/>
              <w:jc w:val="both"/>
              <w:rPr>
                <w:rFonts w:ascii="Tahoma" w:eastAsia="Times New Roman" w:hAnsi="Tahoma" w:cs="Tahoma"/>
                <w:color w:val="000000" w:themeColor="text1"/>
                <w:sz w:val="20"/>
                <w:szCs w:val="20"/>
                <w:lang w:val="ru-RU" w:eastAsia="ar-SA"/>
              </w:rPr>
            </w:pPr>
            <w:r w:rsidRPr="006925EE">
              <w:rPr>
                <w:rFonts w:ascii="Tahoma" w:eastAsia="Times New Roman" w:hAnsi="Tahoma" w:cs="Tahoma"/>
                <w:color w:val="000000" w:themeColor="text1"/>
                <w:sz w:val="20"/>
                <w:szCs w:val="20"/>
                <w:lang w:val="ru-RU" w:eastAsia="ar-SA"/>
              </w:rPr>
              <w:t>7.4.</w:t>
            </w:r>
            <w:r w:rsidR="00D17B91">
              <w:rPr>
                <w:rFonts w:ascii="Tahoma" w:eastAsia="Times New Roman" w:hAnsi="Tahoma" w:cs="Tahoma"/>
                <w:color w:val="000000" w:themeColor="text1"/>
                <w:sz w:val="20"/>
                <w:szCs w:val="20"/>
                <w:lang w:val="ru-RU" w:eastAsia="ar-SA"/>
              </w:rPr>
              <w:t>Naručilac</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ima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pravo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odbije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cjelini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ili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djelimično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plaćanje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usluge</w:t>
            </w:r>
            <w:r w:rsidRPr="006925EE">
              <w:rPr>
                <w:rFonts w:ascii="Tahoma" w:eastAsia="Times New Roman" w:hAnsi="Tahoma" w:cs="Tahoma"/>
                <w:color w:val="000000" w:themeColor="text1"/>
                <w:sz w:val="20"/>
                <w:szCs w:val="20"/>
                <w:lang w:val="ru-RU" w:eastAsia="ar-SA"/>
              </w:rPr>
              <w:t>,</w:t>
            </w:r>
            <w:r w:rsidR="00D17B91">
              <w:rPr>
                <w:rFonts w:ascii="Tahoma" w:eastAsia="Times New Roman" w:hAnsi="Tahoma" w:cs="Tahoma"/>
                <w:color w:val="000000" w:themeColor="text1"/>
                <w:sz w:val="20"/>
                <w:szCs w:val="20"/>
                <w:lang w:val="ru-RU" w:eastAsia="ar-SA"/>
              </w:rPr>
              <w:t>ako</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usluga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odgovara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zahtjevima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Ugovora</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ili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nije</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u</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potpunosti</w:t>
            </w:r>
            <w:r w:rsidRPr="006925EE">
              <w:rPr>
                <w:rFonts w:ascii="Tahoma" w:eastAsia="Times New Roman" w:hAnsi="Tahoma" w:cs="Tahoma"/>
                <w:color w:val="000000" w:themeColor="text1"/>
                <w:sz w:val="20"/>
                <w:szCs w:val="20"/>
                <w:lang w:val="ru-RU" w:eastAsia="ar-SA"/>
              </w:rPr>
              <w:t xml:space="preserve"> </w:t>
            </w:r>
            <w:r w:rsidR="00D17B91">
              <w:rPr>
                <w:rFonts w:ascii="Tahoma" w:eastAsia="Times New Roman" w:hAnsi="Tahoma" w:cs="Tahoma"/>
                <w:color w:val="000000" w:themeColor="text1"/>
                <w:sz w:val="20"/>
                <w:szCs w:val="20"/>
                <w:lang w:val="ru-RU" w:eastAsia="ar-SA"/>
              </w:rPr>
              <w:t>izvršena</w:t>
            </w:r>
            <w:r w:rsidRPr="006925EE">
              <w:rPr>
                <w:rFonts w:ascii="Tahoma" w:eastAsia="Times New Roman" w:hAnsi="Tahoma" w:cs="Tahoma"/>
                <w:color w:val="000000" w:themeColor="text1"/>
                <w:sz w:val="20"/>
                <w:szCs w:val="20"/>
                <w:lang w:val="ru-RU" w:eastAsia="ar-SA"/>
              </w:rPr>
              <w:t>.</w:t>
            </w:r>
          </w:p>
          <w:p w14:paraId="0FE20C25" w14:textId="77777777" w:rsidR="00AB146E" w:rsidRDefault="00AB146E" w:rsidP="002D42DC">
            <w:pPr>
              <w:spacing w:after="0" w:line="240" w:lineRule="auto"/>
              <w:jc w:val="both"/>
              <w:rPr>
                <w:rFonts w:ascii="Tahoma" w:hAnsi="Tahoma" w:cs="Tahoma"/>
                <w:b/>
                <w:color w:val="000000" w:themeColor="text1"/>
                <w:sz w:val="20"/>
                <w:szCs w:val="20"/>
                <w:lang w:val="ru-RU" w:eastAsia="ar-SA"/>
              </w:rPr>
            </w:pPr>
          </w:p>
          <w:p w14:paraId="5A8332A6" w14:textId="13111828" w:rsidR="0021733F" w:rsidRPr="00FB3FEA" w:rsidRDefault="00DB143A" w:rsidP="002D42DC">
            <w:pPr>
              <w:spacing w:after="0" w:line="240" w:lineRule="auto"/>
              <w:jc w:val="both"/>
              <w:rPr>
                <w:rFonts w:ascii="Tahoma" w:eastAsia="Calibri" w:hAnsi="Tahoma" w:cs="Tahoma"/>
                <w:b/>
                <w:sz w:val="20"/>
                <w:szCs w:val="20"/>
                <w:shd w:val="clear" w:color="auto" w:fill="FFFFFF"/>
                <w:lang w:val="sr-Latn-BA"/>
              </w:rPr>
            </w:pPr>
            <w:r w:rsidRPr="00FB3FEA">
              <w:rPr>
                <w:rFonts w:ascii="Tahoma" w:hAnsi="Tahoma" w:cs="Tahoma"/>
                <w:b/>
                <w:color w:val="000000" w:themeColor="text1"/>
                <w:sz w:val="20"/>
                <w:szCs w:val="20"/>
                <w:lang w:val="ru-RU" w:eastAsia="ar-SA"/>
              </w:rPr>
              <w:t xml:space="preserve">8. </w:t>
            </w:r>
            <w:r w:rsidR="00D17B91">
              <w:rPr>
                <w:rFonts w:ascii="Tahoma" w:hAnsi="Tahoma" w:cs="Tahoma"/>
                <w:b/>
                <w:bCs/>
                <w:sz w:val="20"/>
                <w:szCs w:val="20"/>
                <w:lang w:val="sr-Cyrl-RS"/>
              </w:rPr>
              <w:t>ANTIKORUPCIONE</w:t>
            </w:r>
            <w:r w:rsidR="0021733F" w:rsidRPr="00FB3FEA">
              <w:rPr>
                <w:rFonts w:ascii="Tahoma" w:hAnsi="Tahoma" w:cs="Tahoma"/>
                <w:b/>
                <w:bCs/>
                <w:sz w:val="20"/>
                <w:szCs w:val="20"/>
                <w:lang w:val="sr-Cyrl-RS"/>
              </w:rPr>
              <w:t xml:space="preserve"> </w:t>
            </w:r>
            <w:r w:rsidR="00D17B91">
              <w:rPr>
                <w:rFonts w:ascii="Tahoma" w:hAnsi="Tahoma" w:cs="Tahoma"/>
                <w:b/>
                <w:bCs/>
                <w:sz w:val="20"/>
                <w:szCs w:val="20"/>
                <w:lang w:val="sr-Cyrl-RS"/>
              </w:rPr>
              <w:t>MJERE</w:t>
            </w:r>
          </w:p>
          <w:p w14:paraId="1569AAEF" w14:textId="703F8FE2"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8.1. </w:t>
            </w:r>
            <w:r w:rsidR="00D17B91">
              <w:rPr>
                <w:rFonts w:ascii="Tahoma" w:hAnsi="Tahoma" w:cs="Tahoma"/>
                <w:color w:val="000000" w:themeColor="text1"/>
                <w:sz w:val="20"/>
                <w:szCs w:val="20"/>
                <w:lang w:val="ru-RU" w:eastAsia="ar-SA"/>
              </w:rPr>
              <w:t>Prilikom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njihova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povezana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lica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radnici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posrednici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platiti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predložiti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plate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dozvoliti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plaćanje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novčanih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sredstava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materijalnih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vrijednosti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licima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direktno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indirektno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vršenja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uticaja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odluke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takvih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lica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cilјu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sticanja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određenih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nezakonitih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nezakonite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svrhe</w:t>
            </w:r>
            <w:r w:rsidRPr="00FB3FEA">
              <w:rPr>
                <w:rFonts w:ascii="Tahoma" w:hAnsi="Tahoma" w:cs="Tahoma"/>
                <w:color w:val="000000" w:themeColor="text1"/>
                <w:sz w:val="20"/>
                <w:szCs w:val="20"/>
                <w:lang w:val="ru-RU" w:eastAsia="ar-SA"/>
              </w:rPr>
              <w:t>.</w:t>
            </w:r>
          </w:p>
          <w:p w14:paraId="11CF4A93" w14:textId="789CC8F6"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lastRenderedPageBreak/>
              <w:t>8.2.</w:t>
            </w:r>
            <w:r w:rsidR="00D17B91">
              <w:rPr>
                <w:rFonts w:ascii="Tahoma" w:hAnsi="Tahoma" w:cs="Tahoma"/>
                <w:color w:val="000000" w:themeColor="text1"/>
                <w:sz w:val="20"/>
                <w:szCs w:val="20"/>
                <w:lang w:val="ru-RU" w:eastAsia="ar-SA"/>
              </w:rPr>
              <w:t>Prilikom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izvršavanja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svojih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njihova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povezana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lica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radnici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posrednici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vršiti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zakonskim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propisima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odnose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ovaj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kvalifikovane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uzimanje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mita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potplaćivanje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krše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zahtjevi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važećih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zakonskih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propisa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međunarodnih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akata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borbi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protiv</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legalizacije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novca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prihoda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stečenih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kriminalom</w:t>
            </w:r>
            <w:r w:rsidRPr="00FB3FEA">
              <w:rPr>
                <w:rFonts w:ascii="Tahoma" w:hAnsi="Tahoma" w:cs="Tahoma"/>
                <w:color w:val="000000" w:themeColor="text1"/>
                <w:sz w:val="20"/>
                <w:szCs w:val="20"/>
                <w:lang w:val="ru-RU" w:eastAsia="ar-SA"/>
              </w:rPr>
              <w:t>.</w:t>
            </w:r>
          </w:p>
          <w:p w14:paraId="586CA246" w14:textId="22131903"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8.3.</w:t>
            </w:r>
            <w:r w:rsidR="00D17B91">
              <w:rPr>
                <w:rFonts w:ascii="Tahoma" w:hAnsi="Tahoma" w:cs="Tahoma"/>
                <w:color w:val="000000" w:themeColor="text1"/>
                <w:sz w:val="20"/>
                <w:szCs w:val="20"/>
                <w:lang w:val="ru-RU" w:eastAsia="ar-SA"/>
              </w:rPr>
              <w:t>Svaka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odbiće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način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stimuliše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radnike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uklјučujući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novčanih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iznosa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poklona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besplatnog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izvršavanja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radova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njihov</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račun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načine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nisu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navedeni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tački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takav</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radnik</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stavio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određenu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zavisnost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obezbijedilo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radnik</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vrši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određene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korist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omogućila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takvu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stimulaciju</w:t>
            </w:r>
            <w:r w:rsidRPr="00FB3FEA">
              <w:rPr>
                <w:rFonts w:ascii="Tahoma" w:hAnsi="Tahoma" w:cs="Tahoma"/>
                <w:color w:val="000000" w:themeColor="text1"/>
                <w:sz w:val="20"/>
                <w:szCs w:val="20"/>
                <w:lang w:val="ru-RU" w:eastAsia="ar-SA"/>
              </w:rPr>
              <w:t>.</w:t>
            </w:r>
          </w:p>
          <w:p w14:paraId="5A9A2C19" w14:textId="6443185F" w:rsidR="00DB143A" w:rsidRPr="00FB3FEA" w:rsidRDefault="00D17B91" w:rsidP="002D42DC">
            <w:pPr>
              <w:pStyle w:val="NoSpacing"/>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Pod</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radnjama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radnika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koje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bi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takav</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radnik</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vršio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korist</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strane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koja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mu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je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omogućila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stimulaciju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podrazumijevaju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se</w:t>
            </w:r>
            <w:r w:rsidR="00DB143A" w:rsidRPr="00FB3FEA">
              <w:rPr>
                <w:rFonts w:ascii="Tahoma" w:hAnsi="Tahoma" w:cs="Tahoma"/>
                <w:color w:val="000000" w:themeColor="text1"/>
                <w:sz w:val="20"/>
                <w:szCs w:val="20"/>
                <w:lang w:val="ru-RU" w:eastAsia="ar-SA"/>
              </w:rPr>
              <w:t>:</w:t>
            </w:r>
          </w:p>
          <w:p w14:paraId="679A9EA9" w14:textId="5A235A50"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omogućavanje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neopravdanih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odnosu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saugovarače</w:t>
            </w:r>
            <w:r w:rsidRPr="00FB3FEA">
              <w:rPr>
                <w:rFonts w:ascii="Tahoma" w:hAnsi="Tahoma" w:cs="Tahoma"/>
                <w:color w:val="000000" w:themeColor="text1"/>
                <w:sz w:val="20"/>
                <w:szCs w:val="20"/>
                <w:lang w:val="ru-RU" w:eastAsia="ar-SA"/>
              </w:rPr>
              <w:t>;</w:t>
            </w:r>
          </w:p>
          <w:p w14:paraId="31C5A298" w14:textId="77C484E8"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određenih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garancija</w:t>
            </w:r>
            <w:r w:rsidRPr="00FB3FEA">
              <w:rPr>
                <w:rFonts w:ascii="Tahoma" w:hAnsi="Tahoma" w:cs="Tahoma"/>
                <w:color w:val="000000" w:themeColor="text1"/>
                <w:sz w:val="20"/>
                <w:szCs w:val="20"/>
                <w:lang w:val="ru-RU" w:eastAsia="ar-SA"/>
              </w:rPr>
              <w:t>;</w:t>
            </w:r>
          </w:p>
          <w:p w14:paraId="05FB7BF6" w14:textId="2EDDECF3"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ubrzavanje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postojećih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procedura</w:t>
            </w:r>
            <w:r w:rsidRPr="00FB3FEA">
              <w:rPr>
                <w:rFonts w:ascii="Tahoma" w:hAnsi="Tahoma" w:cs="Tahoma"/>
                <w:color w:val="000000" w:themeColor="text1"/>
                <w:sz w:val="20"/>
                <w:szCs w:val="20"/>
                <w:lang w:val="ru-RU" w:eastAsia="ar-SA"/>
              </w:rPr>
              <w:t>;</w:t>
            </w:r>
          </w:p>
          <w:p w14:paraId="1BCF3E92" w14:textId="2594E219"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takav</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vrši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okviru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svojih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dužnosti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suprotnosti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principima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transparentnosti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otvorenosti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odnosima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između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w:t>
            </w:r>
          </w:p>
          <w:p w14:paraId="1685B6EF" w14:textId="72678E35" w:rsidR="00617554"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8.4.</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slučaju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sumnja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došlo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može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doći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povrede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odredbi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člana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dužna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obavijesti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tome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pismenom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obliku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pismenom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obavještenju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dužna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pozove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činjenice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dostavi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materijale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osnovano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potvrđuju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osnovu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pretpostavku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došlo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može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doći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povrede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određenih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odredbi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člana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p>
          <w:p w14:paraId="78A03556" w14:textId="563AD225" w:rsidR="00DB143A" w:rsidRPr="00FB3FEA" w:rsidRDefault="00D17B91" w:rsidP="002D42DC">
            <w:pPr>
              <w:pStyle w:val="NoSpacing"/>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Nakon</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što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uputi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pismeno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obavještenje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odgovarajuća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Strana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ima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pravo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obustavi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izvršenje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obaveza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ovom</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Ugovoru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sve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dok</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od</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druge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Strane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dobije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potvrdu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toga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povrede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nije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došlo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neće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doći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Takva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potvrda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mora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biti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poslana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roku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od</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deset</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radnih</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dana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od</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datuma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prijema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pismenog</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obavještenja</w:t>
            </w:r>
            <w:r w:rsidR="00DB143A" w:rsidRPr="00FB3FEA">
              <w:rPr>
                <w:rFonts w:ascii="Tahoma" w:hAnsi="Tahoma" w:cs="Tahoma"/>
                <w:color w:val="000000" w:themeColor="text1"/>
                <w:sz w:val="20"/>
                <w:szCs w:val="20"/>
                <w:lang w:val="ru-RU" w:eastAsia="ar-SA"/>
              </w:rPr>
              <w:t>.</w:t>
            </w:r>
          </w:p>
          <w:p w14:paraId="47C13D51" w14:textId="7C0882CC" w:rsidR="00617554"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8.5.</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prihvatiće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sprovođenje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postupaka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sprečavanje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korupcije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kontrolisaće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poštovanje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istih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tome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uložiti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razumne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napore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minimalizuju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rizike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poslovnih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odnosa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saugovaračima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mogu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uklјučeni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koruptivne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aktivnosti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uzajamno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sarađivati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cilјu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sprečavanja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korupcije</w:t>
            </w:r>
            <w:r w:rsidRPr="00FB3FEA">
              <w:rPr>
                <w:rFonts w:ascii="Tahoma" w:hAnsi="Tahoma" w:cs="Tahoma"/>
                <w:color w:val="000000" w:themeColor="text1"/>
                <w:sz w:val="20"/>
                <w:szCs w:val="20"/>
                <w:lang w:val="ru-RU" w:eastAsia="ar-SA"/>
              </w:rPr>
              <w:t xml:space="preserve">. </w:t>
            </w:r>
          </w:p>
          <w:p w14:paraId="5210E75F" w14:textId="24C5A047" w:rsidR="00DB143A" w:rsidRPr="00FB3FEA" w:rsidRDefault="00D17B91" w:rsidP="002D42DC">
            <w:pPr>
              <w:pStyle w:val="NoSpacing"/>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Pri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tome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će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Strane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osigurati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sprovođenje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kontrolnih</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postupaka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cilјu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sprečavanja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rizika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od</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uklјučivanja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Strana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koruptivne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aktivnosti</w:t>
            </w:r>
            <w:r w:rsidR="00DB143A" w:rsidRPr="00FB3FEA">
              <w:rPr>
                <w:rFonts w:ascii="Tahoma" w:hAnsi="Tahoma" w:cs="Tahoma"/>
                <w:color w:val="000000" w:themeColor="text1"/>
                <w:sz w:val="20"/>
                <w:szCs w:val="20"/>
                <w:lang w:val="ru-RU" w:eastAsia="ar-SA"/>
              </w:rPr>
              <w:t>.</w:t>
            </w:r>
          </w:p>
          <w:p w14:paraId="6D8908C4" w14:textId="08C91C9E"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8.6.</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garantovati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sprovođenje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odgovarajućeg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postupka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vezano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činjenice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dostavlјene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tokom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uz</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poštovanje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principa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povjerlјivosti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primjenu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efikasnih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mjera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otklanjanje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problema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praksi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sprečavanja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mogućih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konfliktnih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situacija</w:t>
            </w:r>
            <w:r w:rsidRPr="00FB3FEA">
              <w:rPr>
                <w:rFonts w:ascii="Tahoma" w:hAnsi="Tahoma" w:cs="Tahoma"/>
                <w:color w:val="000000" w:themeColor="text1"/>
                <w:sz w:val="20"/>
                <w:szCs w:val="20"/>
                <w:lang w:val="ru-RU" w:eastAsia="ar-SA"/>
              </w:rPr>
              <w:t>.</w:t>
            </w:r>
          </w:p>
          <w:p w14:paraId="3D223E90" w14:textId="5333B642"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8.7.</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garantovati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punu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povjerlјivost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vezano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odredbi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člana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odsustvo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negativnih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poslјedica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kako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ukupno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obratila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zahtjevom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konkretne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radnike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obratila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zahtjevom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prijavili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povrede</w:t>
            </w:r>
            <w:r w:rsidRPr="00FB3FEA">
              <w:rPr>
                <w:rFonts w:ascii="Tahoma" w:hAnsi="Tahoma" w:cs="Tahoma"/>
                <w:color w:val="000000" w:themeColor="text1"/>
                <w:sz w:val="20"/>
                <w:szCs w:val="20"/>
                <w:lang w:val="ru-RU" w:eastAsia="ar-SA"/>
              </w:rPr>
              <w:t>.</w:t>
            </w:r>
          </w:p>
          <w:p w14:paraId="65C701C9" w14:textId="06884F17"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8.8.</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slučaju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jedna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prekrši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uzdržavanja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zabranjenih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članom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slučaju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utvrđenom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roku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dobije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potvrdu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toga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povrede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došlo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doći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može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raskine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ovaj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zakonom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utvrđen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način</w:t>
            </w:r>
            <w:r w:rsidRPr="00FB3FEA">
              <w:rPr>
                <w:rFonts w:ascii="Tahoma" w:hAnsi="Tahoma" w:cs="Tahoma"/>
                <w:color w:val="000000" w:themeColor="text1"/>
                <w:sz w:val="20"/>
                <w:szCs w:val="20"/>
                <w:lang w:val="ru-RU" w:eastAsia="ar-SA"/>
              </w:rPr>
              <w:t xml:space="preserve">. </w:t>
            </w:r>
          </w:p>
          <w:p w14:paraId="1E9C764E" w14:textId="0AD58A10"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8.9.</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čiju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inicijativu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osnovama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predviđenim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odredbama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člana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raskinut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zahtijeva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naknadu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stvarne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štete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nastala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zbog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raskida</w:t>
            </w:r>
          </w:p>
          <w:p w14:paraId="748184DE" w14:textId="77777777" w:rsidR="00AB146E" w:rsidRDefault="00AB146E" w:rsidP="002D42DC">
            <w:pPr>
              <w:pStyle w:val="NoSpacing"/>
              <w:jc w:val="both"/>
              <w:rPr>
                <w:rFonts w:ascii="Tahoma" w:hAnsi="Tahoma" w:cs="Tahoma"/>
                <w:b/>
                <w:color w:val="000000" w:themeColor="text1"/>
                <w:sz w:val="20"/>
                <w:szCs w:val="20"/>
                <w:lang w:val="ru-RU" w:eastAsia="ar-SA"/>
              </w:rPr>
            </w:pPr>
          </w:p>
          <w:p w14:paraId="73735298" w14:textId="660E5646" w:rsidR="00DB143A" w:rsidRPr="00FB3FEA" w:rsidRDefault="00DB143A"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 xml:space="preserve">9. </w:t>
            </w:r>
            <w:r w:rsidR="00D17B91">
              <w:rPr>
                <w:rFonts w:ascii="Tahoma" w:hAnsi="Tahoma" w:cs="Tahoma"/>
                <w:b/>
                <w:color w:val="000000" w:themeColor="text1"/>
                <w:sz w:val="20"/>
                <w:szCs w:val="20"/>
                <w:lang w:val="ru-RU" w:eastAsia="ar-SA"/>
              </w:rPr>
              <w:t>DJELOVANјE</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VIŠE</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SILE</w:t>
            </w:r>
          </w:p>
          <w:p w14:paraId="2A347D44" w14:textId="0B51553F"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9.1.„</w:t>
            </w:r>
            <w:r w:rsidR="00D17B91">
              <w:rPr>
                <w:rFonts w:ascii="Tahoma" w:hAnsi="Tahoma" w:cs="Tahoma"/>
                <w:color w:val="000000" w:themeColor="text1"/>
                <w:sz w:val="20"/>
                <w:szCs w:val="20"/>
                <w:lang w:val="ru-RU" w:eastAsia="ar-SA"/>
              </w:rPr>
              <w:t>Viša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predstavlјa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kakav</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događaj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izlazi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izvan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granica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kontrole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Naručioca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Izvršioca</w:t>
            </w:r>
            <w:r w:rsidRPr="00AB146E">
              <w:rPr>
                <w:rFonts w:ascii="Tahoma" w:hAnsi="Tahoma" w:cs="Tahoma"/>
                <w:color w:val="000000" w:themeColor="text1"/>
                <w:sz w:val="20"/>
                <w:szCs w:val="20"/>
                <w:lang w:val="ru-RU" w:eastAsia="ar-SA"/>
              </w:rPr>
              <w: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zavisnosti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toga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čemu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nastaje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nezavisno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toga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kakve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mjere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predostrožnosti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preduzela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dotična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odnosi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slјedeće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događaje</w:t>
            </w:r>
            <w:r w:rsidRPr="00FB3FEA">
              <w:rPr>
                <w:rFonts w:ascii="Tahoma" w:hAnsi="Tahoma" w:cs="Tahoma"/>
                <w:color w:val="000000" w:themeColor="text1"/>
                <w:sz w:val="20"/>
                <w:szCs w:val="20"/>
                <w:lang w:val="ru-RU" w:eastAsia="ar-SA"/>
              </w:rPr>
              <w:t>:</w:t>
            </w:r>
          </w:p>
          <w:p w14:paraId="3AB670D8" w14:textId="6148265E"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a) </w:t>
            </w:r>
            <w:r w:rsidR="00D17B91">
              <w:rPr>
                <w:rFonts w:ascii="Tahoma" w:hAnsi="Tahoma" w:cs="Tahoma"/>
                <w:color w:val="000000" w:themeColor="text1"/>
                <w:sz w:val="20"/>
                <w:szCs w:val="20"/>
                <w:lang w:val="ru-RU" w:eastAsia="ar-SA"/>
              </w:rPr>
              <w:t>rat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neprijatelјska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dejstva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ratne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operacije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nezavisno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toga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objavlјen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upad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djelovanje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spolјnjeg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protivnika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građanski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p>
          <w:p w14:paraId="0413F1D4" w14:textId="17061C58" w:rsidR="00DB143A" w:rsidRPr="00FB3FEA" w:rsidRDefault="00D17B91" w:rsidP="002D42DC">
            <w:pPr>
              <w:pStyle w:val="NoSpacing"/>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b</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ustanak</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revolucija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pobune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bune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zbacivanje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vlasti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civilne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vojne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vlade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zavjera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oružani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sukobi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društveni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nemiri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teroristički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akti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p>
          <w:p w14:paraId="4ED7CE04" w14:textId="223B673C" w:rsidR="00DB143A" w:rsidRPr="00FB3FEA" w:rsidRDefault="00D17B91" w:rsidP="002D42DC">
            <w:pPr>
              <w:pStyle w:val="NoSpacing"/>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c</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konfiskacija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nacionalizacija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mobilizacija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plјenidba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rekvizicija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naređenju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bilo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koje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vlade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pravnih</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stvarnih</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vlasti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vladara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zbog</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nekog</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drugog</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činjenja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nečinjenja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lokalne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vlasti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vladara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zbog</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nekog</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drugog</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činjenja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nečinjenja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lokalnog</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organa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vlasti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nacionalne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vlade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ili</w:t>
            </w:r>
            <w:r w:rsidR="00DB143A" w:rsidRPr="00FB3FEA">
              <w:rPr>
                <w:rFonts w:ascii="Tahoma" w:hAnsi="Tahoma" w:cs="Tahoma"/>
                <w:color w:val="000000" w:themeColor="text1"/>
                <w:sz w:val="20"/>
                <w:szCs w:val="20"/>
                <w:lang w:val="ru-RU" w:eastAsia="ar-SA"/>
              </w:rPr>
              <w:t xml:space="preserve"> </w:t>
            </w:r>
          </w:p>
          <w:p w14:paraId="480746E5" w14:textId="3D15E91B"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štrajk</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sabotaža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lokaut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embargo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ograničenje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uvoza</w:t>
            </w:r>
            <w:r w:rsidRPr="00FB3FEA">
              <w:rPr>
                <w:rFonts w:ascii="Tahoma" w:hAnsi="Tahoma" w:cs="Tahoma"/>
                <w:color w:val="000000" w:themeColor="text1"/>
                <w:sz w:val="20"/>
                <w:szCs w:val="20"/>
                <w:lang w:val="ru-RU" w:eastAsia="ar-SA"/>
              </w:rPr>
              <w:t>/</w:t>
            </w:r>
            <w:r w:rsidR="00D17B91">
              <w:rPr>
                <w:rFonts w:ascii="Tahoma" w:hAnsi="Tahoma" w:cs="Tahoma"/>
                <w:color w:val="000000" w:themeColor="text1"/>
                <w:sz w:val="20"/>
                <w:szCs w:val="20"/>
                <w:lang w:val="ru-RU" w:eastAsia="ar-SA"/>
              </w:rPr>
              <w:t>izvoza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blokiranje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luka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nedostatak</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običnih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sredstava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društvenog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transporta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veze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brodolomi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nedostatka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ograničenje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snabdijevanju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električnom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energijom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epidemija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karantin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kuga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p>
          <w:p w14:paraId="5A37980E" w14:textId="441748E4"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 e) </w:t>
            </w:r>
            <w:r w:rsidR="00D17B91">
              <w:rPr>
                <w:rFonts w:ascii="Tahoma" w:hAnsi="Tahoma" w:cs="Tahoma"/>
                <w:color w:val="000000" w:themeColor="text1"/>
                <w:sz w:val="20"/>
                <w:szCs w:val="20"/>
                <w:lang w:val="ru-RU" w:eastAsia="ar-SA"/>
              </w:rPr>
              <w:t>zemlјotresi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klizišta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prorada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vulkana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požar</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poplave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pojava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cunamija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tajfun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ciklon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uragan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oluja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udar</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groma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pojave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katastrofalnim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poslјedicama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ispuštanje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radijacije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udarni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talasi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poslije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atomskih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udara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radioaktivno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djelovanje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lokalnu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sredinu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udarni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talasi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izazivaju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avioni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leteći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objekti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događaji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objektivno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mogla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predvidjeti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jedna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prirodne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vještački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izazvane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okolnosti</w:t>
            </w:r>
            <w:r w:rsidRPr="00FB3FEA">
              <w:rPr>
                <w:rFonts w:ascii="Tahoma" w:hAnsi="Tahoma" w:cs="Tahoma"/>
                <w:color w:val="000000" w:themeColor="text1"/>
                <w:sz w:val="20"/>
                <w:szCs w:val="20"/>
                <w:lang w:val="ru-RU" w:eastAsia="ar-SA"/>
              </w:rPr>
              <w:t>.</w:t>
            </w:r>
          </w:p>
          <w:p w14:paraId="21D13B43" w14:textId="7BFB0B4A"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9.2. </w:t>
            </w:r>
            <w:r w:rsidR="00D17B91">
              <w:rPr>
                <w:rFonts w:ascii="Tahoma" w:hAnsi="Tahoma" w:cs="Tahoma"/>
                <w:color w:val="000000" w:themeColor="text1"/>
                <w:sz w:val="20"/>
                <w:szCs w:val="20"/>
                <w:lang w:val="ru-RU" w:eastAsia="ar-SA"/>
              </w:rPr>
              <w:t>Pod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uslovom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spriječi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zasmeta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prolongira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w:t>
            </w:r>
            <w:r w:rsidR="00D17B91">
              <w:rPr>
                <w:rFonts w:ascii="Tahoma" w:hAnsi="Tahoma" w:cs="Tahoma"/>
                <w:color w:val="000000" w:themeColor="text1"/>
                <w:sz w:val="20"/>
                <w:szCs w:val="20"/>
                <w:lang w:val="ru-RU" w:eastAsia="ar-SA"/>
              </w:rPr>
              <w:t>ugovornica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pisanoj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formi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obavijesti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dugu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nastaloj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situaciji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događajima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roku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5 (</w:t>
            </w:r>
            <w:r w:rsidR="00D17B91">
              <w:rPr>
                <w:rFonts w:ascii="Tahoma" w:hAnsi="Tahoma" w:cs="Tahoma"/>
                <w:color w:val="000000" w:themeColor="text1"/>
                <w:sz w:val="20"/>
                <w:szCs w:val="20"/>
                <w:lang w:val="ru-RU" w:eastAsia="ar-SA"/>
              </w:rPr>
              <w:t>pet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poslije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pojave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situacije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potvrde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izdate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nadležnih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organa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najkraćem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roku</w:t>
            </w:r>
            <w:r w:rsidRPr="00FB3FEA">
              <w:rPr>
                <w:rFonts w:ascii="Tahoma" w:hAnsi="Tahoma" w:cs="Tahoma"/>
                <w:color w:val="000000" w:themeColor="text1"/>
                <w:sz w:val="20"/>
                <w:szCs w:val="20"/>
                <w:lang w:val="ru-RU" w:eastAsia="ar-SA"/>
              </w:rPr>
              <w:t>.</w:t>
            </w:r>
          </w:p>
          <w:p w14:paraId="72DB3B93" w14:textId="796D5C4C"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lastRenderedPageBreak/>
              <w:t xml:space="preserve">9.3.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pošalјe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takvo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obavještenje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oslobođena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potpunog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svojih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dotle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dok</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traje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odgovarajuća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onoj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mjeri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sprečava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smeta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prolongira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svojih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obaveza</w:t>
            </w:r>
            <w:r w:rsidRPr="00FB3FEA">
              <w:rPr>
                <w:rFonts w:ascii="Tahoma" w:hAnsi="Tahoma" w:cs="Tahoma"/>
                <w:color w:val="000000" w:themeColor="text1"/>
                <w:sz w:val="20"/>
                <w:szCs w:val="20"/>
                <w:lang w:val="ru-RU" w:eastAsia="ar-SA"/>
              </w:rPr>
              <w:t xml:space="preserve">. </w:t>
            </w:r>
          </w:p>
          <w:p w14:paraId="351F8682" w14:textId="70BF3A35"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9.4.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izložene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djelovanju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ulažu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razumne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napore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kako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umanjile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poslјedice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djelovanja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njihovih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utiče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svake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raskinuti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skladu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uslovima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navedenim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dalјem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tekstu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tačkom</w:t>
            </w:r>
            <w:r w:rsidRPr="00FB3FEA">
              <w:rPr>
                <w:rFonts w:ascii="Tahoma" w:hAnsi="Tahoma" w:cs="Tahoma"/>
                <w:color w:val="000000" w:themeColor="text1"/>
                <w:sz w:val="20"/>
                <w:szCs w:val="20"/>
                <w:lang w:val="ru-RU" w:eastAsia="ar-SA"/>
              </w:rPr>
              <w:t xml:space="preserve"> 9.6.</w:t>
            </w:r>
          </w:p>
          <w:p w14:paraId="1577FB80" w14:textId="4A2EB5B0"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9.5.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kakva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zadržavanja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neizvršenje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svojih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zbog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djelovanja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sile</w:t>
            </w:r>
            <w:r w:rsidRPr="00FB3FEA">
              <w:rPr>
                <w:rFonts w:ascii="Tahoma" w:hAnsi="Tahoma" w:cs="Tahoma"/>
                <w:color w:val="000000" w:themeColor="text1"/>
                <w:sz w:val="20"/>
                <w:szCs w:val="20"/>
                <w:lang w:val="ru-RU" w:eastAsia="ar-SA"/>
              </w:rPr>
              <w:t xml:space="preserve">, </w:t>
            </w:r>
          </w:p>
          <w:p w14:paraId="6839BB43" w14:textId="7500E156"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 a) </w:t>
            </w:r>
            <w:r w:rsidR="00D17B91">
              <w:rPr>
                <w:rFonts w:ascii="Tahoma" w:hAnsi="Tahoma" w:cs="Tahoma"/>
                <w:color w:val="000000" w:themeColor="text1"/>
                <w:sz w:val="20"/>
                <w:szCs w:val="20"/>
                <w:lang w:val="ru-RU" w:eastAsia="ar-SA"/>
              </w:rPr>
              <w:t>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predstavlјaju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razlog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neizvršavanje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kršenje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uslova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p>
          <w:p w14:paraId="09D1EE75" w14:textId="64004831"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predstavlјaju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razlog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podnošenje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kakve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reklamacije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odnosu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štetu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troškove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izdatke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vezani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njih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onoj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mjeri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zadržavanja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neizvršavanja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poslјedica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djelovanja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sile</w:t>
            </w:r>
            <w:r w:rsidRPr="00FB3FEA">
              <w:rPr>
                <w:rFonts w:ascii="Tahoma" w:hAnsi="Tahoma" w:cs="Tahoma"/>
                <w:color w:val="000000" w:themeColor="text1"/>
                <w:sz w:val="20"/>
                <w:szCs w:val="20"/>
                <w:lang w:val="ru-RU" w:eastAsia="ar-SA"/>
              </w:rPr>
              <w:t>.</w:t>
            </w:r>
          </w:p>
          <w:p w14:paraId="55B5AE4F" w14:textId="5BB047FE"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9.6. </w:t>
            </w:r>
            <w:r w:rsidR="00D17B91">
              <w:rPr>
                <w:rFonts w:ascii="Tahoma" w:hAnsi="Tahoma" w:cs="Tahoma"/>
                <w:color w:val="000000" w:themeColor="text1"/>
                <w:sz w:val="20"/>
                <w:szCs w:val="20"/>
                <w:lang w:val="ru-RU" w:eastAsia="ar-SA"/>
              </w:rPr>
              <w:t>Ukoliko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okolnosti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traju</w:t>
            </w:r>
            <w:r w:rsidRPr="00FB3FEA">
              <w:rPr>
                <w:rFonts w:ascii="Tahoma" w:hAnsi="Tahoma" w:cs="Tahoma"/>
                <w:color w:val="000000" w:themeColor="text1"/>
                <w:sz w:val="20"/>
                <w:szCs w:val="20"/>
                <w:lang w:val="ru-RU" w:eastAsia="ar-SA"/>
              </w:rPr>
              <w:t xml:space="preserve"> 60 (</w:t>
            </w:r>
            <w:r w:rsidR="00D17B91">
              <w:rPr>
                <w:rFonts w:ascii="Tahoma" w:hAnsi="Tahoma" w:cs="Tahoma"/>
                <w:color w:val="000000" w:themeColor="text1"/>
                <w:sz w:val="20"/>
                <w:szCs w:val="20"/>
                <w:lang w:val="ru-RU" w:eastAsia="ar-SA"/>
              </w:rPr>
              <w:t>šezdeset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svaka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raskine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obavijesti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svojoj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namjeri</w:t>
            </w:r>
            <w:r w:rsidRPr="00FB3FEA">
              <w:rPr>
                <w:rFonts w:ascii="Tahoma" w:hAnsi="Tahoma" w:cs="Tahoma"/>
                <w:color w:val="000000" w:themeColor="text1"/>
                <w:sz w:val="20"/>
                <w:szCs w:val="20"/>
                <w:lang w:val="ru-RU" w:eastAsia="ar-SA"/>
              </w:rPr>
              <w:t>.</w:t>
            </w:r>
          </w:p>
          <w:p w14:paraId="35ECE231" w14:textId="40AFFF03" w:rsidR="00DB143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9.7.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cijelom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periodu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trajanja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okolnosti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između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miruju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prestanku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važenja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svaka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dužna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preuzete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Ugovorom</w:t>
            </w:r>
            <w:r w:rsidRPr="00FB3FEA">
              <w:rPr>
                <w:rFonts w:ascii="Tahoma" w:hAnsi="Tahoma" w:cs="Tahoma"/>
                <w:color w:val="000000" w:themeColor="text1"/>
                <w:sz w:val="20"/>
                <w:szCs w:val="20"/>
                <w:lang w:val="ru-RU" w:eastAsia="ar-SA"/>
              </w:rPr>
              <w:t>.</w:t>
            </w:r>
          </w:p>
          <w:p w14:paraId="5BAE554E" w14:textId="61046D04"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9.8.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slučaju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raskida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usled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okolnosti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djelovanja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Naručilac</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platiti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Izvršiocu</w:t>
            </w:r>
            <w:r w:rsidR="006E12A6">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nesporan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dio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izvedene</w:t>
            </w:r>
            <w:r w:rsidR="006E12A6">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usluge</w:t>
            </w:r>
            <w:r w:rsidRPr="00FB3FEA">
              <w:rPr>
                <w:rFonts w:ascii="Tahoma" w:hAnsi="Tahoma" w:cs="Tahoma"/>
                <w:color w:val="000000" w:themeColor="text1"/>
                <w:sz w:val="20"/>
                <w:szCs w:val="20"/>
                <w:lang w:val="ru-RU" w:eastAsia="ar-SA"/>
              </w:rPr>
              <w:t xml:space="preserve">. </w:t>
            </w:r>
          </w:p>
          <w:p w14:paraId="210B9608" w14:textId="77777777" w:rsidR="00AB146E" w:rsidRDefault="00AB146E" w:rsidP="002D42DC">
            <w:pPr>
              <w:pStyle w:val="NoSpacing"/>
              <w:jc w:val="both"/>
              <w:rPr>
                <w:rFonts w:ascii="Tahoma" w:hAnsi="Tahoma" w:cs="Tahoma"/>
                <w:b/>
                <w:color w:val="000000" w:themeColor="text1"/>
                <w:sz w:val="20"/>
                <w:szCs w:val="20"/>
                <w:lang w:val="ru-RU" w:eastAsia="ar-SA"/>
              </w:rPr>
            </w:pPr>
          </w:p>
          <w:p w14:paraId="345D6089" w14:textId="36A11DD0" w:rsidR="00DB143A" w:rsidRPr="00FB3FEA" w:rsidRDefault="00DB143A"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10.</w:t>
            </w:r>
            <w:r w:rsidR="00D17B91">
              <w:rPr>
                <w:rFonts w:ascii="Tahoma" w:hAnsi="Tahoma" w:cs="Tahoma"/>
                <w:b/>
                <w:color w:val="000000" w:themeColor="text1"/>
                <w:sz w:val="20"/>
                <w:szCs w:val="20"/>
                <w:lang w:val="ru-RU" w:eastAsia="ar-SA"/>
              </w:rPr>
              <w:t>POVJERLjIVI</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PODACI</w:t>
            </w:r>
          </w:p>
          <w:p w14:paraId="5B175807" w14:textId="6A6424B1" w:rsidR="005222A1" w:rsidRPr="005222A1" w:rsidRDefault="005222A1" w:rsidP="002D42DC">
            <w:pPr>
              <w:pStyle w:val="NoSpacing"/>
              <w:jc w:val="both"/>
              <w:rPr>
                <w:rFonts w:ascii="Tahoma" w:hAnsi="Tahoma" w:cs="Tahoma"/>
                <w:color w:val="000000" w:themeColor="text1"/>
                <w:sz w:val="20"/>
                <w:szCs w:val="20"/>
                <w:lang w:val="ru-RU" w:eastAsia="ar-SA"/>
              </w:rPr>
            </w:pPr>
            <w:r w:rsidRPr="005222A1">
              <w:rPr>
                <w:rFonts w:ascii="Tahoma" w:hAnsi="Tahoma" w:cs="Tahoma"/>
                <w:color w:val="000000" w:themeColor="text1"/>
                <w:sz w:val="20"/>
                <w:szCs w:val="20"/>
                <w:lang w:val="ru-RU" w:eastAsia="ar-SA"/>
              </w:rPr>
              <w:t xml:space="preserve">10.1. </w:t>
            </w:r>
            <w:r w:rsidR="00D17B91">
              <w:rPr>
                <w:rFonts w:ascii="Tahoma" w:hAnsi="Tahoma" w:cs="Tahoma"/>
                <w:color w:val="000000" w:themeColor="text1"/>
                <w:sz w:val="20"/>
                <w:szCs w:val="20"/>
                <w:lang w:val="ru-RU" w:eastAsia="ar-SA"/>
              </w:rPr>
              <w:t>Svaka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dužna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obezbijedi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zaštitu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Povjerljivih</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informacija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joj</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postanu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dostupne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okviru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neovlaštenog</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korišćenja</w:t>
            </w:r>
            <w:r w:rsidRPr="005222A1">
              <w:rPr>
                <w:rFonts w:ascii="Tahoma" w:hAnsi="Tahoma" w:cs="Tahoma"/>
                <w:color w:val="000000" w:themeColor="text1"/>
                <w:sz w:val="20"/>
                <w:szCs w:val="20"/>
                <w:lang w:val="ru-RU" w:eastAsia="ar-SA"/>
              </w:rPr>
              <w:t>,</w:t>
            </w:r>
            <w:r w:rsidR="00D17B91">
              <w:rPr>
                <w:rFonts w:ascii="Tahoma" w:hAnsi="Tahoma" w:cs="Tahoma"/>
                <w:color w:val="000000" w:themeColor="text1"/>
                <w:sz w:val="20"/>
                <w:szCs w:val="20"/>
                <w:lang w:val="ru-RU" w:eastAsia="ar-SA"/>
              </w:rPr>
              <w:t>širenja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objavljivanja</w:t>
            </w:r>
            <w:r w:rsidRPr="005222A1">
              <w:rPr>
                <w:rFonts w:ascii="Tahoma" w:hAnsi="Tahoma" w:cs="Tahoma"/>
                <w:color w:val="000000" w:themeColor="text1"/>
                <w:sz w:val="20"/>
                <w:szCs w:val="20"/>
                <w:lang w:val="ru-RU" w:eastAsia="ar-SA"/>
              </w:rPr>
              <w:t>.</w:t>
            </w:r>
          </w:p>
          <w:p w14:paraId="6BE8211F" w14:textId="22C3AD4B" w:rsidR="005222A1" w:rsidRPr="005222A1" w:rsidRDefault="005222A1" w:rsidP="002D42DC">
            <w:pPr>
              <w:pStyle w:val="NoSpacing"/>
              <w:jc w:val="both"/>
              <w:rPr>
                <w:rFonts w:ascii="Tahoma" w:hAnsi="Tahoma" w:cs="Tahoma"/>
                <w:color w:val="000000" w:themeColor="text1"/>
                <w:sz w:val="20"/>
                <w:szCs w:val="20"/>
                <w:lang w:val="ru-RU" w:eastAsia="ar-SA"/>
              </w:rPr>
            </w:pPr>
            <w:r w:rsidRPr="005222A1">
              <w:rPr>
                <w:rFonts w:ascii="Tahoma" w:hAnsi="Tahoma" w:cs="Tahoma"/>
                <w:color w:val="000000" w:themeColor="text1"/>
                <w:sz w:val="20"/>
                <w:szCs w:val="20"/>
                <w:lang w:val="ru-RU" w:eastAsia="ar-SA"/>
              </w:rPr>
              <w:t>10.2.</w:t>
            </w:r>
            <w:r w:rsidR="00D17B91">
              <w:rPr>
                <w:rFonts w:ascii="Tahoma" w:hAnsi="Tahoma" w:cs="Tahoma"/>
                <w:color w:val="000000" w:themeColor="text1"/>
                <w:sz w:val="20"/>
                <w:szCs w:val="20"/>
                <w:lang w:val="ru-RU" w:eastAsia="ar-SA"/>
              </w:rPr>
              <w:t>Za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potrebe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termin</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Povjerlјive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informacije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označava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informacije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imaju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stvarnu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potencijalnu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vrijednost</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zbog</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toga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što</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nepoznate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trećim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licima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nisu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namijenjene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širu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distribuciju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5222A1">
              <w:rPr>
                <w:rFonts w:ascii="Tahoma" w:hAnsi="Tahoma" w:cs="Tahoma"/>
                <w:color w:val="000000" w:themeColor="text1"/>
                <w:sz w:val="20"/>
                <w:szCs w:val="20"/>
                <w:lang w:val="ru-RU" w:eastAsia="ar-SA"/>
              </w:rPr>
              <w:t>/</w:t>
            </w:r>
            <w:r w:rsidR="00D17B91">
              <w:rPr>
                <w:rFonts w:ascii="Tahoma" w:hAnsi="Tahoma" w:cs="Tahoma"/>
                <w:color w:val="000000" w:themeColor="text1"/>
                <w:sz w:val="20"/>
                <w:szCs w:val="20"/>
                <w:lang w:val="ru-RU" w:eastAsia="ar-SA"/>
              </w:rPr>
              <w:t>ili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korišćenje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neograničenog</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kruga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lica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zadovolјavaju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zahtjeve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zakonskih</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propisa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Bosne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Hercegovine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informacije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izričito</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definišu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kao</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povjerlјive</w:t>
            </w:r>
            <w:r w:rsidRPr="005222A1">
              <w:rPr>
                <w:rFonts w:ascii="Tahoma" w:hAnsi="Tahoma" w:cs="Tahoma"/>
                <w:color w:val="000000" w:themeColor="text1"/>
                <w:sz w:val="20"/>
                <w:szCs w:val="20"/>
                <w:lang w:val="ru-RU" w:eastAsia="ar-SA"/>
              </w:rPr>
              <w:t xml:space="preserve">. </w:t>
            </w:r>
          </w:p>
          <w:p w14:paraId="439C8F55" w14:textId="75141FA1" w:rsidR="005222A1" w:rsidRPr="005222A1" w:rsidRDefault="005222A1" w:rsidP="002D42DC">
            <w:pPr>
              <w:pStyle w:val="NoSpacing"/>
              <w:jc w:val="both"/>
              <w:rPr>
                <w:rFonts w:ascii="Tahoma" w:hAnsi="Tahoma" w:cs="Tahoma"/>
                <w:color w:val="000000" w:themeColor="text1"/>
                <w:sz w:val="20"/>
                <w:szCs w:val="20"/>
                <w:lang w:val="ru-RU" w:eastAsia="ar-SA"/>
              </w:rPr>
            </w:pPr>
            <w:r w:rsidRPr="005222A1">
              <w:rPr>
                <w:rFonts w:ascii="Tahoma" w:hAnsi="Tahoma" w:cs="Tahoma"/>
                <w:color w:val="000000" w:themeColor="text1"/>
                <w:sz w:val="20"/>
                <w:szCs w:val="20"/>
                <w:lang w:val="ru-RU" w:eastAsia="ar-SA"/>
              </w:rPr>
              <w:t xml:space="preserve">10.3. </w:t>
            </w:r>
            <w:r w:rsidR="00D17B91">
              <w:rPr>
                <w:rFonts w:ascii="Tahoma" w:hAnsi="Tahoma" w:cs="Tahoma"/>
                <w:color w:val="000000" w:themeColor="text1"/>
                <w:sz w:val="20"/>
                <w:szCs w:val="20"/>
                <w:lang w:val="ru-RU" w:eastAsia="ar-SA"/>
              </w:rPr>
              <w:t>Zaštita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povjerlјivih</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informacija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mora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osiguravati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periodu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kao</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roku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godine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završetka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njegovog</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roka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važenja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pogledu</w:t>
            </w:r>
            <w:r w:rsidRPr="005222A1">
              <w:rPr>
                <w:rFonts w:ascii="Tahoma" w:hAnsi="Tahoma" w:cs="Tahoma"/>
                <w:color w:val="000000" w:themeColor="text1"/>
                <w:sz w:val="20"/>
                <w:szCs w:val="20"/>
                <w:lang w:val="ru-RU" w:eastAsia="ar-SA"/>
              </w:rPr>
              <w:t xml:space="preserve"> „know-how“ – </w:t>
            </w:r>
            <w:r w:rsidR="00D17B91">
              <w:rPr>
                <w:rFonts w:ascii="Tahoma" w:hAnsi="Tahoma" w:cs="Tahoma"/>
                <w:color w:val="000000" w:themeColor="text1"/>
                <w:sz w:val="20"/>
                <w:szCs w:val="20"/>
                <w:lang w:val="ru-RU" w:eastAsia="ar-SA"/>
              </w:rPr>
              <w:t>sve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dok</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snazi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povjerlјivost</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podataka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čine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njegov</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sadržaj</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Odgovarajuća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snosi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odgovornost</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činjenje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nečinjenje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svojih</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radnika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drugih</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lica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dobiju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pristup</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Povjerlјivim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informacijama</w:t>
            </w:r>
            <w:r w:rsidRPr="005222A1">
              <w:rPr>
                <w:rFonts w:ascii="Tahoma" w:hAnsi="Tahoma" w:cs="Tahoma"/>
                <w:color w:val="000000" w:themeColor="text1"/>
                <w:sz w:val="20"/>
                <w:szCs w:val="20"/>
                <w:lang w:val="ru-RU" w:eastAsia="ar-SA"/>
              </w:rPr>
              <w:t xml:space="preserve">. </w:t>
            </w:r>
          </w:p>
          <w:p w14:paraId="6643CD61" w14:textId="6113A611" w:rsidR="005222A1" w:rsidRPr="005222A1" w:rsidRDefault="005222A1" w:rsidP="002D42DC">
            <w:pPr>
              <w:pStyle w:val="NoSpacing"/>
              <w:jc w:val="both"/>
              <w:rPr>
                <w:rFonts w:ascii="Tahoma" w:hAnsi="Tahoma" w:cs="Tahoma"/>
                <w:color w:val="000000" w:themeColor="text1"/>
                <w:sz w:val="20"/>
                <w:szCs w:val="20"/>
                <w:lang w:val="ru-RU" w:eastAsia="ar-SA"/>
              </w:rPr>
            </w:pPr>
            <w:r w:rsidRPr="005222A1">
              <w:rPr>
                <w:rFonts w:ascii="Tahoma" w:hAnsi="Tahoma" w:cs="Tahoma"/>
                <w:color w:val="000000" w:themeColor="text1"/>
                <w:sz w:val="20"/>
                <w:szCs w:val="20"/>
                <w:lang w:val="ru-RU" w:eastAsia="ar-SA"/>
              </w:rPr>
              <w:t xml:space="preserve">10.4. </w:t>
            </w:r>
            <w:r w:rsidR="00D17B91">
              <w:rPr>
                <w:rFonts w:ascii="Tahoma" w:hAnsi="Tahoma" w:cs="Tahoma"/>
                <w:color w:val="000000" w:themeColor="text1"/>
                <w:sz w:val="20"/>
                <w:szCs w:val="20"/>
                <w:lang w:val="ru-RU" w:eastAsia="ar-SA"/>
              </w:rPr>
              <w:t>Obaveze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poštovanja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povjerlјivosti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predviđene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ovim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Ugovorom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obuhvataju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slučajeve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dostavlјanja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informacija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državnim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organima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način</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utvrđen</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zakonskim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propisima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Bosne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Hercegovine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takođe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odnose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javno</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dostupne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informacije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postale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poznate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trećim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licima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bez</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krivice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5222A1">
              <w:rPr>
                <w:rFonts w:ascii="Tahoma" w:hAnsi="Tahoma" w:cs="Tahoma"/>
                <w:color w:val="000000" w:themeColor="text1"/>
                <w:sz w:val="20"/>
                <w:szCs w:val="20"/>
                <w:lang w:val="ru-RU" w:eastAsia="ar-SA"/>
              </w:rPr>
              <w:t>.</w:t>
            </w:r>
          </w:p>
          <w:p w14:paraId="64A86453" w14:textId="4A9D0557" w:rsidR="00617554" w:rsidRPr="00FB3FEA" w:rsidRDefault="005222A1" w:rsidP="002D42DC">
            <w:pPr>
              <w:pStyle w:val="NoSpacing"/>
              <w:jc w:val="both"/>
              <w:rPr>
                <w:rFonts w:ascii="Tahoma" w:hAnsi="Tahoma" w:cs="Tahoma"/>
                <w:color w:val="000000" w:themeColor="text1"/>
                <w:sz w:val="20"/>
                <w:szCs w:val="20"/>
                <w:lang w:val="ru-RU" w:eastAsia="ar-SA"/>
              </w:rPr>
            </w:pPr>
            <w:r w:rsidRPr="005222A1">
              <w:rPr>
                <w:rFonts w:ascii="Tahoma" w:hAnsi="Tahoma" w:cs="Tahoma"/>
                <w:color w:val="000000" w:themeColor="text1"/>
                <w:sz w:val="20"/>
                <w:szCs w:val="20"/>
                <w:lang w:val="ru-RU" w:eastAsia="ar-SA"/>
              </w:rPr>
              <w:t xml:space="preserve">10.5. </w:t>
            </w:r>
            <w:r w:rsidR="00D17B91">
              <w:rPr>
                <w:rFonts w:ascii="Tahoma" w:hAnsi="Tahoma" w:cs="Tahoma"/>
                <w:color w:val="000000" w:themeColor="text1"/>
                <w:sz w:val="20"/>
                <w:szCs w:val="20"/>
                <w:lang w:val="ru-RU" w:eastAsia="ar-SA"/>
              </w:rPr>
              <w:t>Šteta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izazvana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povredom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odredbe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povjerlјivosti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određuje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nadoknađuje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skladu</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važećim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zakonskim</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propisima</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Bosne</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5222A1">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Hercegovine</w:t>
            </w:r>
            <w:r w:rsidRPr="005222A1">
              <w:rPr>
                <w:rFonts w:ascii="Tahoma" w:hAnsi="Tahoma" w:cs="Tahoma"/>
                <w:color w:val="000000" w:themeColor="text1"/>
                <w:sz w:val="20"/>
                <w:szCs w:val="20"/>
                <w:lang w:val="ru-RU" w:eastAsia="ar-SA"/>
              </w:rPr>
              <w:t>.</w:t>
            </w:r>
          </w:p>
          <w:p w14:paraId="6C16D342" w14:textId="77777777" w:rsidR="00AB146E" w:rsidRDefault="00AB146E" w:rsidP="002D42DC">
            <w:pPr>
              <w:pStyle w:val="NoSpacing"/>
              <w:jc w:val="both"/>
              <w:rPr>
                <w:rFonts w:ascii="Tahoma" w:hAnsi="Tahoma" w:cs="Tahoma"/>
                <w:b/>
                <w:color w:val="000000" w:themeColor="text1"/>
                <w:sz w:val="20"/>
                <w:szCs w:val="20"/>
                <w:lang w:val="ru-RU" w:eastAsia="ar-SA"/>
              </w:rPr>
            </w:pPr>
          </w:p>
          <w:p w14:paraId="063CE823" w14:textId="33D08709" w:rsidR="00DB143A" w:rsidRPr="00FB3FEA" w:rsidRDefault="00DB143A"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 xml:space="preserve">11. </w:t>
            </w:r>
            <w:r w:rsidR="00D17B91">
              <w:rPr>
                <w:rFonts w:ascii="Tahoma" w:hAnsi="Tahoma" w:cs="Tahoma"/>
                <w:b/>
                <w:color w:val="000000" w:themeColor="text1"/>
                <w:sz w:val="20"/>
                <w:szCs w:val="20"/>
                <w:lang w:val="ru-RU" w:eastAsia="ar-SA"/>
              </w:rPr>
              <w:t>PRELAZNE</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I</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ZAKLjUČNE</w:t>
            </w:r>
            <w:r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ODREDBE</w:t>
            </w:r>
          </w:p>
          <w:p w14:paraId="0D5D7578" w14:textId="67907DC4"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11.1. </w:t>
            </w:r>
            <w:r w:rsidR="00D17B91">
              <w:rPr>
                <w:rFonts w:ascii="Tahoma" w:hAnsi="Tahoma" w:cs="Tahoma"/>
                <w:color w:val="000000" w:themeColor="text1"/>
                <w:sz w:val="20"/>
                <w:szCs w:val="20"/>
                <w:lang w:val="ru-RU" w:eastAsia="ar-SA"/>
              </w:rPr>
              <w:t>Naručilac</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Izvršilac</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imaju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jednostrani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raskid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ukoliko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zakasni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izvršenjem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duže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mjesec</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osim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slučajevima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djelovanja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sile</w:t>
            </w:r>
            <w:r w:rsidRPr="00FB3FEA">
              <w:rPr>
                <w:rFonts w:ascii="Tahoma" w:hAnsi="Tahoma" w:cs="Tahoma"/>
                <w:color w:val="000000" w:themeColor="text1"/>
                <w:sz w:val="20"/>
                <w:szCs w:val="20"/>
                <w:lang w:val="ru-RU" w:eastAsia="ar-SA"/>
              </w:rPr>
              <w:t>.</w:t>
            </w:r>
          </w:p>
          <w:p w14:paraId="55704652" w14:textId="0039D348"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11.2. </w:t>
            </w:r>
            <w:r w:rsidR="00D17B91">
              <w:rPr>
                <w:rFonts w:ascii="Tahoma" w:hAnsi="Tahoma" w:cs="Tahoma"/>
                <w:color w:val="000000" w:themeColor="text1"/>
                <w:sz w:val="20"/>
                <w:szCs w:val="20"/>
                <w:lang w:val="ru-RU" w:eastAsia="ar-SA"/>
              </w:rPr>
              <w:t>Svi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sporovi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nesuglasice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mogu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nastati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između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vezi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njim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rješavaju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putem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između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ako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tome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uspiju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ugovara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nadležnost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Okružnog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privrednog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Doboju</w:t>
            </w:r>
            <w:r w:rsidR="00617554" w:rsidRPr="00FB3FEA">
              <w:rPr>
                <w:rFonts w:ascii="Tahoma" w:hAnsi="Tahoma" w:cs="Tahoma"/>
                <w:color w:val="000000" w:themeColor="text1"/>
                <w:sz w:val="20"/>
                <w:szCs w:val="20"/>
                <w:lang w:val="ru-RU" w:eastAsia="ar-SA"/>
              </w:rPr>
              <w:t>.</w:t>
            </w:r>
          </w:p>
          <w:p w14:paraId="4F46ADCD" w14:textId="38F09D78" w:rsidR="00DB143A" w:rsidRPr="00FB3FEA" w:rsidRDefault="00D17B91" w:rsidP="002D42DC">
            <w:pPr>
              <w:pStyle w:val="NoSpacing"/>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Međusobni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odnosi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između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Ugovornih</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strana</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koji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nisu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regulisani</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ovim</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Ugovorom</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regulišu</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se</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Zakonom</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obligacionim</w:t>
            </w:r>
            <w:r w:rsidR="00DB143A"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odnosima</w:t>
            </w:r>
            <w:r w:rsidR="00DB143A" w:rsidRPr="00FB3FEA">
              <w:rPr>
                <w:rFonts w:ascii="Tahoma" w:hAnsi="Tahoma" w:cs="Tahoma"/>
                <w:color w:val="000000" w:themeColor="text1"/>
                <w:sz w:val="20"/>
                <w:szCs w:val="20"/>
                <w:lang w:val="ru-RU" w:eastAsia="ar-SA"/>
              </w:rPr>
              <w:t>.</w:t>
            </w:r>
          </w:p>
          <w:p w14:paraId="65866E88" w14:textId="01845F60"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11.3. </w:t>
            </w:r>
            <w:r w:rsidR="00D17B91">
              <w:rPr>
                <w:rFonts w:ascii="Tahoma" w:hAnsi="Tahoma" w:cs="Tahoma"/>
                <w:color w:val="000000" w:themeColor="text1"/>
                <w:sz w:val="20"/>
                <w:szCs w:val="20"/>
                <w:lang w:val="ru-RU" w:eastAsia="ar-SA"/>
              </w:rPr>
              <w:t>Ovaj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reguliše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pravnim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propisima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Republike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Srpske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Bosne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Hercegovine</w:t>
            </w:r>
            <w:r w:rsidRPr="00FB3FEA">
              <w:rPr>
                <w:rFonts w:ascii="Tahoma" w:hAnsi="Tahoma" w:cs="Tahoma"/>
                <w:color w:val="000000" w:themeColor="text1"/>
                <w:sz w:val="20"/>
                <w:szCs w:val="20"/>
                <w:lang w:val="ru-RU" w:eastAsia="ar-SA"/>
              </w:rPr>
              <w:t xml:space="preserve">.   </w:t>
            </w:r>
          </w:p>
          <w:p w14:paraId="714B482C" w14:textId="4C602E00"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11.4.</w:t>
            </w:r>
            <w:r w:rsidR="00D17B91">
              <w:rPr>
                <w:rFonts w:ascii="Tahoma" w:hAnsi="Tahoma" w:cs="Tahoma"/>
                <w:color w:val="000000" w:themeColor="text1"/>
                <w:sz w:val="20"/>
                <w:szCs w:val="20"/>
                <w:lang w:val="ru-RU" w:eastAsia="ar-SA"/>
              </w:rPr>
              <w:t>Sve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izmjene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dopune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važe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samo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ako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sastavlјene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pisanoj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formi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vidu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aneksa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ako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potpisale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w:t>
            </w:r>
          </w:p>
          <w:p w14:paraId="474347F4" w14:textId="4577D82A"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11.5.</w:t>
            </w:r>
            <w:r w:rsidR="00D17B91">
              <w:rPr>
                <w:rFonts w:ascii="Tahoma" w:hAnsi="Tahoma" w:cs="Tahoma"/>
                <w:color w:val="000000" w:themeColor="text1"/>
                <w:sz w:val="20"/>
                <w:szCs w:val="20"/>
                <w:lang w:val="ru-RU" w:eastAsia="ar-SA"/>
              </w:rPr>
              <w:t>Prilikom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promjene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naziva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imena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njihovih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statuta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odgovornosti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adresa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bankarskih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podataka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došlo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izmjena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dužna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roku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tome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obavijesti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stranu</w:t>
            </w:r>
            <w:r w:rsidRPr="00FB3FEA">
              <w:rPr>
                <w:rFonts w:ascii="Tahoma" w:hAnsi="Tahoma" w:cs="Tahoma"/>
                <w:color w:val="000000" w:themeColor="text1"/>
                <w:sz w:val="20"/>
                <w:szCs w:val="20"/>
                <w:lang w:val="ru-RU" w:eastAsia="ar-SA"/>
              </w:rPr>
              <w:t>.</w:t>
            </w:r>
          </w:p>
          <w:p w14:paraId="68773397" w14:textId="2FDA2CE9"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11.6. </w:t>
            </w:r>
            <w:r w:rsidR="00D17B91">
              <w:rPr>
                <w:rFonts w:ascii="Tahoma" w:hAnsi="Tahoma" w:cs="Tahoma"/>
                <w:color w:val="000000" w:themeColor="text1"/>
                <w:sz w:val="20"/>
                <w:szCs w:val="20"/>
                <w:lang w:val="ru-RU" w:eastAsia="ar-SA"/>
              </w:rPr>
              <w:t>Nijedna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od</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nema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predati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svoje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obaveze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trećoj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bez</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pisane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saglasnosti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druge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w:t>
            </w:r>
          </w:p>
          <w:p w14:paraId="4F2E1248" w14:textId="78891D6E"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11.7 </w:t>
            </w:r>
            <w:r w:rsidR="00D17B91">
              <w:rPr>
                <w:rFonts w:ascii="Tahoma" w:hAnsi="Tahoma" w:cs="Tahoma"/>
                <w:color w:val="000000" w:themeColor="text1"/>
                <w:sz w:val="20"/>
                <w:szCs w:val="20"/>
                <w:lang w:val="ru-RU" w:eastAsia="ar-SA"/>
              </w:rPr>
              <w:t>Ugovorne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saglasne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ukoliko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trenutku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koji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član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jeste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postane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nezakonit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nepravosnažan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neprimjenlјiv</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bilo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kom</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pogledu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onda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zakonitost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pravosnažnost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ili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primjenlјivost</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ostalih</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članova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ovog</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neće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biti</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narušena</w:t>
            </w:r>
            <w:r w:rsidRPr="00FB3FEA">
              <w:rPr>
                <w:rFonts w:ascii="Tahoma" w:hAnsi="Tahoma" w:cs="Tahoma"/>
                <w:color w:val="000000" w:themeColor="text1"/>
                <w:sz w:val="20"/>
                <w:szCs w:val="20"/>
                <w:lang w:val="ru-RU" w:eastAsia="ar-SA"/>
              </w:rPr>
              <w:t>.</w:t>
            </w:r>
          </w:p>
          <w:p w14:paraId="35803FFB" w14:textId="7E45020E" w:rsidR="00DB143A" w:rsidRPr="00FB3FEA" w:rsidRDefault="00DB143A" w:rsidP="002D42DC">
            <w:pPr>
              <w:pStyle w:val="NoSpacing"/>
              <w:jc w:val="both"/>
              <w:rPr>
                <w:rFonts w:ascii="Tahoma" w:hAnsi="Tahoma" w:cs="Tahoma"/>
                <w:color w:val="000000" w:themeColor="text1"/>
                <w:sz w:val="20"/>
                <w:szCs w:val="20"/>
                <w:lang w:val="ru-RU" w:eastAsia="ar-SA"/>
              </w:rPr>
            </w:pPr>
            <w:r w:rsidRPr="00FB3FEA">
              <w:rPr>
                <w:rFonts w:ascii="Tahoma" w:hAnsi="Tahoma" w:cs="Tahoma"/>
                <w:color w:val="000000" w:themeColor="text1"/>
                <w:sz w:val="20"/>
                <w:szCs w:val="20"/>
                <w:lang w:val="ru-RU" w:eastAsia="ar-SA"/>
              </w:rPr>
              <w:t xml:space="preserve">11.8. </w:t>
            </w:r>
            <w:r w:rsidR="00D17B91">
              <w:rPr>
                <w:rFonts w:ascii="Tahoma" w:hAnsi="Tahoma" w:cs="Tahoma"/>
                <w:color w:val="000000" w:themeColor="text1"/>
                <w:sz w:val="20"/>
                <w:szCs w:val="20"/>
                <w:lang w:val="ru-RU" w:eastAsia="ar-SA"/>
              </w:rPr>
              <w:t>Ovaj</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ugovor</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sastavlјen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u</w:t>
            </w:r>
            <w:r w:rsidRPr="00FB3FEA">
              <w:rPr>
                <w:rFonts w:ascii="Tahoma" w:hAnsi="Tahoma" w:cs="Tahoma"/>
                <w:color w:val="000000" w:themeColor="text1"/>
                <w:sz w:val="20"/>
                <w:szCs w:val="20"/>
                <w:lang w:val="ru-RU" w:eastAsia="ar-SA"/>
              </w:rPr>
              <w:t xml:space="preserve"> 2 (</w:t>
            </w:r>
            <w:r w:rsidR="00D17B91">
              <w:rPr>
                <w:rFonts w:ascii="Tahoma" w:hAnsi="Tahoma" w:cs="Tahoma"/>
                <w:color w:val="000000" w:themeColor="text1"/>
                <w:sz w:val="20"/>
                <w:szCs w:val="20"/>
                <w:lang w:val="ru-RU" w:eastAsia="ar-SA"/>
              </w:rPr>
              <w:t>dva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primjerka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po</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jedan</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primjerak</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za</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svaku</w:t>
            </w:r>
            <w:r w:rsidRPr="00FB3FEA">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stranu</w:t>
            </w:r>
            <w:r w:rsidRPr="00FB3FEA">
              <w:rPr>
                <w:rFonts w:ascii="Tahoma" w:hAnsi="Tahoma" w:cs="Tahoma"/>
                <w:color w:val="000000" w:themeColor="text1"/>
                <w:sz w:val="20"/>
                <w:szCs w:val="20"/>
                <w:lang w:val="ru-RU" w:eastAsia="ar-SA"/>
              </w:rPr>
              <w:t xml:space="preserve">. </w:t>
            </w:r>
          </w:p>
          <w:p w14:paraId="7B6B26D7" w14:textId="77777777" w:rsidR="00AB146E" w:rsidRDefault="00AB146E" w:rsidP="002D42DC">
            <w:pPr>
              <w:pStyle w:val="NoSpacing"/>
              <w:jc w:val="both"/>
              <w:rPr>
                <w:rFonts w:ascii="Tahoma" w:hAnsi="Tahoma" w:cs="Tahoma"/>
                <w:b/>
                <w:color w:val="000000" w:themeColor="text1"/>
                <w:sz w:val="20"/>
                <w:szCs w:val="20"/>
                <w:lang w:val="ru-RU" w:eastAsia="ar-SA"/>
              </w:rPr>
            </w:pPr>
          </w:p>
          <w:p w14:paraId="689B6D39" w14:textId="6876B6E3" w:rsidR="00575742" w:rsidRPr="00FB3FEA" w:rsidRDefault="00065E64"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12</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ROK</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VAŽENјA</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UGOVORA</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I</w:t>
            </w:r>
            <w:r w:rsidR="0058671D"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PRILOZI</w:t>
            </w:r>
          </w:p>
          <w:p w14:paraId="58CF9584" w14:textId="57CFB8C6" w:rsidR="00575742" w:rsidRPr="00571CF1" w:rsidRDefault="000E2728" w:rsidP="002D42DC">
            <w:pPr>
              <w:pStyle w:val="NoSpacing"/>
              <w:jc w:val="both"/>
              <w:rPr>
                <w:rFonts w:ascii="Tahoma" w:hAnsi="Tahoma" w:cs="Tahoma"/>
                <w:color w:val="000000" w:themeColor="text1"/>
                <w:sz w:val="20"/>
                <w:szCs w:val="20"/>
                <w:lang w:val="ru-RU" w:eastAsia="ar-SA"/>
              </w:rPr>
            </w:pPr>
            <w:r w:rsidRPr="00571CF1">
              <w:rPr>
                <w:rFonts w:ascii="Tahoma" w:hAnsi="Tahoma" w:cs="Tahoma"/>
                <w:color w:val="000000" w:themeColor="text1"/>
                <w:sz w:val="20"/>
                <w:szCs w:val="20"/>
                <w:lang w:val="ru-RU" w:eastAsia="ar-SA"/>
              </w:rPr>
              <w:t>1</w:t>
            </w:r>
            <w:r w:rsidR="000044B7" w:rsidRPr="00571CF1">
              <w:rPr>
                <w:rFonts w:ascii="Tahoma" w:hAnsi="Tahoma" w:cs="Tahoma"/>
                <w:color w:val="000000" w:themeColor="text1"/>
                <w:sz w:val="20"/>
                <w:szCs w:val="20"/>
                <w:lang w:val="ru-RU" w:eastAsia="ar-SA"/>
              </w:rPr>
              <w:t>2</w:t>
            </w:r>
            <w:r w:rsidRPr="00571CF1">
              <w:rPr>
                <w:rFonts w:ascii="Tahoma" w:hAnsi="Tahoma" w:cs="Tahoma"/>
                <w:color w:val="000000" w:themeColor="text1"/>
                <w:sz w:val="20"/>
                <w:szCs w:val="20"/>
                <w:lang w:val="ru-RU" w:eastAsia="ar-SA"/>
              </w:rPr>
              <w:t xml:space="preserve">.1. </w:t>
            </w:r>
            <w:r w:rsidR="00D17B91" w:rsidRPr="00571CF1">
              <w:rPr>
                <w:rFonts w:ascii="Tahoma" w:hAnsi="Tahoma" w:cs="Tahoma"/>
                <w:sz w:val="20"/>
                <w:szCs w:val="20"/>
                <w:lang w:val="ru-RU"/>
              </w:rPr>
              <w:t>Ovaj</w:t>
            </w:r>
            <w:r w:rsidR="001425BF" w:rsidRPr="00571CF1">
              <w:rPr>
                <w:rFonts w:ascii="Tahoma" w:hAnsi="Tahoma" w:cs="Tahoma"/>
                <w:sz w:val="20"/>
                <w:szCs w:val="20"/>
                <w:lang w:val="ru-RU"/>
              </w:rPr>
              <w:t xml:space="preserve"> </w:t>
            </w:r>
            <w:r w:rsidR="00D17B91" w:rsidRPr="00571CF1">
              <w:rPr>
                <w:rFonts w:ascii="Tahoma" w:hAnsi="Tahoma" w:cs="Tahoma"/>
                <w:sz w:val="20"/>
                <w:szCs w:val="20"/>
                <w:lang w:val="ru-RU"/>
              </w:rPr>
              <w:t>ugovor</w:t>
            </w:r>
            <w:r w:rsidR="001425BF" w:rsidRPr="00571CF1">
              <w:rPr>
                <w:rFonts w:ascii="Tahoma" w:hAnsi="Tahoma" w:cs="Tahoma"/>
                <w:sz w:val="20"/>
                <w:szCs w:val="20"/>
                <w:lang w:val="ru-RU"/>
              </w:rPr>
              <w:t xml:space="preserve"> </w:t>
            </w:r>
            <w:r w:rsidR="00D17B91" w:rsidRPr="00571CF1">
              <w:rPr>
                <w:rFonts w:ascii="Tahoma" w:hAnsi="Tahoma" w:cs="Tahoma"/>
                <w:sz w:val="20"/>
                <w:szCs w:val="20"/>
                <w:lang w:val="ru-RU"/>
              </w:rPr>
              <w:t>stupa</w:t>
            </w:r>
            <w:r w:rsidR="001425BF" w:rsidRPr="00571CF1">
              <w:rPr>
                <w:rFonts w:ascii="Tahoma" w:hAnsi="Tahoma" w:cs="Tahoma"/>
                <w:sz w:val="20"/>
                <w:szCs w:val="20"/>
                <w:lang w:val="ru-RU"/>
              </w:rPr>
              <w:t xml:space="preserve"> </w:t>
            </w:r>
            <w:r w:rsidR="00D17B91" w:rsidRPr="00571CF1">
              <w:rPr>
                <w:rFonts w:ascii="Tahoma" w:hAnsi="Tahoma" w:cs="Tahoma"/>
                <w:sz w:val="20"/>
                <w:szCs w:val="20"/>
                <w:lang w:val="ru-RU"/>
              </w:rPr>
              <w:t>na</w:t>
            </w:r>
            <w:r w:rsidR="001425BF" w:rsidRPr="00571CF1">
              <w:rPr>
                <w:rFonts w:ascii="Tahoma" w:hAnsi="Tahoma" w:cs="Tahoma"/>
                <w:sz w:val="20"/>
                <w:szCs w:val="20"/>
                <w:lang w:val="ru-RU"/>
              </w:rPr>
              <w:t xml:space="preserve"> </w:t>
            </w:r>
            <w:r w:rsidR="00D17B91" w:rsidRPr="00571CF1">
              <w:rPr>
                <w:rFonts w:ascii="Tahoma" w:hAnsi="Tahoma" w:cs="Tahoma"/>
                <w:sz w:val="20"/>
                <w:szCs w:val="20"/>
                <w:lang w:val="ru-RU"/>
              </w:rPr>
              <w:t>snagu</w:t>
            </w:r>
            <w:r w:rsidR="001425BF" w:rsidRPr="00571CF1">
              <w:rPr>
                <w:rFonts w:ascii="Tahoma" w:hAnsi="Tahoma" w:cs="Tahoma"/>
                <w:sz w:val="20"/>
                <w:szCs w:val="20"/>
                <w:lang w:val="ru-RU"/>
              </w:rPr>
              <w:t xml:space="preserve"> </w:t>
            </w:r>
            <w:r w:rsidR="00D17B91" w:rsidRPr="00571CF1">
              <w:rPr>
                <w:rFonts w:ascii="Tahoma" w:hAnsi="Tahoma" w:cs="Tahoma"/>
                <w:sz w:val="20"/>
                <w:szCs w:val="20"/>
                <w:lang w:val="ru-RU"/>
              </w:rPr>
              <w:t>od</w:t>
            </w:r>
            <w:r w:rsidR="001425BF" w:rsidRPr="00571CF1">
              <w:rPr>
                <w:rFonts w:ascii="Tahoma" w:hAnsi="Tahoma" w:cs="Tahoma"/>
                <w:sz w:val="20"/>
                <w:szCs w:val="20"/>
                <w:lang w:val="ru-RU"/>
              </w:rPr>
              <w:t xml:space="preserve"> </w:t>
            </w:r>
            <w:r w:rsidR="00D17B91" w:rsidRPr="00571CF1">
              <w:rPr>
                <w:rFonts w:ascii="Tahoma" w:hAnsi="Tahoma" w:cs="Tahoma"/>
                <w:sz w:val="20"/>
                <w:szCs w:val="20"/>
                <w:lang w:val="ru-RU"/>
              </w:rPr>
              <w:t>datuma</w:t>
            </w:r>
            <w:r w:rsidR="001425BF" w:rsidRPr="00571CF1">
              <w:rPr>
                <w:rFonts w:ascii="Tahoma" w:hAnsi="Tahoma" w:cs="Tahoma"/>
                <w:sz w:val="20"/>
                <w:szCs w:val="20"/>
                <w:lang w:val="ru-RU"/>
              </w:rPr>
              <w:t xml:space="preserve"> </w:t>
            </w:r>
            <w:r w:rsidR="00D17B91" w:rsidRPr="00571CF1">
              <w:rPr>
                <w:rFonts w:ascii="Tahoma" w:hAnsi="Tahoma" w:cs="Tahoma"/>
                <w:sz w:val="20"/>
                <w:szCs w:val="20"/>
                <w:lang w:val="ru-RU"/>
              </w:rPr>
              <w:t>njegovog</w:t>
            </w:r>
            <w:r w:rsidR="001425BF" w:rsidRPr="00571CF1">
              <w:rPr>
                <w:rFonts w:ascii="Tahoma" w:hAnsi="Tahoma" w:cs="Tahoma"/>
                <w:sz w:val="20"/>
                <w:szCs w:val="20"/>
                <w:lang w:val="ru-RU"/>
              </w:rPr>
              <w:t xml:space="preserve"> </w:t>
            </w:r>
            <w:r w:rsidR="00D17B91" w:rsidRPr="00571CF1">
              <w:rPr>
                <w:rFonts w:ascii="Tahoma" w:hAnsi="Tahoma" w:cs="Tahoma"/>
                <w:sz w:val="20"/>
                <w:szCs w:val="20"/>
                <w:lang w:val="ru-RU"/>
              </w:rPr>
              <w:t>obostranog</w:t>
            </w:r>
            <w:r w:rsidR="001425BF" w:rsidRPr="00571CF1">
              <w:rPr>
                <w:rFonts w:ascii="Tahoma" w:hAnsi="Tahoma" w:cs="Tahoma"/>
                <w:sz w:val="20"/>
                <w:szCs w:val="20"/>
                <w:lang w:val="ru-RU"/>
              </w:rPr>
              <w:t xml:space="preserve"> </w:t>
            </w:r>
            <w:r w:rsidR="00D17B91" w:rsidRPr="00571CF1">
              <w:rPr>
                <w:rFonts w:ascii="Tahoma" w:hAnsi="Tahoma" w:cs="Tahoma"/>
                <w:sz w:val="20"/>
                <w:szCs w:val="20"/>
                <w:lang w:val="ru-RU"/>
              </w:rPr>
              <w:t>potpisivanja</w:t>
            </w:r>
            <w:r w:rsidR="00575742" w:rsidRPr="00571CF1">
              <w:rPr>
                <w:rFonts w:ascii="Tahoma" w:hAnsi="Tahoma" w:cs="Tahoma"/>
                <w:color w:val="000000" w:themeColor="text1"/>
                <w:sz w:val="20"/>
                <w:szCs w:val="20"/>
                <w:lang w:val="ru-RU" w:eastAsia="ar-SA"/>
              </w:rPr>
              <w:t>,</w:t>
            </w:r>
            <w:r w:rsidR="00646242" w:rsidRPr="00571CF1">
              <w:rPr>
                <w:sz w:val="20"/>
                <w:szCs w:val="20"/>
                <w:lang w:val="ru-RU"/>
              </w:rPr>
              <w:t xml:space="preserve"> </w:t>
            </w:r>
            <w:r w:rsidR="00D17B91" w:rsidRPr="00571CF1">
              <w:rPr>
                <w:rFonts w:ascii="Tahoma" w:hAnsi="Tahoma" w:cs="Tahoma"/>
                <w:color w:val="000000" w:themeColor="text1"/>
                <w:sz w:val="20"/>
                <w:szCs w:val="20"/>
                <w:lang w:val="ru-RU" w:eastAsia="ar-SA"/>
              </w:rPr>
              <w:t>i</w:t>
            </w:r>
            <w:r w:rsidR="006462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važi</w:t>
            </w:r>
            <w:r w:rsidR="006462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do</w:t>
            </w:r>
            <w:r w:rsidR="00571CF1" w:rsidRPr="00571CF1">
              <w:rPr>
                <w:rFonts w:ascii="Tahoma" w:hAnsi="Tahoma" w:cs="Tahoma"/>
                <w:color w:val="000000" w:themeColor="text1"/>
                <w:sz w:val="20"/>
                <w:szCs w:val="20"/>
                <w:lang w:val="sr-Latn-RS" w:eastAsia="ar-SA"/>
              </w:rPr>
              <w:t xml:space="preserve">k </w:t>
            </w:r>
            <w:r w:rsidR="00571CF1" w:rsidRPr="00571CF1">
              <w:rPr>
                <w:rFonts w:ascii="Tahoma" w:hAnsi="Tahoma" w:cs="Tahoma"/>
                <w:sz w:val="20"/>
                <w:szCs w:val="20"/>
                <w:lang w:eastAsia="ar-SA"/>
              </w:rPr>
              <w:t>ugovorne strane ne izvrše svoje ugovrene obaveze</w:t>
            </w:r>
            <w:r w:rsidR="00571CF1" w:rsidRPr="00571CF1">
              <w:rPr>
                <w:rFonts w:ascii="Tahoma" w:hAnsi="Tahoma" w:cs="Tahoma"/>
                <w:color w:val="000000" w:themeColor="text1"/>
                <w:sz w:val="20"/>
                <w:szCs w:val="20"/>
                <w:lang w:val="sr-Latn-RS" w:eastAsia="ar-SA"/>
              </w:rPr>
              <w:t xml:space="preserve"> </w:t>
            </w:r>
            <w:r w:rsidR="006462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ako</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ne</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bude</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ranije</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raskinut</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u</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skladu</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sa</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uslovima</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ovog</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Ugovora</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ili</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važećim</w:t>
            </w:r>
            <w:r w:rsidR="00575742"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zakonom</w:t>
            </w:r>
            <w:r w:rsidR="00575742" w:rsidRPr="00571CF1">
              <w:rPr>
                <w:rFonts w:ascii="Tahoma" w:hAnsi="Tahoma" w:cs="Tahoma"/>
                <w:color w:val="000000" w:themeColor="text1"/>
                <w:sz w:val="20"/>
                <w:szCs w:val="20"/>
                <w:lang w:val="ru-RU" w:eastAsia="ar-SA"/>
              </w:rPr>
              <w:t>.</w:t>
            </w:r>
          </w:p>
          <w:p w14:paraId="5FF94093" w14:textId="77777777" w:rsidR="00571CF1" w:rsidRDefault="00571CF1" w:rsidP="002D42DC">
            <w:pPr>
              <w:pStyle w:val="NoSpacing"/>
              <w:jc w:val="both"/>
              <w:rPr>
                <w:rFonts w:ascii="Tahoma" w:hAnsi="Tahoma" w:cs="Tahoma"/>
                <w:color w:val="000000" w:themeColor="text1"/>
                <w:sz w:val="20"/>
                <w:szCs w:val="20"/>
                <w:lang w:val="ru-RU" w:eastAsia="ar-SA"/>
              </w:rPr>
            </w:pPr>
          </w:p>
          <w:p w14:paraId="472E8A40" w14:textId="77777777" w:rsidR="00571CF1" w:rsidRDefault="00571CF1" w:rsidP="002D42DC">
            <w:pPr>
              <w:pStyle w:val="NoSpacing"/>
              <w:jc w:val="both"/>
              <w:rPr>
                <w:rFonts w:ascii="Tahoma" w:hAnsi="Tahoma" w:cs="Tahoma"/>
                <w:color w:val="000000" w:themeColor="text1"/>
                <w:sz w:val="20"/>
                <w:szCs w:val="20"/>
                <w:lang w:val="ru-RU" w:eastAsia="ar-SA"/>
              </w:rPr>
            </w:pPr>
          </w:p>
          <w:p w14:paraId="73D7A3B3" w14:textId="782F3C70" w:rsidR="0058671D" w:rsidRPr="00571CF1" w:rsidRDefault="0058671D" w:rsidP="002D42DC">
            <w:pPr>
              <w:pStyle w:val="NoSpacing"/>
              <w:jc w:val="both"/>
              <w:rPr>
                <w:rFonts w:ascii="Tahoma" w:hAnsi="Tahoma" w:cs="Tahoma"/>
                <w:color w:val="000000" w:themeColor="text1"/>
                <w:sz w:val="20"/>
                <w:szCs w:val="20"/>
                <w:lang w:val="ru-RU" w:eastAsia="ar-SA"/>
              </w:rPr>
            </w:pPr>
            <w:r w:rsidRPr="00571CF1">
              <w:rPr>
                <w:rFonts w:ascii="Tahoma" w:hAnsi="Tahoma" w:cs="Tahoma"/>
                <w:color w:val="000000" w:themeColor="text1"/>
                <w:sz w:val="20"/>
                <w:szCs w:val="20"/>
                <w:lang w:val="ru-RU" w:eastAsia="ar-SA"/>
              </w:rPr>
              <w:lastRenderedPageBreak/>
              <w:t xml:space="preserve">12.2. </w:t>
            </w:r>
            <w:r w:rsidR="00D17B91" w:rsidRPr="00571CF1">
              <w:rPr>
                <w:rFonts w:ascii="Tahoma" w:hAnsi="Tahoma" w:cs="Tahoma"/>
                <w:color w:val="000000" w:themeColor="text1"/>
                <w:sz w:val="20"/>
                <w:szCs w:val="20"/>
                <w:lang w:val="ru-RU" w:eastAsia="ar-SA"/>
              </w:rPr>
              <w:t>Uz</w:t>
            </w:r>
            <w:r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ovaj</w:t>
            </w:r>
            <w:r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Ugovor</w:t>
            </w:r>
            <w:r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se</w:t>
            </w:r>
            <w:r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prilažu</w:t>
            </w:r>
            <w:r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i</w:t>
            </w:r>
            <w:r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čine</w:t>
            </w:r>
            <w:r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njegov</w:t>
            </w:r>
            <w:r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sastavni</w:t>
            </w:r>
            <w:r w:rsidRPr="00571CF1">
              <w:rPr>
                <w:rFonts w:ascii="Tahoma" w:hAnsi="Tahoma" w:cs="Tahoma"/>
                <w:color w:val="000000" w:themeColor="text1"/>
                <w:sz w:val="20"/>
                <w:szCs w:val="20"/>
                <w:lang w:val="ru-RU" w:eastAsia="ar-SA"/>
              </w:rPr>
              <w:t xml:space="preserve"> </w:t>
            </w:r>
            <w:r w:rsidR="00D17B91" w:rsidRPr="00571CF1">
              <w:rPr>
                <w:rFonts w:ascii="Tahoma" w:hAnsi="Tahoma" w:cs="Tahoma"/>
                <w:color w:val="000000" w:themeColor="text1"/>
                <w:sz w:val="20"/>
                <w:szCs w:val="20"/>
                <w:lang w:val="ru-RU" w:eastAsia="ar-SA"/>
              </w:rPr>
              <w:t>dio</w:t>
            </w:r>
            <w:r w:rsidRPr="00571CF1">
              <w:rPr>
                <w:rFonts w:ascii="Tahoma" w:hAnsi="Tahoma" w:cs="Tahoma"/>
                <w:color w:val="000000" w:themeColor="text1"/>
                <w:sz w:val="20"/>
                <w:szCs w:val="20"/>
                <w:lang w:val="ru-RU" w:eastAsia="ar-SA"/>
              </w:rPr>
              <w:t>:</w:t>
            </w:r>
          </w:p>
          <w:p w14:paraId="76E9E68E" w14:textId="77777777" w:rsidR="00D17B91" w:rsidRDefault="00D17B91" w:rsidP="002D42DC">
            <w:pPr>
              <w:pStyle w:val="NoSpacing"/>
              <w:jc w:val="both"/>
              <w:rPr>
                <w:rFonts w:ascii="Tahoma" w:hAnsi="Tahoma" w:cs="Tahoma"/>
                <w:sz w:val="20"/>
                <w:szCs w:val="20"/>
                <w:lang w:val="sr-Latn-RS" w:eastAsia="ar-SA"/>
              </w:rPr>
            </w:pPr>
            <w:r>
              <w:rPr>
                <w:rFonts w:ascii="Tahoma" w:hAnsi="Tahoma" w:cs="Tahoma"/>
                <w:color w:val="000000" w:themeColor="text1"/>
                <w:sz w:val="20"/>
                <w:szCs w:val="20"/>
                <w:lang w:val="ru-RU" w:eastAsia="ar-SA"/>
              </w:rPr>
              <w:t>Prilog</w:t>
            </w:r>
            <w:r w:rsidR="004E748B"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br</w:t>
            </w:r>
            <w:r w:rsidR="004E748B" w:rsidRPr="00FB3FEA">
              <w:rPr>
                <w:rFonts w:ascii="Tahoma" w:hAnsi="Tahoma" w:cs="Tahoma"/>
                <w:color w:val="000000" w:themeColor="text1"/>
                <w:sz w:val="20"/>
                <w:szCs w:val="20"/>
                <w:lang w:val="ru-RU" w:eastAsia="ar-SA"/>
              </w:rPr>
              <w:t>.</w:t>
            </w:r>
            <w:r w:rsidR="006A65C2" w:rsidRPr="00FB3FEA">
              <w:rPr>
                <w:rFonts w:ascii="Tahoma" w:hAnsi="Tahoma" w:cs="Tahoma"/>
                <w:color w:val="000000" w:themeColor="text1"/>
                <w:sz w:val="20"/>
                <w:szCs w:val="20"/>
                <w:lang w:val="ru-RU" w:eastAsia="ar-SA"/>
              </w:rPr>
              <w:t xml:space="preserve"> </w:t>
            </w:r>
            <w:r w:rsidR="004E748B" w:rsidRPr="00FB3FEA">
              <w:rPr>
                <w:rFonts w:ascii="Tahoma" w:hAnsi="Tahoma" w:cs="Tahoma"/>
                <w:color w:val="000000" w:themeColor="text1"/>
                <w:sz w:val="20"/>
                <w:szCs w:val="20"/>
                <w:lang w:val="ru-RU" w:eastAsia="ar-SA"/>
              </w:rPr>
              <w:t xml:space="preserve">1 </w:t>
            </w:r>
            <w:r w:rsidR="006925EE" w:rsidRPr="006C05E2">
              <w:rPr>
                <w:rFonts w:ascii="Tahoma" w:hAnsi="Tahoma" w:cs="Tahoma"/>
                <w:sz w:val="20"/>
                <w:szCs w:val="20"/>
                <w:lang w:val="ru-RU" w:eastAsia="ar-SA"/>
              </w:rPr>
              <w:t xml:space="preserve"> </w:t>
            </w:r>
            <w:r>
              <w:rPr>
                <w:rFonts w:ascii="Tahoma" w:hAnsi="Tahoma" w:cs="Tahoma"/>
                <w:sz w:val="20"/>
                <w:szCs w:val="20"/>
                <w:lang w:val="sr-Latn-RS" w:eastAsia="ar-SA"/>
              </w:rPr>
              <w:t>Opis usluge</w:t>
            </w:r>
          </w:p>
          <w:p w14:paraId="458F4A8F" w14:textId="70154762" w:rsidR="0058345E" w:rsidRPr="00D17B91" w:rsidRDefault="00D17B91" w:rsidP="002D42DC">
            <w:pPr>
              <w:pStyle w:val="NoSpacing"/>
              <w:jc w:val="both"/>
              <w:rPr>
                <w:rFonts w:ascii="Tahoma" w:hAnsi="Tahoma" w:cs="Tahoma"/>
                <w:color w:val="000000" w:themeColor="text1"/>
                <w:sz w:val="20"/>
                <w:szCs w:val="20"/>
                <w:lang w:val="sr-Latn-RS" w:eastAsia="ar-SA"/>
              </w:rPr>
            </w:pPr>
            <w:r>
              <w:rPr>
                <w:rFonts w:ascii="Tahoma" w:hAnsi="Tahoma" w:cs="Tahoma"/>
                <w:sz w:val="20"/>
                <w:szCs w:val="20"/>
                <w:lang w:val="sr-Latn-RS" w:eastAsia="ar-SA"/>
              </w:rPr>
              <w:t>Prilog br  2</w:t>
            </w:r>
            <w:r w:rsidR="006925EE" w:rsidRPr="006C05E2">
              <w:rPr>
                <w:rFonts w:ascii="Tahoma" w:hAnsi="Tahoma" w:cs="Tahoma"/>
                <w:sz w:val="20"/>
                <w:szCs w:val="20"/>
                <w:lang w:val="ru-RU" w:eastAsia="ar-SA"/>
              </w:rPr>
              <w:t xml:space="preserve"> </w:t>
            </w:r>
            <w:r w:rsidR="006A65C2"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sr-Latn-RS" w:eastAsia="ar-SA"/>
              </w:rPr>
              <w:t>Tehnički zadatak</w:t>
            </w:r>
          </w:p>
          <w:p w14:paraId="65F78713" w14:textId="3FA47EF6" w:rsidR="007115C2" w:rsidRPr="00FB3FEA" w:rsidRDefault="00D17B91" w:rsidP="002D42DC">
            <w:pPr>
              <w:pStyle w:val="NoSpacing"/>
              <w:jc w:val="both"/>
              <w:rPr>
                <w:rFonts w:ascii="Tahoma" w:hAnsi="Tahoma" w:cs="Tahoma"/>
                <w:color w:val="000000" w:themeColor="text1"/>
                <w:sz w:val="20"/>
                <w:szCs w:val="20"/>
                <w:lang w:val="sr-Cyrl-BA" w:eastAsia="ar-SA"/>
              </w:rPr>
            </w:pPr>
            <w:r>
              <w:rPr>
                <w:rFonts w:ascii="Tahoma" w:hAnsi="Tahoma" w:cs="Tahoma"/>
                <w:color w:val="000000" w:themeColor="text1"/>
                <w:sz w:val="20"/>
                <w:szCs w:val="20"/>
                <w:lang w:val="ru-RU" w:eastAsia="ar-SA"/>
              </w:rPr>
              <w:t>Prilog</w:t>
            </w:r>
            <w:r w:rsidR="007115C2"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br</w:t>
            </w:r>
            <w:r w:rsidR="007115C2"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sr-Latn-RS" w:eastAsia="ar-SA"/>
              </w:rPr>
              <w:t>3</w:t>
            </w:r>
            <w:r w:rsidR="007115C2" w:rsidRPr="00FB3FEA">
              <w:rPr>
                <w:rFonts w:ascii="Tahoma" w:hAnsi="Tahoma" w:cs="Tahoma"/>
                <w:color w:val="000000" w:themeColor="text1"/>
                <w:sz w:val="20"/>
                <w:szCs w:val="20"/>
                <w:lang w:val="ru-RU" w:eastAsia="ar-SA"/>
              </w:rPr>
              <w:t xml:space="preserve"> </w:t>
            </w:r>
            <w:r w:rsidR="005222A1">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sr-Latn-RS" w:eastAsia="ar-SA"/>
              </w:rPr>
              <w:t>Skala</w:t>
            </w:r>
            <w:r w:rsidR="007115C2" w:rsidRPr="00FB3FEA">
              <w:rPr>
                <w:rFonts w:ascii="Tahoma" w:hAnsi="Tahoma" w:cs="Tahoma"/>
                <w:color w:val="000000" w:themeColor="text1"/>
                <w:sz w:val="20"/>
                <w:szCs w:val="20"/>
                <w:lang w:val="sr-Latn-RS" w:eastAsia="ar-SA"/>
              </w:rPr>
              <w:t xml:space="preserve"> </w:t>
            </w:r>
            <w:r>
              <w:rPr>
                <w:rFonts w:ascii="Tahoma" w:hAnsi="Tahoma" w:cs="Tahoma"/>
                <w:color w:val="000000" w:themeColor="text1"/>
                <w:sz w:val="20"/>
                <w:szCs w:val="20"/>
                <w:lang w:val="sr-Latn-RS" w:eastAsia="ar-SA"/>
              </w:rPr>
              <w:t>novčanih</w:t>
            </w:r>
            <w:r w:rsidR="007115C2" w:rsidRPr="00FB3FEA">
              <w:rPr>
                <w:rFonts w:ascii="Tahoma" w:hAnsi="Tahoma" w:cs="Tahoma"/>
                <w:color w:val="000000" w:themeColor="text1"/>
                <w:sz w:val="20"/>
                <w:szCs w:val="20"/>
                <w:lang w:val="sr-Latn-RS" w:eastAsia="ar-SA"/>
              </w:rPr>
              <w:t xml:space="preserve"> </w:t>
            </w:r>
            <w:r>
              <w:rPr>
                <w:rFonts w:ascii="Tahoma" w:hAnsi="Tahoma" w:cs="Tahoma"/>
                <w:color w:val="000000" w:themeColor="text1"/>
                <w:sz w:val="20"/>
                <w:szCs w:val="20"/>
                <w:lang w:val="sr-Latn-RS" w:eastAsia="ar-SA"/>
              </w:rPr>
              <w:t>kazni</w:t>
            </w:r>
            <w:r w:rsidR="007115C2" w:rsidRPr="00FB3FEA">
              <w:rPr>
                <w:rFonts w:ascii="Tahoma" w:hAnsi="Tahoma" w:cs="Tahoma"/>
                <w:color w:val="000000" w:themeColor="text1"/>
                <w:sz w:val="20"/>
                <w:szCs w:val="20"/>
                <w:lang w:val="sr-Cyrl-BA" w:eastAsia="ar-SA"/>
              </w:rPr>
              <w:t xml:space="preserve"> </w:t>
            </w:r>
          </w:p>
          <w:p w14:paraId="037519B0" w14:textId="496CA110" w:rsidR="004E748B" w:rsidRPr="00FB3FEA" w:rsidRDefault="00D17B91" w:rsidP="002D42DC">
            <w:pPr>
              <w:pStyle w:val="NoSpacing"/>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Prilog</w:t>
            </w:r>
            <w:r w:rsidR="004E748B"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br</w:t>
            </w:r>
            <w:r w:rsidR="004E748B" w:rsidRPr="00FB3FEA">
              <w:rPr>
                <w:rFonts w:ascii="Tahoma" w:hAnsi="Tahoma" w:cs="Tahoma"/>
                <w:color w:val="000000" w:themeColor="text1"/>
                <w:sz w:val="20"/>
                <w:szCs w:val="20"/>
                <w:lang w:val="ru-RU" w:eastAsia="ar-SA"/>
              </w:rPr>
              <w:t>.</w:t>
            </w:r>
            <w:r w:rsidR="006A65C2"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sr-Latn-RS" w:eastAsia="ar-SA"/>
              </w:rPr>
              <w:t>4</w:t>
            </w:r>
            <w:r w:rsidR="004E748B" w:rsidRPr="00FB3FEA">
              <w:rPr>
                <w:rFonts w:ascii="Tahoma" w:hAnsi="Tahoma" w:cs="Tahoma"/>
                <w:color w:val="000000" w:themeColor="text1"/>
                <w:sz w:val="20"/>
                <w:szCs w:val="20"/>
                <w:lang w:val="ru-RU" w:eastAsia="ar-SA"/>
              </w:rPr>
              <w:t xml:space="preserve"> </w:t>
            </w:r>
            <w:r w:rsidR="005222A1">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Akt</w:t>
            </w:r>
            <w:r w:rsidR="004E748B"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o</w:t>
            </w:r>
            <w:r w:rsidR="004E748B"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primopredaji</w:t>
            </w:r>
            <w:r w:rsidR="004E748B"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izvršenih</w:t>
            </w:r>
            <w:r w:rsidR="004E748B" w:rsidRPr="00FB3FEA">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usluga</w:t>
            </w:r>
            <w:r w:rsidR="004E748B" w:rsidRPr="00FB3FEA">
              <w:rPr>
                <w:rFonts w:ascii="Tahoma" w:hAnsi="Tahoma" w:cs="Tahoma"/>
                <w:color w:val="000000" w:themeColor="text1"/>
                <w:sz w:val="20"/>
                <w:szCs w:val="20"/>
                <w:lang w:val="ru-RU" w:eastAsia="ar-SA"/>
              </w:rPr>
              <w:t xml:space="preserve"> </w:t>
            </w:r>
          </w:p>
          <w:p w14:paraId="7B394686" w14:textId="77777777" w:rsidR="008A443F" w:rsidRDefault="008A443F" w:rsidP="002D42DC">
            <w:pPr>
              <w:pStyle w:val="NoSpacing"/>
              <w:jc w:val="both"/>
              <w:rPr>
                <w:rFonts w:ascii="Tahoma" w:hAnsi="Tahoma" w:cs="Tahoma"/>
                <w:b/>
                <w:color w:val="000000" w:themeColor="text1"/>
                <w:sz w:val="20"/>
                <w:szCs w:val="20"/>
                <w:lang w:val="ru-RU" w:eastAsia="ar-SA"/>
              </w:rPr>
            </w:pPr>
          </w:p>
          <w:p w14:paraId="5D791EA8" w14:textId="7BD521B1" w:rsidR="004E748B" w:rsidRDefault="00065E64"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13</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PRAVNE</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ADRESE</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I</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PODACI</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O</w:t>
            </w:r>
            <w:r w:rsidR="00575742" w:rsidRPr="00FB3FEA">
              <w:rPr>
                <w:rFonts w:ascii="Tahoma" w:hAnsi="Tahoma" w:cs="Tahoma"/>
                <w:b/>
                <w:color w:val="000000" w:themeColor="text1"/>
                <w:sz w:val="20"/>
                <w:szCs w:val="20"/>
                <w:lang w:val="ru-RU" w:eastAsia="ar-SA"/>
              </w:rPr>
              <w:t xml:space="preserve"> </w:t>
            </w:r>
            <w:r w:rsidR="00D17B91">
              <w:rPr>
                <w:rFonts w:ascii="Tahoma" w:hAnsi="Tahoma" w:cs="Tahoma"/>
                <w:b/>
                <w:color w:val="000000" w:themeColor="text1"/>
                <w:sz w:val="20"/>
                <w:szCs w:val="20"/>
                <w:lang w:val="ru-RU" w:eastAsia="ar-SA"/>
              </w:rPr>
              <w:t>STRANAMA</w:t>
            </w:r>
          </w:p>
          <w:p w14:paraId="34F43B38" w14:textId="77777777" w:rsidR="005A64BC" w:rsidRPr="00FB3FEA" w:rsidRDefault="005A64BC" w:rsidP="002D42DC">
            <w:pPr>
              <w:pStyle w:val="NoSpacing"/>
              <w:jc w:val="both"/>
              <w:rPr>
                <w:rFonts w:ascii="Tahoma" w:hAnsi="Tahoma" w:cs="Tahoma"/>
                <w:b/>
                <w:color w:val="000000" w:themeColor="text1"/>
                <w:sz w:val="20"/>
                <w:szCs w:val="20"/>
                <w:lang w:val="ru-RU" w:eastAsia="ar-SA"/>
              </w:rPr>
            </w:pPr>
          </w:p>
          <w:p w14:paraId="742521F0" w14:textId="0A1FB4D8" w:rsidR="007A08C8" w:rsidRPr="005A64BC" w:rsidRDefault="00D17B91" w:rsidP="002D42DC">
            <w:pPr>
              <w:pStyle w:val="NoSpacing"/>
              <w:jc w:val="both"/>
              <w:rPr>
                <w:rFonts w:ascii="Tahoma" w:hAnsi="Tahoma" w:cs="Tahoma"/>
                <w:b/>
                <w:color w:val="000000" w:themeColor="text1"/>
                <w:sz w:val="20"/>
                <w:szCs w:val="20"/>
                <w:lang w:val="sr-Cyrl-RS" w:eastAsia="ar-SA"/>
              </w:rPr>
            </w:pPr>
            <w:r>
              <w:rPr>
                <w:rFonts w:ascii="Tahoma" w:hAnsi="Tahoma" w:cs="Tahoma"/>
                <w:b/>
                <w:color w:val="000000" w:themeColor="text1"/>
                <w:sz w:val="20"/>
                <w:szCs w:val="20"/>
                <w:lang w:val="ru-RU" w:eastAsia="ar-SA"/>
              </w:rPr>
              <w:t>NARUČILAC</w:t>
            </w:r>
            <w:r w:rsidR="007A08C8" w:rsidRPr="00FB3FEA">
              <w:rPr>
                <w:rFonts w:ascii="Tahoma" w:hAnsi="Tahoma" w:cs="Tahoma"/>
                <w:b/>
                <w:color w:val="000000" w:themeColor="text1"/>
                <w:sz w:val="20"/>
                <w:szCs w:val="20"/>
                <w:lang w:val="ru-RU" w:eastAsia="ar-SA"/>
              </w:rPr>
              <w:t>:</w:t>
            </w:r>
            <w:r w:rsidR="005A64BC">
              <w:rPr>
                <w:rFonts w:ascii="Tahoma" w:hAnsi="Tahoma" w:cs="Tahoma"/>
                <w:b/>
                <w:color w:val="000000" w:themeColor="text1"/>
                <w:sz w:val="20"/>
                <w:szCs w:val="20"/>
                <w:lang w:val="sr-Latn-RS" w:eastAsia="ar-SA"/>
              </w:rPr>
              <w:t xml:space="preserve">                                                                                            </w:t>
            </w:r>
            <w:r>
              <w:rPr>
                <w:rFonts w:ascii="Tahoma" w:hAnsi="Tahoma" w:cs="Tahoma"/>
                <w:b/>
                <w:color w:val="000000" w:themeColor="text1"/>
                <w:sz w:val="20"/>
                <w:szCs w:val="20"/>
                <w:lang w:val="sr-Cyrl-RS" w:eastAsia="ar-SA"/>
              </w:rPr>
              <w:t>IZVRŠILAC</w:t>
            </w:r>
            <w:r w:rsidR="005A64BC">
              <w:rPr>
                <w:rFonts w:ascii="Tahoma" w:hAnsi="Tahoma" w:cs="Tahoma"/>
                <w:b/>
                <w:color w:val="000000" w:themeColor="text1"/>
                <w:sz w:val="20"/>
                <w:szCs w:val="20"/>
                <w:lang w:val="sr-Cyrl-RS" w:eastAsia="ar-SA"/>
              </w:rPr>
              <w:t>:</w:t>
            </w:r>
          </w:p>
          <w:p w14:paraId="252CA31B" w14:textId="6D68149A" w:rsidR="00BA35D1" w:rsidRPr="00914173" w:rsidRDefault="00BA35D1" w:rsidP="002D42DC">
            <w:pPr>
              <w:pStyle w:val="NoSpacing"/>
              <w:jc w:val="both"/>
              <w:rPr>
                <w:rFonts w:ascii="Tahoma" w:hAnsi="Tahoma" w:cs="Tahoma"/>
                <w:color w:val="000000" w:themeColor="text1"/>
                <w:sz w:val="20"/>
                <w:szCs w:val="20"/>
                <w:lang w:val="ru-RU" w:eastAsia="ar-SA"/>
              </w:rPr>
            </w:pPr>
            <w:r w:rsidRPr="00FB3FEA">
              <w:rPr>
                <w:rFonts w:ascii="Tahoma" w:hAnsi="Tahoma" w:cs="Tahoma"/>
                <w:b/>
                <w:color w:val="000000" w:themeColor="text1"/>
                <w:sz w:val="20"/>
                <w:szCs w:val="20"/>
                <w:lang w:val="ru-RU" w:eastAsia="ar-SA"/>
              </w:rPr>
              <w:t>„</w:t>
            </w:r>
            <w:r w:rsidR="00D17B91">
              <w:rPr>
                <w:rFonts w:ascii="Tahoma" w:hAnsi="Tahoma" w:cs="Tahoma"/>
                <w:color w:val="000000" w:themeColor="text1"/>
                <w:sz w:val="20"/>
                <w:szCs w:val="20"/>
                <w:lang w:val="ru-RU" w:eastAsia="ar-SA"/>
              </w:rPr>
              <w:t>Rafinerija</w:t>
            </w:r>
            <w:r w:rsidRPr="00914173">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nafte</w:t>
            </w:r>
            <w:r w:rsidRPr="00914173">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Brod</w:t>
            </w:r>
            <w:r w:rsidRPr="00914173">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ru-RU" w:eastAsia="ar-SA"/>
              </w:rPr>
              <w:t>a</w:t>
            </w:r>
            <w:r w:rsidRPr="00914173">
              <w:rPr>
                <w:rFonts w:ascii="Tahoma" w:hAnsi="Tahoma" w:cs="Tahoma"/>
                <w:color w:val="000000" w:themeColor="text1"/>
                <w:sz w:val="20"/>
                <w:szCs w:val="20"/>
                <w:lang w:val="ru-RU" w:eastAsia="ar-SA"/>
              </w:rPr>
              <w:t>.</w:t>
            </w:r>
            <w:r w:rsidR="00D17B91">
              <w:rPr>
                <w:rFonts w:ascii="Tahoma" w:hAnsi="Tahoma" w:cs="Tahoma"/>
                <w:color w:val="000000" w:themeColor="text1"/>
                <w:sz w:val="20"/>
                <w:szCs w:val="20"/>
                <w:lang w:val="ru-RU" w:eastAsia="ar-SA"/>
              </w:rPr>
              <w:t>d</w:t>
            </w:r>
            <w:r w:rsidRPr="00914173">
              <w:rPr>
                <w:rFonts w:ascii="Tahoma" w:hAnsi="Tahoma" w:cs="Tahoma"/>
                <w:color w:val="000000" w:themeColor="text1"/>
                <w:sz w:val="20"/>
                <w:szCs w:val="20"/>
                <w:lang w:val="ru-RU" w:eastAsia="ar-SA"/>
              </w:rPr>
              <w:t>.</w:t>
            </w:r>
            <w:r w:rsidR="00233C8B" w:rsidRPr="00914173">
              <w:rPr>
                <w:rFonts w:ascii="Tahoma" w:hAnsi="Tahoma" w:cs="Tahoma"/>
                <w:color w:val="000000" w:themeColor="text1"/>
                <w:sz w:val="20"/>
                <w:szCs w:val="20"/>
                <w:lang w:val="ru-RU" w:eastAsia="ar-SA"/>
              </w:rPr>
              <w:t xml:space="preserve">                                                              </w:t>
            </w:r>
            <w:r w:rsidR="00D17B91">
              <w:rPr>
                <w:rFonts w:ascii="Tahoma" w:hAnsi="Tahoma" w:cs="Tahoma"/>
                <w:color w:val="000000" w:themeColor="text1"/>
                <w:sz w:val="20"/>
                <w:szCs w:val="20"/>
                <w:lang w:val="sr-Latn-RS" w:eastAsia="ar-SA"/>
              </w:rPr>
              <w:t xml:space="preserve">        </w:t>
            </w:r>
          </w:p>
          <w:p w14:paraId="3C7A0B91" w14:textId="564930A9" w:rsidR="00BA35D1" w:rsidRPr="00914173" w:rsidRDefault="00D17B91" w:rsidP="002D42DC">
            <w:pPr>
              <w:pStyle w:val="NoSpacing"/>
              <w:tabs>
                <w:tab w:val="left" w:pos="6912"/>
              </w:tabs>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Ul</w:t>
            </w:r>
            <w:r w:rsidR="00BA35D1"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Svetog</w:t>
            </w:r>
            <w:r w:rsidR="00BA35D1"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Save</w:t>
            </w:r>
            <w:r w:rsidR="00BA35D1" w:rsidRPr="00914173">
              <w:rPr>
                <w:rFonts w:ascii="Tahoma" w:hAnsi="Tahoma" w:cs="Tahoma"/>
                <w:color w:val="000000" w:themeColor="text1"/>
                <w:sz w:val="20"/>
                <w:szCs w:val="20"/>
                <w:lang w:val="ru-RU" w:eastAsia="ar-SA"/>
              </w:rPr>
              <w:t xml:space="preserve"> 106,</w:t>
            </w:r>
            <w:r w:rsid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sr-Latn-RS" w:eastAsia="ar-SA"/>
              </w:rPr>
              <w:t xml:space="preserve">   </w:t>
            </w:r>
            <w:r w:rsidR="00914173">
              <w:rPr>
                <w:rFonts w:ascii="Tahoma" w:hAnsi="Tahoma" w:cs="Tahoma"/>
                <w:color w:val="000000" w:themeColor="text1"/>
                <w:sz w:val="20"/>
                <w:szCs w:val="20"/>
                <w:lang w:val="ru-RU" w:eastAsia="ar-SA"/>
              </w:rPr>
              <w:t xml:space="preserve">     </w:t>
            </w:r>
            <w:r w:rsidR="00233C8B" w:rsidRPr="00914173">
              <w:rPr>
                <w:rFonts w:ascii="Tahoma" w:hAnsi="Tahoma" w:cs="Tahoma"/>
                <w:color w:val="000000" w:themeColor="text1"/>
                <w:sz w:val="20"/>
                <w:szCs w:val="20"/>
                <w:lang w:val="ru-RU" w:eastAsia="ar-SA"/>
              </w:rPr>
              <w:t xml:space="preserve"> </w:t>
            </w:r>
          </w:p>
          <w:p w14:paraId="311A7B77" w14:textId="34672AD9" w:rsidR="00BA35D1" w:rsidRPr="00914173" w:rsidRDefault="00BA35D1" w:rsidP="002D42DC">
            <w:pPr>
              <w:pStyle w:val="NoSpacing"/>
              <w:tabs>
                <w:tab w:val="left" w:pos="6912"/>
              </w:tabs>
              <w:jc w:val="both"/>
              <w:rPr>
                <w:rFonts w:ascii="Tahoma" w:hAnsi="Tahoma" w:cs="Tahoma"/>
                <w:color w:val="000000" w:themeColor="text1"/>
                <w:sz w:val="20"/>
                <w:szCs w:val="20"/>
                <w:lang w:val="ru-RU" w:eastAsia="ar-SA"/>
              </w:rPr>
            </w:pPr>
            <w:r w:rsidRPr="00914173">
              <w:rPr>
                <w:rFonts w:ascii="Tahoma" w:hAnsi="Tahoma" w:cs="Tahoma"/>
                <w:color w:val="000000" w:themeColor="text1"/>
                <w:sz w:val="20"/>
                <w:szCs w:val="20"/>
                <w:lang w:val="ru-RU" w:eastAsia="ar-SA"/>
              </w:rPr>
              <w:t xml:space="preserve">74 450 </w:t>
            </w:r>
            <w:r w:rsidR="00D17B91">
              <w:rPr>
                <w:rFonts w:ascii="Tahoma" w:hAnsi="Tahoma" w:cs="Tahoma"/>
                <w:color w:val="000000" w:themeColor="text1"/>
                <w:sz w:val="20"/>
                <w:szCs w:val="20"/>
                <w:lang w:val="ru-RU" w:eastAsia="ar-SA"/>
              </w:rPr>
              <w:t>Brod</w:t>
            </w:r>
            <w:r w:rsidR="00914173">
              <w:rPr>
                <w:rFonts w:ascii="Tahoma" w:hAnsi="Tahoma" w:cs="Tahoma"/>
                <w:color w:val="000000" w:themeColor="text1"/>
                <w:sz w:val="20"/>
                <w:szCs w:val="20"/>
                <w:lang w:val="ru-RU" w:eastAsia="ar-SA"/>
              </w:rPr>
              <w:t xml:space="preserve">                                                                                          </w:t>
            </w:r>
          </w:p>
          <w:p w14:paraId="5FFF4A23" w14:textId="74E39EB8" w:rsidR="00BA35D1" w:rsidRPr="00914173" w:rsidRDefault="00D17B91" w:rsidP="002D42DC">
            <w:pPr>
              <w:pStyle w:val="NoSpacing"/>
              <w:tabs>
                <w:tab w:val="left" w:pos="6684"/>
                <w:tab w:val="left" w:pos="6912"/>
              </w:tabs>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Republika</w:t>
            </w:r>
            <w:r w:rsidR="00BA35D1"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Srpska</w:t>
            </w:r>
            <w:r w:rsidR="00914173">
              <w:rPr>
                <w:rFonts w:ascii="Tahoma" w:hAnsi="Tahoma" w:cs="Tahoma"/>
                <w:color w:val="000000" w:themeColor="text1"/>
                <w:sz w:val="20"/>
                <w:szCs w:val="20"/>
                <w:lang w:val="ru-RU" w:eastAsia="ar-SA"/>
              </w:rPr>
              <w:tab/>
              <w:t xml:space="preserve"> </w:t>
            </w:r>
          </w:p>
          <w:p w14:paraId="5FCC0C9C" w14:textId="3CA54028" w:rsidR="00BA35D1" w:rsidRPr="00914173" w:rsidRDefault="00D17B91" w:rsidP="002D42DC">
            <w:pPr>
              <w:pStyle w:val="NoSpacing"/>
              <w:tabs>
                <w:tab w:val="left" w:pos="6684"/>
              </w:tabs>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Bosna</w:t>
            </w:r>
            <w:r w:rsidR="00BA35D1"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i</w:t>
            </w:r>
            <w:r w:rsidR="00BA35D1"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Hercegovina</w:t>
            </w:r>
            <w:r w:rsidR="00914173">
              <w:rPr>
                <w:rFonts w:ascii="Tahoma" w:hAnsi="Tahoma" w:cs="Tahoma"/>
                <w:color w:val="000000" w:themeColor="text1"/>
                <w:sz w:val="20"/>
                <w:szCs w:val="20"/>
                <w:lang w:val="ru-RU" w:eastAsia="ar-SA"/>
              </w:rPr>
              <w:tab/>
              <w:t xml:space="preserve"> </w:t>
            </w:r>
          </w:p>
          <w:p w14:paraId="320CAC17" w14:textId="2A9B106E" w:rsidR="00BA35D1" w:rsidRPr="00914173" w:rsidRDefault="00D17B91" w:rsidP="002D42DC">
            <w:pPr>
              <w:pStyle w:val="NoSpacing"/>
              <w:tabs>
                <w:tab w:val="left" w:pos="6684"/>
              </w:tabs>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Bankarski</w:t>
            </w:r>
            <w:r w:rsidR="00BA35D1"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rekviziti</w:t>
            </w:r>
            <w:r w:rsidR="00BA35D1" w:rsidRPr="00914173">
              <w:rPr>
                <w:rFonts w:ascii="Tahoma" w:hAnsi="Tahoma" w:cs="Tahoma"/>
                <w:color w:val="000000" w:themeColor="text1"/>
                <w:sz w:val="20"/>
                <w:szCs w:val="20"/>
                <w:lang w:val="ru-RU" w:eastAsia="ar-SA"/>
              </w:rPr>
              <w:t>:</w:t>
            </w:r>
            <w:r w:rsidR="00914173">
              <w:rPr>
                <w:rFonts w:ascii="Tahoma" w:hAnsi="Tahoma" w:cs="Tahoma"/>
                <w:color w:val="000000" w:themeColor="text1"/>
                <w:sz w:val="20"/>
                <w:szCs w:val="20"/>
                <w:lang w:val="ru-RU" w:eastAsia="ar-SA"/>
              </w:rPr>
              <w:tab/>
            </w:r>
          </w:p>
          <w:p w14:paraId="2B32CC04" w14:textId="1C2999B1" w:rsidR="00BA35D1" w:rsidRPr="00445BC8" w:rsidRDefault="00D17B91" w:rsidP="002D42DC">
            <w:pPr>
              <w:pStyle w:val="NoSpacing"/>
              <w:tabs>
                <w:tab w:val="left" w:pos="6684"/>
              </w:tabs>
              <w:jc w:val="both"/>
              <w:rPr>
                <w:rFonts w:ascii="Tahoma" w:hAnsi="Tahoma" w:cs="Tahoma"/>
                <w:color w:val="000000" w:themeColor="text1"/>
                <w:sz w:val="20"/>
                <w:szCs w:val="20"/>
                <w:lang w:val="sr-Cyrl-RS" w:eastAsia="ar-SA"/>
              </w:rPr>
            </w:pPr>
            <w:r>
              <w:rPr>
                <w:rFonts w:ascii="Tahoma" w:hAnsi="Tahoma" w:cs="Tahoma"/>
                <w:color w:val="000000" w:themeColor="text1"/>
                <w:sz w:val="20"/>
                <w:szCs w:val="20"/>
                <w:lang w:val="ru-RU" w:eastAsia="ar-SA"/>
              </w:rPr>
              <w:t>Konto</w:t>
            </w:r>
            <w:r w:rsidR="00BA35D1"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No</w:t>
            </w:r>
            <w:r w:rsidR="00BA35D1" w:rsidRPr="00914173">
              <w:rPr>
                <w:rFonts w:ascii="Tahoma" w:hAnsi="Tahoma" w:cs="Tahoma"/>
                <w:color w:val="000000" w:themeColor="text1"/>
                <w:sz w:val="20"/>
                <w:szCs w:val="20"/>
                <w:lang w:val="ru-RU" w:eastAsia="ar-SA"/>
              </w:rPr>
              <w:t>: 567-241-11000286-54</w:t>
            </w:r>
            <w:r w:rsidR="00914173">
              <w:rPr>
                <w:rFonts w:ascii="Tahoma" w:hAnsi="Tahoma" w:cs="Tahoma"/>
                <w:color w:val="000000" w:themeColor="text1"/>
                <w:sz w:val="20"/>
                <w:szCs w:val="20"/>
                <w:lang w:val="ru-RU" w:eastAsia="ar-SA"/>
              </w:rPr>
              <w:tab/>
            </w:r>
          </w:p>
          <w:p w14:paraId="56C9913D" w14:textId="19D213E5" w:rsidR="00BA35D1" w:rsidRPr="00914173" w:rsidRDefault="00D17B91" w:rsidP="002D42DC">
            <w:pPr>
              <w:pStyle w:val="NoSpacing"/>
              <w:tabs>
                <w:tab w:val="left" w:pos="6684"/>
              </w:tabs>
              <w:jc w:val="both"/>
              <w:rPr>
                <w:rFonts w:ascii="Tahoma" w:hAnsi="Tahoma" w:cs="Tahoma"/>
                <w:color w:val="000000" w:themeColor="text1"/>
                <w:sz w:val="20"/>
                <w:szCs w:val="20"/>
                <w:lang w:val="ru-RU" w:eastAsia="ar-SA"/>
              </w:rPr>
            </w:pPr>
            <w:r>
              <w:rPr>
                <w:rFonts w:ascii="Tahoma" w:hAnsi="Tahoma" w:cs="Tahoma"/>
                <w:color w:val="000000" w:themeColor="text1"/>
                <w:sz w:val="20"/>
                <w:szCs w:val="20"/>
                <w:lang w:val="ru-RU" w:eastAsia="ar-SA"/>
              </w:rPr>
              <w:t>Banka</w:t>
            </w:r>
            <w:r w:rsidR="00BA35D1" w:rsidRPr="00914173">
              <w:rPr>
                <w:rFonts w:ascii="Tahoma" w:hAnsi="Tahoma" w:cs="Tahoma"/>
                <w:color w:val="000000" w:themeColor="text1"/>
                <w:sz w:val="20"/>
                <w:szCs w:val="20"/>
                <w:lang w:val="ru-RU" w:eastAsia="ar-SA"/>
              </w:rPr>
              <w:t xml:space="preserve">: </w:t>
            </w:r>
            <w:r w:rsidR="00806B04" w:rsidRPr="00914173">
              <w:rPr>
                <w:rFonts w:ascii="Tahoma" w:hAnsi="Tahoma" w:cs="Tahoma"/>
                <w:color w:val="000000" w:themeColor="text1"/>
                <w:sz w:val="20"/>
                <w:szCs w:val="20"/>
                <w:lang w:val="ru-RU" w:eastAsia="ar-SA"/>
              </w:rPr>
              <w:t>A</w:t>
            </w:r>
            <w:r>
              <w:rPr>
                <w:rFonts w:ascii="Tahoma" w:hAnsi="Tahoma" w:cs="Tahoma"/>
                <w:color w:val="000000" w:themeColor="text1"/>
                <w:sz w:val="20"/>
                <w:szCs w:val="20"/>
                <w:lang w:val="ru-RU" w:eastAsia="ar-SA"/>
              </w:rPr>
              <w:t>TOS</w:t>
            </w:r>
            <w:r w:rsidR="00806B04"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BANKA</w:t>
            </w:r>
            <w:r w:rsidR="00806B04" w:rsidRPr="00914173">
              <w:rPr>
                <w:rFonts w:ascii="Tahoma" w:hAnsi="Tahoma" w:cs="Tahoma"/>
                <w:color w:val="000000" w:themeColor="text1"/>
                <w:sz w:val="20"/>
                <w:szCs w:val="20"/>
                <w:lang w:val="ru-RU" w:eastAsia="ar-SA"/>
              </w:rPr>
              <w:t xml:space="preserve"> A</w:t>
            </w:r>
            <w:r>
              <w:rPr>
                <w:rFonts w:ascii="Tahoma" w:hAnsi="Tahoma" w:cs="Tahoma"/>
                <w:color w:val="000000" w:themeColor="text1"/>
                <w:sz w:val="20"/>
                <w:szCs w:val="20"/>
                <w:lang w:val="ru-RU" w:eastAsia="ar-SA"/>
              </w:rPr>
              <w:t>D</w:t>
            </w:r>
            <w:r w:rsidR="00806B04"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BANјA</w:t>
            </w:r>
            <w:r w:rsidR="00806B04" w:rsidRPr="00914173">
              <w:rPr>
                <w:rFonts w:ascii="Tahoma" w:hAnsi="Tahoma" w:cs="Tahoma"/>
                <w:color w:val="000000" w:themeColor="text1"/>
                <w:sz w:val="20"/>
                <w:szCs w:val="20"/>
                <w:lang w:val="ru-RU" w:eastAsia="ar-SA"/>
              </w:rPr>
              <w:t xml:space="preserve"> </w:t>
            </w:r>
            <w:r>
              <w:rPr>
                <w:rFonts w:ascii="Tahoma" w:hAnsi="Tahoma" w:cs="Tahoma"/>
                <w:color w:val="000000" w:themeColor="text1"/>
                <w:sz w:val="20"/>
                <w:szCs w:val="20"/>
                <w:lang w:val="ru-RU" w:eastAsia="ar-SA"/>
              </w:rPr>
              <w:t>LUKA</w:t>
            </w:r>
            <w:r w:rsidR="00914173">
              <w:rPr>
                <w:rFonts w:ascii="Tahoma" w:hAnsi="Tahoma" w:cs="Tahoma"/>
                <w:color w:val="000000" w:themeColor="text1"/>
                <w:sz w:val="20"/>
                <w:szCs w:val="20"/>
                <w:lang w:val="ru-RU" w:eastAsia="ar-SA"/>
              </w:rPr>
              <w:tab/>
            </w:r>
            <w:r w:rsidR="00914173" w:rsidRPr="00914173">
              <w:rPr>
                <w:rFonts w:ascii="Tahoma" w:hAnsi="Tahoma" w:cs="Tahoma"/>
                <w:sz w:val="20"/>
                <w:szCs w:val="20"/>
                <w:lang w:val="sr-Cyrl-CS" w:eastAsia="ar-SA"/>
              </w:rPr>
              <w:t xml:space="preserve"> </w:t>
            </w:r>
          </w:p>
          <w:p w14:paraId="0DD5BE8F" w14:textId="449B38AC" w:rsidR="00BA35D1" w:rsidRPr="00445BC8" w:rsidRDefault="00D17B91" w:rsidP="002D42DC">
            <w:pPr>
              <w:pStyle w:val="NoSpacing"/>
              <w:tabs>
                <w:tab w:val="left" w:pos="6684"/>
              </w:tabs>
              <w:jc w:val="both"/>
              <w:rPr>
                <w:rFonts w:ascii="Tahoma" w:hAnsi="Tahoma" w:cs="Tahoma"/>
                <w:color w:val="000000" w:themeColor="text1"/>
                <w:sz w:val="20"/>
                <w:szCs w:val="20"/>
                <w:lang w:val="sr-Latn-RS" w:eastAsia="ar-SA"/>
              </w:rPr>
            </w:pPr>
            <w:r>
              <w:rPr>
                <w:rFonts w:ascii="Tahoma" w:hAnsi="Tahoma" w:cs="Tahoma"/>
                <w:color w:val="000000" w:themeColor="text1"/>
                <w:sz w:val="20"/>
                <w:szCs w:val="20"/>
                <w:lang w:val="ru-RU" w:eastAsia="ar-SA"/>
              </w:rPr>
              <w:t>PIB</w:t>
            </w:r>
            <w:r w:rsidR="00BA35D1" w:rsidRPr="00914173">
              <w:rPr>
                <w:rFonts w:ascii="Tahoma" w:hAnsi="Tahoma" w:cs="Tahoma"/>
                <w:color w:val="000000" w:themeColor="text1"/>
                <w:sz w:val="20"/>
                <w:szCs w:val="20"/>
                <w:lang w:val="ru-RU" w:eastAsia="ar-SA"/>
              </w:rPr>
              <w:t>: 400130910001</w:t>
            </w:r>
            <w:r w:rsidR="00914173">
              <w:rPr>
                <w:rFonts w:ascii="Tahoma" w:hAnsi="Tahoma" w:cs="Tahoma"/>
                <w:color w:val="000000" w:themeColor="text1"/>
                <w:sz w:val="20"/>
                <w:szCs w:val="20"/>
                <w:lang w:val="ru-RU" w:eastAsia="ar-SA"/>
              </w:rPr>
              <w:tab/>
            </w:r>
          </w:p>
          <w:p w14:paraId="572473A9" w14:textId="77777777" w:rsidR="004E748B" w:rsidRPr="00FB3FEA" w:rsidRDefault="004E748B" w:rsidP="002D42DC">
            <w:pPr>
              <w:pStyle w:val="NoSpacing"/>
              <w:jc w:val="both"/>
              <w:rPr>
                <w:rFonts w:ascii="Tahoma" w:hAnsi="Tahoma" w:cs="Tahoma"/>
                <w:b/>
                <w:color w:val="000000" w:themeColor="text1"/>
                <w:sz w:val="20"/>
                <w:szCs w:val="20"/>
                <w:lang w:val="ru-RU" w:eastAsia="ar-SA"/>
              </w:rPr>
            </w:pPr>
          </w:p>
          <w:p w14:paraId="42A93A25" w14:textId="54CFB4B4" w:rsidR="00196794" w:rsidRPr="00FB3FEA" w:rsidRDefault="00D17B91" w:rsidP="002D42DC">
            <w:pPr>
              <w:pStyle w:val="NoSpacing"/>
              <w:jc w:val="both"/>
              <w:rPr>
                <w:rFonts w:ascii="Tahoma" w:hAnsi="Tahoma" w:cs="Tahoma"/>
                <w:b/>
                <w:color w:val="000000" w:themeColor="text1"/>
                <w:sz w:val="20"/>
                <w:szCs w:val="20"/>
                <w:lang w:val="ru-RU" w:eastAsia="ar-SA"/>
              </w:rPr>
            </w:pPr>
            <w:r>
              <w:rPr>
                <w:rFonts w:ascii="Tahoma" w:hAnsi="Tahoma" w:cs="Tahoma"/>
                <w:b/>
                <w:color w:val="000000" w:themeColor="text1"/>
                <w:sz w:val="20"/>
                <w:szCs w:val="20"/>
                <w:lang w:val="sr-Cyrl-RS" w:eastAsia="ar-SA"/>
              </w:rPr>
              <w:t>N</w:t>
            </w:r>
            <w:r>
              <w:rPr>
                <w:rFonts w:ascii="Tahoma" w:hAnsi="Tahoma" w:cs="Tahoma"/>
                <w:b/>
                <w:color w:val="000000" w:themeColor="text1"/>
                <w:sz w:val="20"/>
                <w:szCs w:val="20"/>
                <w:lang w:val="ru-RU" w:eastAsia="ar-SA"/>
              </w:rPr>
              <w:t>ARUČILAC</w:t>
            </w:r>
            <w:r w:rsidR="006E12A6" w:rsidRPr="00FB3FEA">
              <w:rPr>
                <w:rFonts w:ascii="Tahoma" w:hAnsi="Tahoma" w:cs="Tahoma"/>
                <w:b/>
                <w:color w:val="000000" w:themeColor="text1"/>
                <w:sz w:val="20"/>
                <w:szCs w:val="20"/>
                <w:lang w:val="ru-RU" w:eastAsia="ar-SA"/>
              </w:rPr>
              <w:t>:</w:t>
            </w:r>
            <w:r w:rsidR="005A64BC">
              <w:rPr>
                <w:rFonts w:ascii="Tahoma" w:hAnsi="Tahoma" w:cs="Tahoma"/>
                <w:b/>
                <w:color w:val="000000" w:themeColor="text1"/>
                <w:sz w:val="20"/>
                <w:szCs w:val="20"/>
                <w:lang w:val="ru-RU" w:eastAsia="ar-SA"/>
              </w:rPr>
              <w:t xml:space="preserve">                                                                                            </w:t>
            </w:r>
            <w:r>
              <w:rPr>
                <w:rFonts w:ascii="Tahoma" w:hAnsi="Tahoma" w:cs="Tahoma"/>
                <w:b/>
                <w:color w:val="000000" w:themeColor="text1"/>
                <w:sz w:val="20"/>
                <w:szCs w:val="20"/>
                <w:lang w:val="ru-RU" w:eastAsia="ar-SA"/>
              </w:rPr>
              <w:t>IZVRŠILAC</w:t>
            </w:r>
            <w:r w:rsidR="005A64BC">
              <w:rPr>
                <w:rFonts w:ascii="Tahoma" w:hAnsi="Tahoma" w:cs="Tahoma"/>
                <w:b/>
                <w:color w:val="000000" w:themeColor="text1"/>
                <w:sz w:val="20"/>
                <w:szCs w:val="20"/>
                <w:lang w:val="ru-RU" w:eastAsia="ar-SA"/>
              </w:rPr>
              <w:t>:</w:t>
            </w:r>
          </w:p>
          <w:p w14:paraId="53DCAE4C" w14:textId="1454ADED" w:rsidR="00EB3F85" w:rsidRPr="00FB3FEA" w:rsidRDefault="00D17B91" w:rsidP="002D42DC">
            <w:pPr>
              <w:pStyle w:val="NoSpacing"/>
              <w:tabs>
                <w:tab w:val="left" w:pos="6792"/>
              </w:tabs>
              <w:jc w:val="both"/>
              <w:rPr>
                <w:rFonts w:ascii="Tahoma" w:hAnsi="Tahoma" w:cs="Tahoma"/>
                <w:b/>
                <w:color w:val="000000" w:themeColor="text1"/>
                <w:sz w:val="20"/>
                <w:szCs w:val="20"/>
                <w:lang w:val="ru-RU" w:eastAsia="ar-SA"/>
              </w:rPr>
            </w:pPr>
            <w:r>
              <w:rPr>
                <w:rFonts w:ascii="Tahoma" w:hAnsi="Tahoma" w:cs="Tahoma"/>
                <w:b/>
                <w:color w:val="000000" w:themeColor="text1"/>
                <w:sz w:val="20"/>
                <w:szCs w:val="20"/>
                <w:lang w:val="ru-RU" w:eastAsia="ar-SA"/>
              </w:rPr>
              <w:t>Generalni</w:t>
            </w:r>
            <w:r w:rsidR="00EB3F85" w:rsidRPr="00FB3FEA">
              <w:rPr>
                <w:rFonts w:ascii="Tahoma" w:hAnsi="Tahoma" w:cs="Tahoma"/>
                <w:b/>
                <w:color w:val="000000" w:themeColor="text1"/>
                <w:sz w:val="20"/>
                <w:szCs w:val="20"/>
                <w:lang w:val="ru-RU" w:eastAsia="ar-SA"/>
              </w:rPr>
              <w:t xml:space="preserve"> </w:t>
            </w:r>
            <w:r>
              <w:rPr>
                <w:rFonts w:ascii="Tahoma" w:hAnsi="Tahoma" w:cs="Tahoma"/>
                <w:b/>
                <w:color w:val="000000" w:themeColor="text1"/>
                <w:sz w:val="20"/>
                <w:szCs w:val="20"/>
                <w:lang w:val="ru-RU" w:eastAsia="ar-SA"/>
              </w:rPr>
              <w:t>direktor</w:t>
            </w:r>
            <w:r w:rsidR="00EB3F85" w:rsidRPr="00FB3FEA">
              <w:rPr>
                <w:rFonts w:ascii="Tahoma" w:hAnsi="Tahoma" w:cs="Tahoma"/>
                <w:b/>
                <w:color w:val="000000" w:themeColor="text1"/>
                <w:sz w:val="20"/>
                <w:szCs w:val="20"/>
                <w:lang w:val="ru-RU" w:eastAsia="ar-SA"/>
              </w:rPr>
              <w:t xml:space="preserve"> </w:t>
            </w:r>
            <w:r w:rsidR="005A64BC">
              <w:rPr>
                <w:rFonts w:ascii="Tahoma" w:hAnsi="Tahoma" w:cs="Tahoma"/>
                <w:b/>
                <w:color w:val="000000" w:themeColor="text1"/>
                <w:sz w:val="20"/>
                <w:szCs w:val="20"/>
                <w:lang w:val="ru-RU" w:eastAsia="ar-SA"/>
              </w:rPr>
              <w:tab/>
            </w:r>
            <w:r>
              <w:rPr>
                <w:rFonts w:ascii="Tahoma" w:hAnsi="Tahoma" w:cs="Tahoma"/>
                <w:b/>
                <w:color w:val="000000" w:themeColor="text1"/>
                <w:sz w:val="20"/>
                <w:szCs w:val="20"/>
                <w:lang w:val="ru-RU" w:eastAsia="ar-SA"/>
              </w:rPr>
              <w:t>Direktor</w:t>
            </w:r>
          </w:p>
          <w:p w14:paraId="2F38BD0D" w14:textId="555FA85F" w:rsidR="00BA35D1" w:rsidRPr="00FB3FEA" w:rsidRDefault="00D17B91" w:rsidP="002D42DC">
            <w:pPr>
              <w:tabs>
                <w:tab w:val="left" w:pos="6792"/>
              </w:tabs>
              <w:jc w:val="both"/>
              <w:rPr>
                <w:sz w:val="20"/>
                <w:szCs w:val="20"/>
                <w:lang w:val="ru-RU"/>
              </w:rPr>
            </w:pPr>
            <w:r>
              <w:rPr>
                <w:rFonts w:ascii="Tahoma" w:hAnsi="Tahoma" w:cs="Tahoma"/>
                <w:b/>
                <w:bCs/>
                <w:noProof/>
                <w:sz w:val="20"/>
                <w:szCs w:val="20"/>
                <w:lang w:val="ru-RU"/>
              </w:rPr>
              <w:t>Karalјus</w:t>
            </w:r>
            <w:r w:rsidR="00BA35D1" w:rsidRPr="00FB3FEA">
              <w:rPr>
                <w:rFonts w:ascii="Tahoma" w:hAnsi="Tahoma" w:cs="Tahoma"/>
                <w:b/>
                <w:bCs/>
                <w:noProof/>
                <w:sz w:val="20"/>
                <w:szCs w:val="20"/>
                <w:lang w:val="ru-RU"/>
              </w:rPr>
              <w:t xml:space="preserve"> </w:t>
            </w:r>
            <w:r>
              <w:rPr>
                <w:rFonts w:ascii="Tahoma" w:hAnsi="Tahoma" w:cs="Tahoma"/>
                <w:b/>
                <w:bCs/>
                <w:noProof/>
                <w:sz w:val="20"/>
                <w:szCs w:val="20"/>
                <w:lang w:val="ru-RU"/>
              </w:rPr>
              <w:t>Anatolij</w:t>
            </w:r>
            <w:r w:rsidR="00BA35D1" w:rsidRPr="00FB3FEA">
              <w:rPr>
                <w:rFonts w:ascii="Tahoma" w:hAnsi="Tahoma" w:cs="Tahoma"/>
                <w:b/>
                <w:bCs/>
                <w:noProof/>
                <w:sz w:val="20"/>
                <w:szCs w:val="20"/>
                <w:lang w:val="ru-RU"/>
              </w:rPr>
              <w:t xml:space="preserve"> </w:t>
            </w:r>
            <w:r>
              <w:rPr>
                <w:rFonts w:ascii="Tahoma" w:hAnsi="Tahoma" w:cs="Tahoma"/>
                <w:b/>
                <w:bCs/>
                <w:noProof/>
                <w:sz w:val="20"/>
                <w:szCs w:val="20"/>
                <w:lang w:val="ru-RU"/>
              </w:rPr>
              <w:t>Vaclavič</w:t>
            </w:r>
            <w:r w:rsidR="00914173">
              <w:rPr>
                <w:rFonts w:ascii="Tahoma" w:hAnsi="Tahoma" w:cs="Tahoma"/>
                <w:b/>
                <w:bCs/>
                <w:noProof/>
                <w:sz w:val="20"/>
                <w:szCs w:val="20"/>
                <w:lang w:val="ru-RU"/>
              </w:rPr>
              <w:tab/>
            </w:r>
          </w:p>
          <w:p w14:paraId="3A26E34D" w14:textId="5D6A9228" w:rsidR="00196794" w:rsidRPr="00FB3FEA" w:rsidRDefault="00196794" w:rsidP="002D42DC">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______________________</w:t>
            </w:r>
            <w:r w:rsidR="005A64BC">
              <w:rPr>
                <w:rFonts w:ascii="Tahoma" w:hAnsi="Tahoma" w:cs="Tahoma"/>
                <w:b/>
                <w:color w:val="000000" w:themeColor="text1"/>
                <w:sz w:val="20"/>
                <w:szCs w:val="20"/>
                <w:lang w:val="ru-RU" w:eastAsia="ar-SA"/>
              </w:rPr>
              <w:t xml:space="preserve">                                                                _________________</w:t>
            </w:r>
          </w:p>
          <w:p w14:paraId="13AF2943" w14:textId="77777777" w:rsidR="008309D7" w:rsidRPr="00FB3FEA" w:rsidRDefault="008309D7" w:rsidP="002D42DC">
            <w:pPr>
              <w:pStyle w:val="NoSpacing"/>
              <w:jc w:val="both"/>
              <w:rPr>
                <w:rFonts w:ascii="Tahoma" w:hAnsi="Tahoma" w:cs="Tahoma"/>
                <w:b/>
                <w:color w:val="000000" w:themeColor="text1"/>
                <w:sz w:val="20"/>
                <w:szCs w:val="20"/>
                <w:lang w:val="ru-RU" w:eastAsia="ar-SA"/>
              </w:rPr>
            </w:pPr>
          </w:p>
        </w:tc>
        <w:tc>
          <w:tcPr>
            <w:tcW w:w="5641" w:type="dxa"/>
            <w:vMerge w:val="restart"/>
            <w:shd w:val="clear" w:color="auto" w:fill="auto"/>
          </w:tcPr>
          <w:p w14:paraId="678B09E1" w14:textId="77777777" w:rsidR="008309D7" w:rsidRDefault="008309D7" w:rsidP="005A64BC">
            <w:pPr>
              <w:pStyle w:val="NoSpacing"/>
              <w:jc w:val="both"/>
              <w:rPr>
                <w:rFonts w:ascii="Tahoma" w:hAnsi="Tahoma" w:cs="Tahoma"/>
                <w:b/>
                <w:color w:val="000000" w:themeColor="text1"/>
                <w:sz w:val="20"/>
                <w:szCs w:val="20"/>
                <w:lang w:val="ru-RU" w:eastAsia="ar-SA"/>
              </w:rPr>
            </w:pPr>
          </w:p>
          <w:p w14:paraId="5A24913A" w14:textId="2454E2BC" w:rsidR="005A64BC" w:rsidRPr="00FB3FEA" w:rsidRDefault="005A64BC" w:rsidP="005A64BC">
            <w:pPr>
              <w:pStyle w:val="NoSpacing"/>
              <w:jc w:val="both"/>
              <w:rPr>
                <w:rFonts w:ascii="Tahoma" w:hAnsi="Tahoma" w:cs="Tahoma"/>
                <w:b/>
                <w:color w:val="000000" w:themeColor="text1"/>
                <w:sz w:val="20"/>
                <w:szCs w:val="20"/>
                <w:lang w:val="ru-RU" w:eastAsia="ar-SA"/>
              </w:rPr>
            </w:pPr>
          </w:p>
        </w:tc>
      </w:tr>
      <w:tr w:rsidR="00890D77" w:rsidRPr="00AF1B41" w14:paraId="37474E2D" w14:textId="77777777" w:rsidTr="005A64BC">
        <w:trPr>
          <w:trHeight w:val="290"/>
        </w:trPr>
        <w:tc>
          <w:tcPr>
            <w:tcW w:w="11086" w:type="dxa"/>
            <w:vMerge/>
            <w:shd w:val="clear" w:color="auto" w:fill="auto"/>
          </w:tcPr>
          <w:p w14:paraId="1889BF99" w14:textId="77777777" w:rsidR="00890D77" w:rsidRPr="00AF1B41" w:rsidRDefault="00890D77" w:rsidP="007B5B43">
            <w:pPr>
              <w:pStyle w:val="NoSpacing"/>
              <w:rPr>
                <w:rFonts w:ascii="Tahoma" w:hAnsi="Tahoma" w:cs="Tahoma"/>
                <w:color w:val="000000" w:themeColor="text1"/>
                <w:sz w:val="20"/>
                <w:szCs w:val="20"/>
                <w:lang w:val="ru-RU" w:eastAsia="ar-SA"/>
              </w:rPr>
            </w:pPr>
          </w:p>
        </w:tc>
        <w:tc>
          <w:tcPr>
            <w:tcW w:w="5641" w:type="dxa"/>
            <w:vMerge/>
            <w:shd w:val="clear" w:color="auto" w:fill="auto"/>
          </w:tcPr>
          <w:p w14:paraId="7787FECF" w14:textId="77777777" w:rsidR="00890D77" w:rsidRPr="00AF1B41" w:rsidRDefault="00890D77" w:rsidP="007B5B43">
            <w:pPr>
              <w:pStyle w:val="NoSpacing"/>
              <w:jc w:val="both"/>
              <w:rPr>
                <w:rFonts w:ascii="Tahoma" w:hAnsi="Tahoma" w:cs="Tahoma"/>
                <w:color w:val="000000" w:themeColor="text1"/>
                <w:sz w:val="20"/>
                <w:szCs w:val="20"/>
                <w:lang w:val="ru-RU" w:eastAsia="ar-SA"/>
              </w:rPr>
            </w:pPr>
          </w:p>
        </w:tc>
      </w:tr>
    </w:tbl>
    <w:p w14:paraId="4B0657F6" w14:textId="2B51FA0E" w:rsidR="007D4992" w:rsidRDefault="007D4992" w:rsidP="007D4992">
      <w:pPr>
        <w:pStyle w:val="NoSpacing"/>
        <w:jc w:val="both"/>
        <w:rPr>
          <w:rFonts w:ascii="Tahoma" w:hAnsi="Tahoma" w:cs="Tahoma"/>
          <w:b/>
          <w:color w:val="000000" w:themeColor="text1"/>
          <w:sz w:val="18"/>
          <w:szCs w:val="18"/>
          <w:lang w:val="sr-Cyrl-RS" w:eastAsia="ar-SA"/>
        </w:rPr>
      </w:pPr>
    </w:p>
    <w:p w14:paraId="02F2B7F7" w14:textId="34884025" w:rsidR="00D17B91" w:rsidRDefault="00D17B91" w:rsidP="007D4992">
      <w:pPr>
        <w:pStyle w:val="NoSpacing"/>
        <w:jc w:val="both"/>
        <w:rPr>
          <w:rFonts w:ascii="Tahoma" w:hAnsi="Tahoma" w:cs="Tahoma"/>
          <w:b/>
          <w:color w:val="000000" w:themeColor="text1"/>
          <w:sz w:val="18"/>
          <w:szCs w:val="18"/>
          <w:lang w:val="sr-Cyrl-RS" w:eastAsia="ar-SA"/>
        </w:rPr>
      </w:pPr>
    </w:p>
    <w:p w14:paraId="6A1194DF" w14:textId="3F892027" w:rsidR="00D17B91" w:rsidRDefault="00D17B91" w:rsidP="007D4992">
      <w:pPr>
        <w:pStyle w:val="NoSpacing"/>
        <w:jc w:val="both"/>
        <w:rPr>
          <w:rFonts w:ascii="Tahoma" w:hAnsi="Tahoma" w:cs="Tahoma"/>
          <w:b/>
          <w:color w:val="000000" w:themeColor="text1"/>
          <w:sz w:val="18"/>
          <w:szCs w:val="18"/>
          <w:lang w:val="sr-Cyrl-RS" w:eastAsia="ar-SA"/>
        </w:rPr>
      </w:pPr>
    </w:p>
    <w:p w14:paraId="0AA35CA6" w14:textId="38261609" w:rsidR="00D17B91" w:rsidRDefault="00D17B91" w:rsidP="007D4992">
      <w:pPr>
        <w:pStyle w:val="NoSpacing"/>
        <w:jc w:val="both"/>
        <w:rPr>
          <w:rFonts w:ascii="Tahoma" w:hAnsi="Tahoma" w:cs="Tahoma"/>
          <w:b/>
          <w:color w:val="000000" w:themeColor="text1"/>
          <w:sz w:val="18"/>
          <w:szCs w:val="18"/>
          <w:lang w:val="sr-Cyrl-RS" w:eastAsia="ar-SA"/>
        </w:rPr>
      </w:pPr>
    </w:p>
    <w:p w14:paraId="282826EC" w14:textId="2769E26F" w:rsidR="00D17B91" w:rsidRDefault="00D17B91" w:rsidP="007D4992">
      <w:pPr>
        <w:pStyle w:val="NoSpacing"/>
        <w:jc w:val="both"/>
        <w:rPr>
          <w:rFonts w:ascii="Tahoma" w:hAnsi="Tahoma" w:cs="Tahoma"/>
          <w:b/>
          <w:color w:val="000000" w:themeColor="text1"/>
          <w:sz w:val="18"/>
          <w:szCs w:val="18"/>
          <w:lang w:val="sr-Cyrl-RS" w:eastAsia="ar-SA"/>
        </w:rPr>
      </w:pPr>
    </w:p>
    <w:p w14:paraId="155CD0AE" w14:textId="77777777" w:rsidR="00D17B91" w:rsidRDefault="00D17B91" w:rsidP="00D17B91">
      <w:pPr>
        <w:pStyle w:val="NoSpacing"/>
        <w:jc w:val="right"/>
        <w:rPr>
          <w:rFonts w:ascii="Tahoma" w:hAnsi="Tahoma" w:cs="Tahoma"/>
          <w:b/>
          <w:color w:val="000000" w:themeColor="text1"/>
          <w:sz w:val="18"/>
          <w:szCs w:val="18"/>
          <w:lang w:val="sr-Latn-RS" w:eastAsia="ar-SA"/>
        </w:rPr>
      </w:pPr>
    </w:p>
    <w:p w14:paraId="35C86755" w14:textId="77777777" w:rsidR="00D17B91" w:rsidRDefault="00D17B91" w:rsidP="00D17B91">
      <w:pPr>
        <w:pStyle w:val="NoSpacing"/>
        <w:jc w:val="right"/>
        <w:rPr>
          <w:rFonts w:ascii="Tahoma" w:hAnsi="Tahoma" w:cs="Tahoma"/>
          <w:b/>
          <w:color w:val="000000" w:themeColor="text1"/>
          <w:sz w:val="18"/>
          <w:szCs w:val="18"/>
          <w:lang w:val="sr-Latn-RS" w:eastAsia="ar-SA"/>
        </w:rPr>
      </w:pPr>
    </w:p>
    <w:p w14:paraId="47C27A04" w14:textId="77777777" w:rsidR="00D17B91" w:rsidRDefault="00D17B91" w:rsidP="00D17B91">
      <w:pPr>
        <w:pStyle w:val="NoSpacing"/>
        <w:jc w:val="right"/>
        <w:rPr>
          <w:rFonts w:ascii="Tahoma" w:hAnsi="Tahoma" w:cs="Tahoma"/>
          <w:b/>
          <w:color w:val="000000" w:themeColor="text1"/>
          <w:sz w:val="18"/>
          <w:szCs w:val="18"/>
          <w:lang w:val="sr-Latn-RS" w:eastAsia="ar-SA"/>
        </w:rPr>
      </w:pPr>
    </w:p>
    <w:p w14:paraId="5E6C2FF4" w14:textId="41F94352" w:rsidR="00D17B91" w:rsidRDefault="00FB3F94" w:rsidP="00D17B91">
      <w:pPr>
        <w:pStyle w:val="NoSpacing"/>
        <w:jc w:val="right"/>
        <w:rPr>
          <w:rFonts w:ascii="Tahoma" w:hAnsi="Tahoma" w:cs="Tahoma"/>
          <w:b/>
          <w:color w:val="000000" w:themeColor="text1"/>
          <w:sz w:val="18"/>
          <w:szCs w:val="18"/>
          <w:lang w:val="sr-Latn-RS" w:eastAsia="ar-SA"/>
        </w:rPr>
      </w:pPr>
      <w:r>
        <w:rPr>
          <w:rFonts w:ascii="Tahoma" w:hAnsi="Tahoma" w:cs="Tahoma"/>
          <w:b/>
          <w:color w:val="000000" w:themeColor="text1"/>
          <w:sz w:val="18"/>
          <w:szCs w:val="18"/>
          <w:lang w:val="sr-Latn-RS" w:eastAsia="ar-SA"/>
        </w:rPr>
        <w:t>Prilog br.1</w:t>
      </w:r>
    </w:p>
    <w:p w14:paraId="6638D4EC" w14:textId="77777777" w:rsidR="00D17B91" w:rsidRDefault="00D17B91" w:rsidP="00D17B91">
      <w:pPr>
        <w:pStyle w:val="NoSpacing"/>
        <w:jc w:val="right"/>
        <w:rPr>
          <w:rFonts w:ascii="Tahoma" w:hAnsi="Tahoma" w:cs="Tahoma"/>
          <w:b/>
          <w:color w:val="000000" w:themeColor="text1"/>
          <w:sz w:val="18"/>
          <w:szCs w:val="18"/>
          <w:lang w:val="sr-Latn-RS" w:eastAsia="ar-SA"/>
        </w:rPr>
      </w:pPr>
    </w:p>
    <w:p w14:paraId="070A470B" w14:textId="77777777" w:rsidR="00D17B91" w:rsidRDefault="00D17B91" w:rsidP="00D17B91">
      <w:pPr>
        <w:pStyle w:val="NoSpacing"/>
        <w:jc w:val="right"/>
        <w:rPr>
          <w:rFonts w:ascii="Tahoma" w:hAnsi="Tahoma" w:cs="Tahoma"/>
          <w:b/>
          <w:color w:val="000000" w:themeColor="text1"/>
          <w:sz w:val="18"/>
          <w:szCs w:val="18"/>
          <w:lang w:val="sr-Latn-RS" w:eastAsia="ar-SA"/>
        </w:rPr>
      </w:pPr>
    </w:p>
    <w:p w14:paraId="27C5BF18" w14:textId="44686517" w:rsidR="00D17B91" w:rsidRDefault="00FB3F94" w:rsidP="00FB3F94">
      <w:pPr>
        <w:pStyle w:val="NoSpacing"/>
        <w:jc w:val="center"/>
        <w:rPr>
          <w:rFonts w:ascii="Tahoma" w:hAnsi="Tahoma" w:cs="Tahoma"/>
          <w:b/>
          <w:color w:val="000000" w:themeColor="text1"/>
          <w:sz w:val="18"/>
          <w:szCs w:val="18"/>
          <w:lang w:val="sr-Latn-RS" w:eastAsia="ar-SA"/>
        </w:rPr>
      </w:pPr>
      <w:r>
        <w:rPr>
          <w:rFonts w:ascii="Tahoma" w:hAnsi="Tahoma" w:cs="Tahoma"/>
          <w:b/>
          <w:color w:val="000000" w:themeColor="text1"/>
          <w:sz w:val="18"/>
          <w:szCs w:val="18"/>
          <w:lang w:val="sr-Latn-RS" w:eastAsia="ar-SA"/>
        </w:rPr>
        <w:t>Opis usluge</w:t>
      </w:r>
    </w:p>
    <w:p w14:paraId="73FAF121" w14:textId="77777777" w:rsidR="00FB3F94" w:rsidRDefault="00FB3F94" w:rsidP="00FB3F94">
      <w:pPr>
        <w:pStyle w:val="NoSpacing"/>
        <w:jc w:val="center"/>
        <w:rPr>
          <w:rFonts w:ascii="Tahoma" w:hAnsi="Tahoma" w:cs="Tahoma"/>
          <w:b/>
          <w:color w:val="000000" w:themeColor="text1"/>
          <w:sz w:val="18"/>
          <w:szCs w:val="18"/>
          <w:lang w:val="sr-Latn-RS" w:eastAsia="ar-SA"/>
        </w:rPr>
      </w:pPr>
    </w:p>
    <w:tbl>
      <w:tblPr>
        <w:tblW w:w="10774" w:type="dxa"/>
        <w:tblInd w:w="-152" w:type="dxa"/>
        <w:tblLayout w:type="fixed"/>
        <w:tblLook w:val="04A0" w:firstRow="1" w:lastRow="0" w:firstColumn="1" w:lastColumn="0" w:noHBand="0" w:noVBand="1"/>
      </w:tblPr>
      <w:tblGrid>
        <w:gridCol w:w="568"/>
        <w:gridCol w:w="6945"/>
        <w:gridCol w:w="1276"/>
        <w:gridCol w:w="1985"/>
      </w:tblGrid>
      <w:tr w:rsidR="00FB3F94" w:rsidRPr="000622AA" w14:paraId="3F83480D" w14:textId="77777777" w:rsidTr="00FB3F94">
        <w:trPr>
          <w:trHeight w:val="1179"/>
        </w:trPr>
        <w:tc>
          <w:tcPr>
            <w:tcW w:w="56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1136E3" w14:textId="77777777" w:rsidR="00FB3F94" w:rsidRPr="004618DA" w:rsidRDefault="00FB3F94" w:rsidP="00502AD8">
            <w:pPr>
              <w:rPr>
                <w:sz w:val="20"/>
                <w:szCs w:val="20"/>
                <w:lang w:val="sr-Cyrl-RS"/>
              </w:rPr>
            </w:pPr>
            <w:r w:rsidRPr="004618DA">
              <w:rPr>
                <w:rFonts w:ascii="Tahoma" w:eastAsia="Times New Roman" w:hAnsi="Tahoma" w:cs="Tahoma"/>
                <w:b/>
                <w:bCs/>
                <w:noProof/>
                <w:color w:val="000000"/>
                <w:sz w:val="20"/>
                <w:szCs w:val="20"/>
                <w:lang w:val="sr-Cyrl-RS"/>
              </w:rPr>
              <w:t>RB</w:t>
            </w:r>
          </w:p>
          <w:p w14:paraId="33737424" w14:textId="77777777" w:rsidR="00FB3F94" w:rsidRPr="004618DA" w:rsidRDefault="00FB3F94" w:rsidP="00502AD8">
            <w:pPr>
              <w:spacing w:after="0" w:line="240" w:lineRule="auto"/>
              <w:jc w:val="center"/>
              <w:rPr>
                <w:rFonts w:ascii="Tahoma" w:eastAsia="Times New Roman" w:hAnsi="Tahoma" w:cs="Tahoma"/>
                <w:b/>
                <w:bCs/>
                <w:color w:val="000000"/>
                <w:sz w:val="20"/>
                <w:szCs w:val="20"/>
                <w:lang w:val="sr-Cyrl-RS"/>
              </w:rPr>
            </w:pPr>
          </w:p>
        </w:tc>
        <w:tc>
          <w:tcPr>
            <w:tcW w:w="6945" w:type="dxa"/>
            <w:tcBorders>
              <w:top w:val="single" w:sz="8" w:space="0" w:color="auto"/>
              <w:left w:val="nil"/>
              <w:bottom w:val="single" w:sz="8" w:space="0" w:color="auto"/>
              <w:right w:val="single" w:sz="4" w:space="0" w:color="auto"/>
            </w:tcBorders>
            <w:shd w:val="clear" w:color="auto" w:fill="auto"/>
            <w:noWrap/>
            <w:vAlign w:val="center"/>
            <w:hideMark/>
          </w:tcPr>
          <w:p w14:paraId="6F3B4791" w14:textId="77777777" w:rsidR="00FB3F94" w:rsidRPr="004618DA" w:rsidRDefault="00FB3F94" w:rsidP="00502AD8">
            <w:pPr>
              <w:jc w:val="center"/>
              <w:rPr>
                <w:rFonts w:ascii="Tahoma" w:eastAsia="Times New Roman" w:hAnsi="Tahoma" w:cs="Tahoma"/>
                <w:b/>
                <w:bCs/>
                <w:color w:val="000000"/>
                <w:sz w:val="20"/>
                <w:szCs w:val="20"/>
                <w:lang w:val="sr-Cyrl-RS"/>
              </w:rPr>
            </w:pPr>
            <w:r w:rsidRPr="004618DA">
              <w:rPr>
                <w:rFonts w:ascii="Tahoma" w:eastAsia="Times New Roman" w:hAnsi="Tahoma" w:cs="Tahoma"/>
                <w:b/>
                <w:bCs/>
                <w:noProof/>
                <w:color w:val="000000"/>
                <w:sz w:val="20"/>
                <w:szCs w:val="20"/>
                <w:lang w:val="sr-Cyrl-RS"/>
              </w:rPr>
              <w:t xml:space="preserve">Naziv  </w:t>
            </w:r>
            <w:r>
              <w:rPr>
                <w:rFonts w:ascii="Tahoma" w:eastAsia="Times New Roman" w:hAnsi="Tahoma" w:cs="Tahoma"/>
                <w:b/>
                <w:bCs/>
                <w:noProof/>
                <w:color w:val="000000"/>
                <w:sz w:val="20"/>
                <w:szCs w:val="20"/>
                <w:lang w:val="sr-Latn-RS"/>
              </w:rPr>
              <w:t>usluge</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14:paraId="5035723F" w14:textId="77777777" w:rsidR="00FB3F94" w:rsidRPr="004618DA" w:rsidRDefault="00FB3F94" w:rsidP="00502AD8">
            <w:pPr>
              <w:rPr>
                <w:rFonts w:ascii="Tahoma" w:eastAsia="Times New Roman" w:hAnsi="Tahoma" w:cs="Tahoma"/>
                <w:b/>
                <w:bCs/>
                <w:color w:val="000000"/>
                <w:sz w:val="20"/>
                <w:szCs w:val="20"/>
                <w:lang w:val="sr-Cyrl-RS"/>
              </w:rPr>
            </w:pPr>
            <w:r w:rsidRPr="004618DA">
              <w:rPr>
                <w:rFonts w:ascii="Tahoma" w:eastAsia="Times New Roman" w:hAnsi="Tahoma" w:cs="Tahoma"/>
                <w:b/>
                <w:bCs/>
                <w:noProof/>
                <w:color w:val="000000"/>
                <w:sz w:val="20"/>
                <w:szCs w:val="20"/>
                <w:lang w:val="sr-Cyrl-RS"/>
              </w:rPr>
              <w:t>Jed mjere</w:t>
            </w:r>
          </w:p>
        </w:tc>
        <w:tc>
          <w:tcPr>
            <w:tcW w:w="1985" w:type="dxa"/>
            <w:tcBorders>
              <w:top w:val="single" w:sz="8" w:space="0" w:color="auto"/>
              <w:left w:val="nil"/>
              <w:bottom w:val="single" w:sz="8" w:space="0" w:color="auto"/>
              <w:right w:val="single" w:sz="8" w:space="0" w:color="auto"/>
            </w:tcBorders>
            <w:shd w:val="clear" w:color="auto" w:fill="auto"/>
            <w:vAlign w:val="center"/>
          </w:tcPr>
          <w:p w14:paraId="2D6CBC5F" w14:textId="7E7DF9DE" w:rsidR="00FB3F94" w:rsidRPr="004618DA" w:rsidRDefault="00FB3F94" w:rsidP="00FB3F94">
            <w:pPr>
              <w:rPr>
                <w:rFonts w:ascii="Tahoma" w:eastAsia="Times New Roman" w:hAnsi="Tahoma" w:cs="Tahoma"/>
                <w:b/>
                <w:bCs/>
                <w:color w:val="000000"/>
                <w:sz w:val="20"/>
                <w:szCs w:val="20"/>
                <w:lang w:val="sr-Cyrl-RS"/>
              </w:rPr>
            </w:pPr>
            <w:r w:rsidRPr="004618DA">
              <w:rPr>
                <w:rFonts w:ascii="Tahoma" w:eastAsia="Times New Roman" w:hAnsi="Tahoma" w:cs="Tahoma"/>
                <w:b/>
                <w:bCs/>
                <w:noProof/>
                <w:color w:val="000000"/>
                <w:sz w:val="20"/>
                <w:szCs w:val="20"/>
                <w:lang w:val="sr-Cyrl-RS"/>
              </w:rPr>
              <w:t>I</w:t>
            </w:r>
            <w:r w:rsidRPr="004618DA">
              <w:rPr>
                <w:rFonts w:ascii="Tahoma" w:eastAsia="Times New Roman" w:hAnsi="Tahoma" w:cs="Tahoma"/>
                <w:b/>
                <w:bCs/>
                <w:noProof/>
                <w:color w:val="000000"/>
                <w:sz w:val="20"/>
                <w:szCs w:val="20"/>
                <w:lang w:val="sr-Latn-RS"/>
              </w:rPr>
              <w:t>znos</w:t>
            </w:r>
            <w:r w:rsidRPr="004618DA">
              <w:rPr>
                <w:rFonts w:ascii="Tahoma" w:eastAsia="Times New Roman" w:hAnsi="Tahoma" w:cs="Tahoma"/>
                <w:b/>
                <w:bCs/>
                <w:noProof/>
                <w:color w:val="000000"/>
                <w:sz w:val="20"/>
                <w:szCs w:val="20"/>
                <w:lang w:val="sr-Cyrl-RS"/>
              </w:rPr>
              <w:t xml:space="preserve"> KM bez PDV</w:t>
            </w:r>
          </w:p>
        </w:tc>
      </w:tr>
      <w:tr w:rsidR="00FB3F94" w:rsidRPr="000622AA" w14:paraId="152E5E2B" w14:textId="77777777" w:rsidTr="00FB3F94">
        <w:trPr>
          <w:trHeight w:val="388"/>
        </w:trPr>
        <w:tc>
          <w:tcPr>
            <w:tcW w:w="568" w:type="dxa"/>
            <w:tcBorders>
              <w:top w:val="single" w:sz="8" w:space="0" w:color="auto"/>
              <w:left w:val="single" w:sz="8" w:space="0" w:color="auto"/>
              <w:bottom w:val="single" w:sz="8" w:space="0" w:color="auto"/>
              <w:right w:val="single" w:sz="4" w:space="0" w:color="auto"/>
            </w:tcBorders>
            <w:shd w:val="clear" w:color="auto" w:fill="auto"/>
            <w:noWrap/>
            <w:vAlign w:val="center"/>
          </w:tcPr>
          <w:p w14:paraId="2A6FF5C3" w14:textId="77777777" w:rsidR="00FB3F94" w:rsidRPr="00FB3F94" w:rsidRDefault="00FB3F94" w:rsidP="00502AD8">
            <w:pPr>
              <w:spacing w:after="0" w:line="240" w:lineRule="auto"/>
              <w:jc w:val="center"/>
              <w:rPr>
                <w:rFonts w:ascii="Tahoma" w:eastAsia="Times New Roman" w:hAnsi="Tahoma" w:cs="Tahoma"/>
                <w:bCs/>
                <w:noProof/>
                <w:color w:val="000000"/>
                <w:sz w:val="20"/>
                <w:szCs w:val="20"/>
                <w:lang w:val="sr-Latn-RS"/>
              </w:rPr>
            </w:pPr>
            <w:r w:rsidRPr="00FB3F94">
              <w:rPr>
                <w:rFonts w:ascii="Tahoma" w:eastAsia="Times New Roman" w:hAnsi="Tahoma" w:cs="Tahoma"/>
                <w:bCs/>
                <w:noProof/>
                <w:color w:val="000000"/>
                <w:sz w:val="20"/>
                <w:szCs w:val="20"/>
                <w:lang w:val="sr-Latn-RS"/>
              </w:rPr>
              <w:t>1.</w:t>
            </w:r>
          </w:p>
        </w:tc>
        <w:tc>
          <w:tcPr>
            <w:tcW w:w="6945" w:type="dxa"/>
            <w:noWrap/>
          </w:tcPr>
          <w:p w14:paraId="243407EB" w14:textId="77777777" w:rsidR="00FB3F94" w:rsidRPr="00FB3F94" w:rsidRDefault="00FB3F94" w:rsidP="00502AD8">
            <w:pPr>
              <w:pStyle w:val="Default"/>
              <w:rPr>
                <w:sz w:val="20"/>
                <w:szCs w:val="20"/>
              </w:rPr>
            </w:pPr>
            <w:r w:rsidRPr="00FB3F94">
              <w:rPr>
                <w:sz w:val="20"/>
                <w:szCs w:val="20"/>
              </w:rPr>
              <w:t>Servis i validaciju aparata za određivanje policikličnih aromata, HPLC'' Shimadzu, SN: C20934670719US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0802F" w14:textId="77777777" w:rsidR="00FB3F94" w:rsidRPr="00FB3F94" w:rsidRDefault="00FB3F94" w:rsidP="00502AD8">
            <w:pPr>
              <w:spacing w:after="0" w:line="240" w:lineRule="auto"/>
              <w:jc w:val="center"/>
              <w:rPr>
                <w:rFonts w:ascii="Tahoma" w:hAnsi="Tahoma" w:cs="Tahoma"/>
                <w:sz w:val="20"/>
                <w:szCs w:val="20"/>
              </w:rPr>
            </w:pPr>
            <w:r w:rsidRPr="00FB3F94">
              <w:rPr>
                <w:rFonts w:ascii="Tahoma" w:hAnsi="Tahoma" w:cs="Tahoma"/>
                <w:sz w:val="20"/>
                <w:szCs w:val="20"/>
              </w:rPr>
              <w:t>komplet</w:t>
            </w:r>
          </w:p>
        </w:tc>
        <w:tc>
          <w:tcPr>
            <w:tcW w:w="1985" w:type="dxa"/>
            <w:tcBorders>
              <w:top w:val="single" w:sz="8" w:space="0" w:color="auto"/>
              <w:left w:val="nil"/>
              <w:bottom w:val="single" w:sz="8" w:space="0" w:color="auto"/>
              <w:right w:val="single" w:sz="8" w:space="0" w:color="auto"/>
            </w:tcBorders>
            <w:shd w:val="clear" w:color="auto" w:fill="auto"/>
            <w:vAlign w:val="center"/>
          </w:tcPr>
          <w:p w14:paraId="28E285A9" w14:textId="77777777" w:rsidR="00FB3F94" w:rsidRPr="00FB3F94" w:rsidRDefault="00FB3F94" w:rsidP="00502AD8">
            <w:pPr>
              <w:jc w:val="right"/>
              <w:rPr>
                <w:rFonts w:ascii="Tahoma" w:eastAsia="Times New Roman" w:hAnsi="Tahoma" w:cs="Tahoma"/>
                <w:b/>
                <w:bCs/>
                <w:noProof/>
                <w:color w:val="000000"/>
                <w:sz w:val="20"/>
                <w:szCs w:val="20"/>
                <w:lang w:val="sr-Cyrl-RS"/>
              </w:rPr>
            </w:pPr>
          </w:p>
        </w:tc>
      </w:tr>
      <w:tr w:rsidR="00FB3F94" w:rsidRPr="000622AA" w14:paraId="1BEB0699" w14:textId="77777777" w:rsidTr="00FB3F94">
        <w:trPr>
          <w:trHeight w:val="556"/>
        </w:trPr>
        <w:tc>
          <w:tcPr>
            <w:tcW w:w="568" w:type="dxa"/>
            <w:tcBorders>
              <w:top w:val="single" w:sz="8" w:space="0" w:color="auto"/>
              <w:left w:val="single" w:sz="8" w:space="0" w:color="auto"/>
              <w:bottom w:val="single" w:sz="8" w:space="0" w:color="auto"/>
              <w:right w:val="single" w:sz="4" w:space="0" w:color="auto"/>
            </w:tcBorders>
            <w:shd w:val="clear" w:color="auto" w:fill="auto"/>
            <w:noWrap/>
            <w:vAlign w:val="center"/>
          </w:tcPr>
          <w:p w14:paraId="2EDF4CD2" w14:textId="77777777" w:rsidR="00FB3F94" w:rsidRPr="00FB3F94" w:rsidRDefault="00FB3F94" w:rsidP="00502AD8">
            <w:pPr>
              <w:spacing w:after="0" w:line="240" w:lineRule="auto"/>
              <w:jc w:val="center"/>
              <w:rPr>
                <w:rFonts w:ascii="Tahoma" w:eastAsia="Times New Roman" w:hAnsi="Tahoma" w:cs="Tahoma"/>
                <w:bCs/>
                <w:noProof/>
                <w:color w:val="000000"/>
                <w:sz w:val="20"/>
                <w:szCs w:val="20"/>
                <w:lang w:val="sr-Latn-RS"/>
              </w:rPr>
            </w:pPr>
            <w:r w:rsidRPr="00FB3F94">
              <w:rPr>
                <w:rFonts w:ascii="Tahoma" w:eastAsia="Times New Roman" w:hAnsi="Tahoma" w:cs="Tahoma"/>
                <w:bCs/>
                <w:noProof/>
                <w:color w:val="000000"/>
                <w:sz w:val="20"/>
                <w:szCs w:val="20"/>
                <w:lang w:val="sr-Latn-RS"/>
              </w:rPr>
              <w:t>2.</w:t>
            </w:r>
          </w:p>
        </w:tc>
        <w:tc>
          <w:tcPr>
            <w:tcW w:w="6945" w:type="dxa"/>
            <w:tcBorders>
              <w:top w:val="single" w:sz="8" w:space="0" w:color="auto"/>
              <w:left w:val="nil"/>
              <w:bottom w:val="single" w:sz="8" w:space="0" w:color="auto"/>
              <w:right w:val="single" w:sz="4" w:space="0" w:color="auto"/>
            </w:tcBorders>
            <w:shd w:val="clear" w:color="auto" w:fill="auto"/>
            <w:noWrap/>
            <w:vAlign w:val="center"/>
          </w:tcPr>
          <w:p w14:paraId="4792ECC7" w14:textId="77777777" w:rsidR="00FB3F94" w:rsidRPr="00FB3F94" w:rsidRDefault="00FB3F94" w:rsidP="00502AD8">
            <w:pPr>
              <w:spacing w:after="0" w:line="240" w:lineRule="auto"/>
              <w:rPr>
                <w:rFonts w:ascii="Tahoma" w:eastAsia="Times New Roman" w:hAnsi="Tahoma" w:cs="Tahoma"/>
                <w:bCs/>
                <w:noProof/>
                <w:color w:val="000000"/>
                <w:sz w:val="20"/>
                <w:szCs w:val="20"/>
                <w:lang w:val="sr-Latn-RS"/>
              </w:rPr>
            </w:pPr>
            <w:r w:rsidRPr="00FB3F94">
              <w:rPr>
                <w:rFonts w:ascii="Tahoma" w:eastAsia="Times New Roman" w:hAnsi="Tahoma" w:cs="Tahoma"/>
                <w:bCs/>
                <w:noProof/>
                <w:color w:val="000000"/>
                <w:sz w:val="20"/>
                <w:szCs w:val="20"/>
                <w:lang w:val="sr-Latn-RS"/>
              </w:rPr>
              <w:t>Servis i validaciju aparata za određivanje tačke loma po Frass-u BPA5 Petrotest</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27BFC" w14:textId="77777777" w:rsidR="00FB3F94" w:rsidRPr="00FB3F94" w:rsidRDefault="00FB3F94" w:rsidP="00502AD8">
            <w:pPr>
              <w:spacing w:after="0" w:line="240" w:lineRule="auto"/>
              <w:jc w:val="center"/>
              <w:rPr>
                <w:rFonts w:ascii="Tahoma" w:hAnsi="Tahoma" w:cs="Tahoma"/>
                <w:sz w:val="20"/>
                <w:szCs w:val="20"/>
              </w:rPr>
            </w:pPr>
            <w:r w:rsidRPr="00FB3F94">
              <w:rPr>
                <w:rFonts w:ascii="Tahoma" w:hAnsi="Tahoma" w:cs="Tahoma"/>
                <w:sz w:val="20"/>
                <w:szCs w:val="20"/>
              </w:rPr>
              <w:t>komplet</w:t>
            </w:r>
          </w:p>
        </w:tc>
        <w:tc>
          <w:tcPr>
            <w:tcW w:w="1985" w:type="dxa"/>
            <w:tcBorders>
              <w:top w:val="single" w:sz="8" w:space="0" w:color="auto"/>
              <w:left w:val="nil"/>
              <w:bottom w:val="single" w:sz="8" w:space="0" w:color="auto"/>
              <w:right w:val="single" w:sz="8" w:space="0" w:color="auto"/>
            </w:tcBorders>
            <w:shd w:val="clear" w:color="auto" w:fill="auto"/>
            <w:vAlign w:val="center"/>
          </w:tcPr>
          <w:p w14:paraId="10AB6FC1" w14:textId="77777777" w:rsidR="00FB3F94" w:rsidRPr="00FB3F94" w:rsidRDefault="00FB3F94" w:rsidP="00502AD8">
            <w:pPr>
              <w:jc w:val="right"/>
              <w:rPr>
                <w:rFonts w:ascii="Tahoma" w:eastAsia="Times New Roman" w:hAnsi="Tahoma" w:cs="Tahoma"/>
                <w:b/>
                <w:bCs/>
                <w:noProof/>
                <w:color w:val="000000"/>
                <w:sz w:val="20"/>
                <w:szCs w:val="20"/>
                <w:lang w:val="sr-Cyrl-RS"/>
              </w:rPr>
            </w:pPr>
          </w:p>
        </w:tc>
      </w:tr>
      <w:tr w:rsidR="00FB3F94" w:rsidRPr="000622AA" w14:paraId="7C4F36D0" w14:textId="77777777" w:rsidTr="00FB3F94">
        <w:trPr>
          <w:trHeight w:val="404"/>
        </w:trPr>
        <w:tc>
          <w:tcPr>
            <w:tcW w:w="568" w:type="dxa"/>
            <w:tcBorders>
              <w:top w:val="single" w:sz="8" w:space="0" w:color="auto"/>
              <w:left w:val="single" w:sz="8" w:space="0" w:color="auto"/>
              <w:bottom w:val="single" w:sz="8" w:space="0" w:color="auto"/>
              <w:right w:val="single" w:sz="4" w:space="0" w:color="auto"/>
            </w:tcBorders>
            <w:shd w:val="clear" w:color="auto" w:fill="auto"/>
            <w:noWrap/>
            <w:vAlign w:val="center"/>
          </w:tcPr>
          <w:p w14:paraId="2268DA00" w14:textId="77777777" w:rsidR="00FB3F94" w:rsidRPr="00FB3F94" w:rsidRDefault="00FB3F94" w:rsidP="00502AD8">
            <w:pPr>
              <w:spacing w:after="0" w:line="240" w:lineRule="auto"/>
              <w:jc w:val="center"/>
              <w:rPr>
                <w:rFonts w:ascii="Tahoma" w:eastAsia="Times New Roman" w:hAnsi="Tahoma" w:cs="Tahoma"/>
                <w:bCs/>
                <w:noProof/>
                <w:color w:val="000000"/>
                <w:sz w:val="20"/>
                <w:szCs w:val="20"/>
                <w:lang w:val="sr-Latn-RS"/>
              </w:rPr>
            </w:pPr>
            <w:r w:rsidRPr="00FB3F94">
              <w:rPr>
                <w:rFonts w:ascii="Tahoma" w:eastAsia="Times New Roman" w:hAnsi="Tahoma" w:cs="Tahoma"/>
                <w:bCs/>
                <w:noProof/>
                <w:color w:val="000000"/>
                <w:sz w:val="20"/>
                <w:szCs w:val="20"/>
                <w:lang w:val="sr-Latn-RS"/>
              </w:rPr>
              <w:t>3.</w:t>
            </w:r>
          </w:p>
        </w:tc>
        <w:tc>
          <w:tcPr>
            <w:tcW w:w="6945" w:type="dxa"/>
            <w:tcBorders>
              <w:top w:val="single" w:sz="8" w:space="0" w:color="auto"/>
              <w:left w:val="nil"/>
              <w:bottom w:val="single" w:sz="8" w:space="0" w:color="auto"/>
              <w:right w:val="single" w:sz="4" w:space="0" w:color="auto"/>
            </w:tcBorders>
            <w:shd w:val="clear" w:color="auto" w:fill="auto"/>
            <w:noWrap/>
            <w:vAlign w:val="center"/>
          </w:tcPr>
          <w:p w14:paraId="2B7FF13E" w14:textId="77777777" w:rsidR="00FB3F94" w:rsidRPr="00FB3F94" w:rsidRDefault="00FB3F94" w:rsidP="00502AD8">
            <w:pPr>
              <w:spacing w:after="0" w:line="240" w:lineRule="auto"/>
              <w:rPr>
                <w:rFonts w:ascii="Tahoma" w:eastAsia="Times New Roman" w:hAnsi="Tahoma" w:cs="Tahoma"/>
                <w:bCs/>
                <w:noProof/>
                <w:color w:val="000000"/>
                <w:sz w:val="20"/>
                <w:szCs w:val="20"/>
                <w:lang w:val="sr-Latn-RS"/>
              </w:rPr>
            </w:pPr>
            <w:r w:rsidRPr="00FB3F94">
              <w:rPr>
                <w:rFonts w:ascii="Tahoma" w:eastAsia="Times New Roman" w:hAnsi="Tahoma" w:cs="Tahoma"/>
                <w:bCs/>
                <w:noProof/>
                <w:color w:val="000000"/>
                <w:sz w:val="20"/>
                <w:szCs w:val="20"/>
                <w:lang w:val="sr-Latn-RS"/>
              </w:rPr>
              <w:t>Servis i kvalifikaciju aparata za određivanje penetracije Petrotest PNR 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696B0" w14:textId="77777777" w:rsidR="00FB3F94" w:rsidRPr="00FB3F94" w:rsidRDefault="00FB3F94" w:rsidP="00502AD8">
            <w:pPr>
              <w:spacing w:after="0" w:line="240" w:lineRule="auto"/>
              <w:jc w:val="center"/>
              <w:rPr>
                <w:rFonts w:ascii="Tahoma" w:hAnsi="Tahoma" w:cs="Tahoma"/>
                <w:sz w:val="20"/>
                <w:szCs w:val="20"/>
              </w:rPr>
            </w:pPr>
            <w:r w:rsidRPr="00FB3F94">
              <w:rPr>
                <w:rFonts w:ascii="Tahoma" w:hAnsi="Tahoma" w:cs="Tahoma"/>
                <w:sz w:val="20"/>
                <w:szCs w:val="20"/>
              </w:rPr>
              <w:t>komplet</w:t>
            </w:r>
          </w:p>
        </w:tc>
        <w:tc>
          <w:tcPr>
            <w:tcW w:w="1985" w:type="dxa"/>
            <w:tcBorders>
              <w:top w:val="single" w:sz="8" w:space="0" w:color="auto"/>
              <w:left w:val="nil"/>
              <w:bottom w:val="single" w:sz="8" w:space="0" w:color="auto"/>
              <w:right w:val="single" w:sz="8" w:space="0" w:color="auto"/>
            </w:tcBorders>
            <w:shd w:val="clear" w:color="auto" w:fill="auto"/>
            <w:vAlign w:val="center"/>
          </w:tcPr>
          <w:p w14:paraId="22DFBC80" w14:textId="77777777" w:rsidR="00FB3F94" w:rsidRPr="00FB3F94" w:rsidRDefault="00FB3F94" w:rsidP="00502AD8">
            <w:pPr>
              <w:jc w:val="right"/>
              <w:rPr>
                <w:rFonts w:ascii="Tahoma" w:eastAsia="Times New Roman" w:hAnsi="Tahoma" w:cs="Tahoma"/>
                <w:b/>
                <w:bCs/>
                <w:noProof/>
                <w:color w:val="000000"/>
                <w:sz w:val="20"/>
                <w:szCs w:val="20"/>
                <w:lang w:val="sr-Cyrl-RS"/>
              </w:rPr>
            </w:pPr>
          </w:p>
        </w:tc>
      </w:tr>
      <w:tr w:rsidR="00FB3F94" w:rsidRPr="000622AA" w14:paraId="32DBB358" w14:textId="77777777" w:rsidTr="00FB3F94">
        <w:trPr>
          <w:trHeight w:val="401"/>
        </w:trPr>
        <w:tc>
          <w:tcPr>
            <w:tcW w:w="568" w:type="dxa"/>
            <w:tcBorders>
              <w:top w:val="single" w:sz="8" w:space="0" w:color="auto"/>
              <w:left w:val="single" w:sz="8" w:space="0" w:color="auto"/>
              <w:bottom w:val="single" w:sz="8" w:space="0" w:color="auto"/>
              <w:right w:val="single" w:sz="4" w:space="0" w:color="auto"/>
            </w:tcBorders>
            <w:shd w:val="clear" w:color="auto" w:fill="auto"/>
            <w:noWrap/>
            <w:vAlign w:val="center"/>
          </w:tcPr>
          <w:p w14:paraId="05F6D23C" w14:textId="77777777" w:rsidR="00FB3F94" w:rsidRPr="007315F5" w:rsidRDefault="00FB3F94" w:rsidP="00502AD8">
            <w:pPr>
              <w:spacing w:after="0" w:line="240" w:lineRule="auto"/>
              <w:jc w:val="center"/>
              <w:rPr>
                <w:rFonts w:ascii="Tahoma" w:eastAsia="Times New Roman" w:hAnsi="Tahoma" w:cs="Tahoma"/>
                <w:bCs/>
                <w:noProof/>
                <w:color w:val="000000"/>
                <w:lang w:val="sr-Cyrl-RS"/>
              </w:rPr>
            </w:pPr>
          </w:p>
        </w:tc>
        <w:tc>
          <w:tcPr>
            <w:tcW w:w="6945" w:type="dxa"/>
            <w:tcBorders>
              <w:top w:val="single" w:sz="8" w:space="0" w:color="auto"/>
              <w:left w:val="nil"/>
              <w:bottom w:val="single" w:sz="8" w:space="0" w:color="auto"/>
              <w:right w:val="single" w:sz="4" w:space="0" w:color="auto"/>
            </w:tcBorders>
            <w:shd w:val="clear" w:color="auto" w:fill="auto"/>
            <w:noWrap/>
            <w:vAlign w:val="center"/>
          </w:tcPr>
          <w:p w14:paraId="68EC0742" w14:textId="77777777" w:rsidR="00FB3F94" w:rsidRPr="00681C54" w:rsidRDefault="00FB3F94" w:rsidP="00502AD8">
            <w:pPr>
              <w:spacing w:after="0" w:line="240" w:lineRule="auto"/>
              <w:rPr>
                <w:rFonts w:ascii="Tahoma" w:eastAsia="Times New Roman" w:hAnsi="Tahoma" w:cs="Tahoma"/>
                <w:b/>
                <w:bCs/>
                <w:iCs/>
                <w:noProof/>
                <w:color w:val="000000"/>
                <w:sz w:val="20"/>
                <w:szCs w:val="20"/>
                <w:lang w:val="sr-Cyrl-RS" w:eastAsia="ru-RU"/>
              </w:rPr>
            </w:pPr>
            <w:r w:rsidRPr="00681C54">
              <w:rPr>
                <w:rFonts w:ascii="Tahoma" w:eastAsia="Times New Roman" w:hAnsi="Tahoma" w:cs="Tahoma"/>
                <w:b/>
                <w:bCs/>
                <w:iCs/>
                <w:noProof/>
                <w:color w:val="000000"/>
                <w:sz w:val="20"/>
                <w:szCs w:val="20"/>
                <w:lang w:val="sr-Cyrl-RS" w:eastAsia="ru-RU"/>
              </w:rPr>
              <w:t>Ukupno KM bez PDV</w:t>
            </w:r>
          </w:p>
        </w:tc>
        <w:tc>
          <w:tcPr>
            <w:tcW w:w="3261" w:type="dxa"/>
            <w:gridSpan w:val="2"/>
            <w:tcBorders>
              <w:top w:val="single" w:sz="8" w:space="0" w:color="auto"/>
              <w:left w:val="nil"/>
              <w:bottom w:val="single" w:sz="8" w:space="0" w:color="auto"/>
              <w:right w:val="single" w:sz="4" w:space="0" w:color="auto"/>
            </w:tcBorders>
            <w:shd w:val="clear" w:color="auto" w:fill="auto"/>
            <w:noWrap/>
            <w:vAlign w:val="center"/>
          </w:tcPr>
          <w:p w14:paraId="41DF6969" w14:textId="77777777" w:rsidR="00FB3F94" w:rsidRPr="00031960" w:rsidRDefault="00FB3F94" w:rsidP="00502AD8">
            <w:pPr>
              <w:spacing w:after="0" w:line="240" w:lineRule="auto"/>
              <w:jc w:val="right"/>
              <w:rPr>
                <w:rFonts w:ascii="Tahoma" w:eastAsia="Times New Roman" w:hAnsi="Tahoma" w:cs="Tahoma"/>
                <w:bCs/>
                <w:noProof/>
                <w:color w:val="000000"/>
                <w:sz w:val="20"/>
                <w:szCs w:val="20"/>
                <w:lang w:val="sr-Cyrl-RS"/>
              </w:rPr>
            </w:pPr>
          </w:p>
        </w:tc>
      </w:tr>
      <w:tr w:rsidR="00FB3F94" w:rsidRPr="00902BBE" w14:paraId="675D8AF1" w14:textId="77777777" w:rsidTr="00FB3F94">
        <w:trPr>
          <w:trHeight w:val="301"/>
        </w:trPr>
        <w:tc>
          <w:tcPr>
            <w:tcW w:w="568" w:type="dxa"/>
            <w:tcBorders>
              <w:top w:val="single" w:sz="4" w:space="0" w:color="auto"/>
              <w:left w:val="single" w:sz="8" w:space="0" w:color="auto"/>
              <w:bottom w:val="single" w:sz="4" w:space="0" w:color="auto"/>
              <w:right w:val="nil"/>
            </w:tcBorders>
            <w:shd w:val="clear" w:color="auto" w:fill="auto"/>
            <w:noWrap/>
            <w:vAlign w:val="center"/>
          </w:tcPr>
          <w:p w14:paraId="317BF469" w14:textId="77777777" w:rsidR="00FB3F94" w:rsidRDefault="00FB3F94" w:rsidP="00502AD8">
            <w:pPr>
              <w:spacing w:after="0" w:line="240" w:lineRule="auto"/>
              <w:jc w:val="center"/>
              <w:rPr>
                <w:rFonts w:ascii="Tahoma" w:eastAsia="Times New Roman" w:hAnsi="Tahoma" w:cs="Tahoma"/>
                <w:color w:val="000000"/>
                <w:sz w:val="18"/>
                <w:szCs w:val="18"/>
                <w:lang w:val="sr-Cyrl-RS"/>
              </w:rPr>
            </w:pPr>
          </w:p>
        </w:tc>
        <w:tc>
          <w:tcPr>
            <w:tcW w:w="6945" w:type="dxa"/>
            <w:tcBorders>
              <w:top w:val="single" w:sz="4" w:space="0" w:color="auto"/>
              <w:left w:val="single" w:sz="4" w:space="0" w:color="auto"/>
              <w:bottom w:val="single" w:sz="4" w:space="0" w:color="auto"/>
              <w:right w:val="single" w:sz="4" w:space="0" w:color="000000"/>
            </w:tcBorders>
            <w:shd w:val="clear" w:color="auto" w:fill="auto"/>
            <w:noWrap/>
          </w:tcPr>
          <w:p w14:paraId="7B5C37E2" w14:textId="756A6188" w:rsidR="00FB3F94" w:rsidRPr="00E355C7" w:rsidRDefault="00FB3F94" w:rsidP="00FB3F94">
            <w:pPr>
              <w:spacing w:after="0" w:line="240" w:lineRule="auto"/>
              <w:rPr>
                <w:rFonts w:ascii="Tahoma" w:hAnsi="Tahoma" w:cs="Tahoma"/>
                <w:b/>
                <w:bCs/>
                <w:sz w:val="20"/>
                <w:szCs w:val="20"/>
                <w:lang w:val="sr-Latn-RS"/>
              </w:rPr>
            </w:pPr>
            <w:r>
              <w:rPr>
                <w:rFonts w:ascii="Tahoma" w:hAnsi="Tahoma" w:cs="Tahoma"/>
                <w:b/>
                <w:bCs/>
                <w:sz w:val="20"/>
                <w:szCs w:val="20"/>
                <w:lang w:val="sr-Cyrl-RS"/>
              </w:rPr>
              <w:t>PDV</w:t>
            </w:r>
            <w:r w:rsidRPr="0057053A">
              <w:rPr>
                <w:rFonts w:ascii="Tahoma" w:hAnsi="Tahoma" w:cs="Tahoma"/>
                <w:b/>
                <w:bCs/>
                <w:sz w:val="20"/>
                <w:szCs w:val="20"/>
                <w:lang w:val="sr-Cyrl-RS"/>
              </w:rPr>
              <w:t xml:space="preserve"> 17%</w:t>
            </w:r>
            <w:r>
              <w:rPr>
                <w:rFonts w:ascii="Tahoma" w:hAnsi="Tahoma" w:cs="Tahoma"/>
                <w:b/>
                <w:bCs/>
                <w:sz w:val="20"/>
                <w:szCs w:val="20"/>
                <w:lang w:val="sr-Latn-RS"/>
              </w:rPr>
              <w:t xml:space="preserve">  </w:t>
            </w:r>
          </w:p>
        </w:tc>
        <w:tc>
          <w:tcPr>
            <w:tcW w:w="3261" w:type="dxa"/>
            <w:gridSpan w:val="2"/>
            <w:tcBorders>
              <w:top w:val="single" w:sz="8" w:space="0" w:color="auto"/>
              <w:left w:val="nil"/>
              <w:bottom w:val="single" w:sz="8" w:space="0" w:color="auto"/>
              <w:right w:val="single" w:sz="4" w:space="0" w:color="auto"/>
            </w:tcBorders>
            <w:shd w:val="clear" w:color="auto" w:fill="auto"/>
            <w:noWrap/>
          </w:tcPr>
          <w:p w14:paraId="1BD8CDD8" w14:textId="77777777" w:rsidR="00FB3F94" w:rsidRPr="00031960" w:rsidRDefault="00FB3F94" w:rsidP="00502AD8">
            <w:pPr>
              <w:spacing w:after="0" w:line="240" w:lineRule="auto"/>
              <w:jc w:val="right"/>
            </w:pPr>
          </w:p>
        </w:tc>
      </w:tr>
      <w:tr w:rsidR="00FB3F94" w:rsidRPr="00902BBE" w14:paraId="2DDA1C45" w14:textId="77777777" w:rsidTr="00FB3F94">
        <w:trPr>
          <w:trHeight w:val="391"/>
        </w:trPr>
        <w:tc>
          <w:tcPr>
            <w:tcW w:w="568" w:type="dxa"/>
            <w:tcBorders>
              <w:top w:val="single" w:sz="4" w:space="0" w:color="auto"/>
              <w:left w:val="single" w:sz="4" w:space="0" w:color="auto"/>
              <w:bottom w:val="single" w:sz="4" w:space="0" w:color="auto"/>
              <w:right w:val="nil"/>
            </w:tcBorders>
            <w:shd w:val="clear" w:color="auto" w:fill="auto"/>
            <w:noWrap/>
            <w:vAlign w:val="center"/>
          </w:tcPr>
          <w:p w14:paraId="0AA83797" w14:textId="77777777" w:rsidR="00FB3F94" w:rsidRDefault="00FB3F94" w:rsidP="00502AD8">
            <w:pPr>
              <w:spacing w:after="0" w:line="240" w:lineRule="auto"/>
              <w:jc w:val="center"/>
              <w:rPr>
                <w:rFonts w:ascii="Tahoma" w:eastAsia="Times New Roman" w:hAnsi="Tahoma" w:cs="Tahoma"/>
                <w:color w:val="000000"/>
                <w:sz w:val="18"/>
                <w:szCs w:val="18"/>
                <w:lang w:val="sr-Cyrl-RS"/>
              </w:rPr>
            </w:pPr>
          </w:p>
        </w:tc>
        <w:tc>
          <w:tcPr>
            <w:tcW w:w="6945" w:type="dxa"/>
            <w:tcBorders>
              <w:top w:val="single" w:sz="4" w:space="0" w:color="auto"/>
              <w:left w:val="single" w:sz="4" w:space="0" w:color="auto"/>
              <w:bottom w:val="single" w:sz="4" w:space="0" w:color="auto"/>
              <w:right w:val="single" w:sz="4" w:space="0" w:color="000000"/>
            </w:tcBorders>
            <w:shd w:val="clear" w:color="auto" w:fill="auto"/>
            <w:noWrap/>
          </w:tcPr>
          <w:p w14:paraId="72694EE1" w14:textId="03C218F1" w:rsidR="00FB3F94" w:rsidRPr="00E355C7" w:rsidRDefault="00FB3F94" w:rsidP="00FB3F94">
            <w:pPr>
              <w:spacing w:after="0" w:line="240" w:lineRule="auto"/>
              <w:rPr>
                <w:rFonts w:ascii="Tahoma" w:hAnsi="Tahoma" w:cs="Tahoma"/>
                <w:b/>
                <w:bCs/>
                <w:sz w:val="20"/>
                <w:szCs w:val="20"/>
                <w:lang w:val="sr-Latn-RS"/>
              </w:rPr>
            </w:pPr>
            <w:r>
              <w:rPr>
                <w:rFonts w:ascii="Tahoma" w:hAnsi="Tahoma" w:cs="Tahoma"/>
                <w:b/>
                <w:bCs/>
                <w:sz w:val="20"/>
                <w:szCs w:val="20"/>
                <w:lang w:val="sr-Cyrl-RS"/>
              </w:rPr>
              <w:t>Ukupno</w:t>
            </w:r>
            <w:r w:rsidRPr="0057053A">
              <w:rPr>
                <w:rFonts w:ascii="Tahoma" w:hAnsi="Tahoma" w:cs="Tahoma"/>
                <w:b/>
                <w:bCs/>
                <w:sz w:val="20"/>
                <w:szCs w:val="20"/>
                <w:lang w:val="sr-Cyrl-RS"/>
              </w:rPr>
              <w:t xml:space="preserve"> </w:t>
            </w:r>
            <w:r>
              <w:rPr>
                <w:rFonts w:ascii="Tahoma" w:hAnsi="Tahoma" w:cs="Tahoma"/>
                <w:b/>
                <w:bCs/>
                <w:sz w:val="20"/>
                <w:szCs w:val="20"/>
                <w:lang w:val="sr-Cyrl-RS"/>
              </w:rPr>
              <w:t>KM</w:t>
            </w:r>
            <w:r w:rsidRPr="0057053A">
              <w:rPr>
                <w:rFonts w:ascii="Tahoma" w:hAnsi="Tahoma" w:cs="Tahoma"/>
                <w:b/>
                <w:bCs/>
                <w:sz w:val="20"/>
                <w:szCs w:val="20"/>
                <w:lang w:val="sr-Cyrl-RS"/>
              </w:rPr>
              <w:t xml:space="preserve"> </w:t>
            </w:r>
            <w:r>
              <w:rPr>
                <w:rFonts w:ascii="Tahoma" w:hAnsi="Tahoma" w:cs="Tahoma"/>
                <w:b/>
                <w:bCs/>
                <w:sz w:val="20"/>
                <w:szCs w:val="20"/>
                <w:lang w:val="sr-Cyrl-RS"/>
              </w:rPr>
              <w:t>sa</w:t>
            </w:r>
            <w:r w:rsidRPr="0057053A">
              <w:rPr>
                <w:rFonts w:ascii="Tahoma" w:hAnsi="Tahoma" w:cs="Tahoma"/>
                <w:b/>
                <w:bCs/>
                <w:sz w:val="20"/>
                <w:szCs w:val="20"/>
                <w:lang w:val="sr-Cyrl-RS"/>
              </w:rPr>
              <w:t xml:space="preserve"> </w:t>
            </w:r>
            <w:r>
              <w:rPr>
                <w:rFonts w:ascii="Tahoma" w:hAnsi="Tahoma" w:cs="Tahoma"/>
                <w:b/>
                <w:bCs/>
                <w:sz w:val="20"/>
                <w:szCs w:val="20"/>
                <w:lang w:val="sr-Cyrl-RS"/>
              </w:rPr>
              <w:t>PDV</w:t>
            </w:r>
            <w:bookmarkStart w:id="0" w:name="_GoBack"/>
            <w:bookmarkEnd w:id="0"/>
          </w:p>
        </w:tc>
        <w:tc>
          <w:tcPr>
            <w:tcW w:w="3261" w:type="dxa"/>
            <w:gridSpan w:val="2"/>
            <w:tcBorders>
              <w:top w:val="single" w:sz="8" w:space="0" w:color="auto"/>
              <w:left w:val="nil"/>
              <w:bottom w:val="single" w:sz="8" w:space="0" w:color="auto"/>
              <w:right w:val="single" w:sz="4" w:space="0" w:color="auto"/>
            </w:tcBorders>
            <w:shd w:val="clear" w:color="auto" w:fill="auto"/>
            <w:noWrap/>
          </w:tcPr>
          <w:p w14:paraId="4D040254" w14:textId="77777777" w:rsidR="00FB3F94" w:rsidRPr="00031960" w:rsidRDefault="00FB3F94" w:rsidP="00502AD8">
            <w:pPr>
              <w:spacing w:after="0" w:line="240" w:lineRule="auto"/>
              <w:jc w:val="right"/>
            </w:pPr>
          </w:p>
        </w:tc>
      </w:tr>
    </w:tbl>
    <w:p w14:paraId="19B82759" w14:textId="77777777" w:rsidR="00D17B91" w:rsidRDefault="00D17B91" w:rsidP="00D17B91">
      <w:pPr>
        <w:pStyle w:val="NoSpacing"/>
        <w:jc w:val="right"/>
        <w:rPr>
          <w:rFonts w:ascii="Tahoma" w:hAnsi="Tahoma" w:cs="Tahoma"/>
          <w:b/>
          <w:color w:val="000000" w:themeColor="text1"/>
          <w:sz w:val="18"/>
          <w:szCs w:val="18"/>
          <w:lang w:val="sr-Latn-RS" w:eastAsia="ar-SA"/>
        </w:rPr>
      </w:pPr>
    </w:p>
    <w:p w14:paraId="13A5D4DA" w14:textId="77777777" w:rsidR="00D17B91" w:rsidRDefault="00D17B91" w:rsidP="00D17B91">
      <w:pPr>
        <w:pStyle w:val="NoSpacing"/>
        <w:jc w:val="right"/>
        <w:rPr>
          <w:rFonts w:ascii="Tahoma" w:hAnsi="Tahoma" w:cs="Tahoma"/>
          <w:b/>
          <w:color w:val="000000" w:themeColor="text1"/>
          <w:sz w:val="18"/>
          <w:szCs w:val="18"/>
          <w:lang w:val="sr-Latn-RS" w:eastAsia="ar-SA"/>
        </w:rPr>
      </w:pPr>
    </w:p>
    <w:p w14:paraId="0FE888AB" w14:textId="77777777" w:rsidR="00FB3F94" w:rsidRPr="00FB3FEA" w:rsidRDefault="00FB3F94" w:rsidP="00FB3F94">
      <w:pPr>
        <w:pStyle w:val="NoSpacing"/>
        <w:jc w:val="both"/>
        <w:rPr>
          <w:rFonts w:ascii="Tahoma" w:hAnsi="Tahoma" w:cs="Tahoma"/>
          <w:b/>
          <w:color w:val="000000" w:themeColor="text1"/>
          <w:sz w:val="20"/>
          <w:szCs w:val="20"/>
          <w:lang w:val="ru-RU" w:eastAsia="ar-SA"/>
        </w:rPr>
      </w:pPr>
      <w:r>
        <w:rPr>
          <w:rFonts w:ascii="Tahoma" w:hAnsi="Tahoma" w:cs="Tahoma"/>
          <w:b/>
          <w:color w:val="000000" w:themeColor="text1"/>
          <w:sz w:val="20"/>
          <w:szCs w:val="20"/>
          <w:lang w:val="sr-Cyrl-RS" w:eastAsia="ar-SA"/>
        </w:rPr>
        <w:t>N</w:t>
      </w:r>
      <w:r>
        <w:rPr>
          <w:rFonts w:ascii="Tahoma" w:hAnsi="Tahoma" w:cs="Tahoma"/>
          <w:b/>
          <w:color w:val="000000" w:themeColor="text1"/>
          <w:sz w:val="20"/>
          <w:szCs w:val="20"/>
          <w:lang w:val="ru-RU" w:eastAsia="ar-SA"/>
        </w:rPr>
        <w:t>ARUČILAC</w:t>
      </w:r>
      <w:r w:rsidRPr="00FB3FEA">
        <w:rPr>
          <w:rFonts w:ascii="Tahoma" w:hAnsi="Tahoma" w:cs="Tahoma"/>
          <w:b/>
          <w:color w:val="000000" w:themeColor="text1"/>
          <w:sz w:val="20"/>
          <w:szCs w:val="20"/>
          <w:lang w:val="ru-RU" w:eastAsia="ar-SA"/>
        </w:rPr>
        <w:t>:</w:t>
      </w:r>
      <w:r>
        <w:rPr>
          <w:rFonts w:ascii="Tahoma" w:hAnsi="Tahoma" w:cs="Tahoma"/>
          <w:b/>
          <w:color w:val="000000" w:themeColor="text1"/>
          <w:sz w:val="20"/>
          <w:szCs w:val="20"/>
          <w:lang w:val="ru-RU" w:eastAsia="ar-SA"/>
        </w:rPr>
        <w:t xml:space="preserve">                                                                                            IZVRŠILAC:</w:t>
      </w:r>
    </w:p>
    <w:p w14:paraId="66CFCC4E" w14:textId="77777777" w:rsidR="00FB3F94" w:rsidRPr="00FB3FEA" w:rsidRDefault="00FB3F94" w:rsidP="00FB3F94">
      <w:pPr>
        <w:pStyle w:val="NoSpacing"/>
        <w:tabs>
          <w:tab w:val="left" w:pos="6792"/>
        </w:tabs>
        <w:jc w:val="both"/>
        <w:rPr>
          <w:rFonts w:ascii="Tahoma" w:hAnsi="Tahoma" w:cs="Tahoma"/>
          <w:b/>
          <w:color w:val="000000" w:themeColor="text1"/>
          <w:sz w:val="20"/>
          <w:szCs w:val="20"/>
          <w:lang w:val="ru-RU" w:eastAsia="ar-SA"/>
        </w:rPr>
      </w:pPr>
      <w:r>
        <w:rPr>
          <w:rFonts w:ascii="Tahoma" w:hAnsi="Tahoma" w:cs="Tahoma"/>
          <w:b/>
          <w:color w:val="000000" w:themeColor="text1"/>
          <w:sz w:val="20"/>
          <w:szCs w:val="20"/>
          <w:lang w:val="ru-RU" w:eastAsia="ar-SA"/>
        </w:rPr>
        <w:t>Generalni</w:t>
      </w:r>
      <w:r w:rsidRPr="00FB3FEA">
        <w:rPr>
          <w:rFonts w:ascii="Tahoma" w:hAnsi="Tahoma" w:cs="Tahoma"/>
          <w:b/>
          <w:color w:val="000000" w:themeColor="text1"/>
          <w:sz w:val="20"/>
          <w:szCs w:val="20"/>
          <w:lang w:val="ru-RU" w:eastAsia="ar-SA"/>
        </w:rPr>
        <w:t xml:space="preserve"> </w:t>
      </w:r>
      <w:r>
        <w:rPr>
          <w:rFonts w:ascii="Tahoma" w:hAnsi="Tahoma" w:cs="Tahoma"/>
          <w:b/>
          <w:color w:val="000000" w:themeColor="text1"/>
          <w:sz w:val="20"/>
          <w:szCs w:val="20"/>
          <w:lang w:val="ru-RU" w:eastAsia="ar-SA"/>
        </w:rPr>
        <w:t>direktor</w:t>
      </w:r>
      <w:r w:rsidRPr="00FB3FEA">
        <w:rPr>
          <w:rFonts w:ascii="Tahoma" w:hAnsi="Tahoma" w:cs="Tahoma"/>
          <w:b/>
          <w:color w:val="000000" w:themeColor="text1"/>
          <w:sz w:val="20"/>
          <w:szCs w:val="20"/>
          <w:lang w:val="ru-RU" w:eastAsia="ar-SA"/>
        </w:rPr>
        <w:t xml:space="preserve"> </w:t>
      </w:r>
      <w:r>
        <w:rPr>
          <w:rFonts w:ascii="Tahoma" w:hAnsi="Tahoma" w:cs="Tahoma"/>
          <w:b/>
          <w:color w:val="000000" w:themeColor="text1"/>
          <w:sz w:val="20"/>
          <w:szCs w:val="20"/>
          <w:lang w:val="ru-RU" w:eastAsia="ar-SA"/>
        </w:rPr>
        <w:tab/>
        <w:t>Direktor</w:t>
      </w:r>
    </w:p>
    <w:p w14:paraId="4CDDB16A" w14:textId="77777777" w:rsidR="00FB3F94" w:rsidRPr="00FB3FEA" w:rsidRDefault="00FB3F94" w:rsidP="00FB3F94">
      <w:pPr>
        <w:tabs>
          <w:tab w:val="left" w:pos="6792"/>
        </w:tabs>
        <w:jc w:val="both"/>
        <w:rPr>
          <w:sz w:val="20"/>
          <w:szCs w:val="20"/>
          <w:lang w:val="ru-RU"/>
        </w:rPr>
      </w:pPr>
      <w:r>
        <w:rPr>
          <w:rFonts w:ascii="Tahoma" w:hAnsi="Tahoma" w:cs="Tahoma"/>
          <w:b/>
          <w:bCs/>
          <w:noProof/>
          <w:sz w:val="20"/>
          <w:szCs w:val="20"/>
          <w:lang w:val="ru-RU"/>
        </w:rPr>
        <w:t>Karalјus</w:t>
      </w:r>
      <w:r w:rsidRPr="00FB3FEA">
        <w:rPr>
          <w:rFonts w:ascii="Tahoma" w:hAnsi="Tahoma" w:cs="Tahoma"/>
          <w:b/>
          <w:bCs/>
          <w:noProof/>
          <w:sz w:val="20"/>
          <w:szCs w:val="20"/>
          <w:lang w:val="ru-RU"/>
        </w:rPr>
        <w:t xml:space="preserve"> </w:t>
      </w:r>
      <w:r>
        <w:rPr>
          <w:rFonts w:ascii="Tahoma" w:hAnsi="Tahoma" w:cs="Tahoma"/>
          <w:b/>
          <w:bCs/>
          <w:noProof/>
          <w:sz w:val="20"/>
          <w:szCs w:val="20"/>
          <w:lang w:val="ru-RU"/>
        </w:rPr>
        <w:t>Anatolij</w:t>
      </w:r>
      <w:r w:rsidRPr="00FB3FEA">
        <w:rPr>
          <w:rFonts w:ascii="Tahoma" w:hAnsi="Tahoma" w:cs="Tahoma"/>
          <w:b/>
          <w:bCs/>
          <w:noProof/>
          <w:sz w:val="20"/>
          <w:szCs w:val="20"/>
          <w:lang w:val="ru-RU"/>
        </w:rPr>
        <w:t xml:space="preserve"> </w:t>
      </w:r>
      <w:r>
        <w:rPr>
          <w:rFonts w:ascii="Tahoma" w:hAnsi="Tahoma" w:cs="Tahoma"/>
          <w:b/>
          <w:bCs/>
          <w:noProof/>
          <w:sz w:val="20"/>
          <w:szCs w:val="20"/>
          <w:lang w:val="ru-RU"/>
        </w:rPr>
        <w:t>Vaclavič</w:t>
      </w:r>
      <w:r>
        <w:rPr>
          <w:rFonts w:ascii="Tahoma" w:hAnsi="Tahoma" w:cs="Tahoma"/>
          <w:b/>
          <w:bCs/>
          <w:noProof/>
          <w:sz w:val="20"/>
          <w:szCs w:val="20"/>
          <w:lang w:val="ru-RU"/>
        </w:rPr>
        <w:tab/>
      </w:r>
    </w:p>
    <w:p w14:paraId="6FEC0A9E" w14:textId="77777777" w:rsidR="00FB3F94" w:rsidRPr="00FB3FEA" w:rsidRDefault="00FB3F94" w:rsidP="00FB3F94">
      <w:pPr>
        <w:pStyle w:val="NoSpacing"/>
        <w:jc w:val="both"/>
        <w:rPr>
          <w:rFonts w:ascii="Tahoma" w:hAnsi="Tahoma" w:cs="Tahoma"/>
          <w:b/>
          <w:color w:val="000000" w:themeColor="text1"/>
          <w:sz w:val="20"/>
          <w:szCs w:val="20"/>
          <w:lang w:val="ru-RU" w:eastAsia="ar-SA"/>
        </w:rPr>
      </w:pPr>
      <w:r w:rsidRPr="00FB3FEA">
        <w:rPr>
          <w:rFonts w:ascii="Tahoma" w:hAnsi="Tahoma" w:cs="Tahoma"/>
          <w:b/>
          <w:color w:val="000000" w:themeColor="text1"/>
          <w:sz w:val="20"/>
          <w:szCs w:val="20"/>
          <w:lang w:val="ru-RU" w:eastAsia="ar-SA"/>
        </w:rPr>
        <w:t>______________________</w:t>
      </w:r>
      <w:r>
        <w:rPr>
          <w:rFonts w:ascii="Tahoma" w:hAnsi="Tahoma" w:cs="Tahoma"/>
          <w:b/>
          <w:color w:val="000000" w:themeColor="text1"/>
          <w:sz w:val="20"/>
          <w:szCs w:val="20"/>
          <w:lang w:val="ru-RU" w:eastAsia="ar-SA"/>
        </w:rPr>
        <w:t xml:space="preserve">                                                                _________________</w:t>
      </w:r>
    </w:p>
    <w:p w14:paraId="3FA31742" w14:textId="77777777" w:rsidR="00D17B91" w:rsidRDefault="00D17B91" w:rsidP="00D17B91">
      <w:pPr>
        <w:pStyle w:val="NoSpacing"/>
        <w:jc w:val="right"/>
        <w:rPr>
          <w:rFonts w:ascii="Tahoma" w:hAnsi="Tahoma" w:cs="Tahoma"/>
          <w:b/>
          <w:color w:val="000000" w:themeColor="text1"/>
          <w:sz w:val="18"/>
          <w:szCs w:val="18"/>
          <w:lang w:val="sr-Latn-RS" w:eastAsia="ar-SA"/>
        </w:rPr>
      </w:pPr>
    </w:p>
    <w:p w14:paraId="4E8AF696" w14:textId="77777777" w:rsidR="00D17B91" w:rsidRDefault="00D17B91" w:rsidP="00D17B91">
      <w:pPr>
        <w:pStyle w:val="NoSpacing"/>
        <w:jc w:val="right"/>
        <w:rPr>
          <w:rFonts w:ascii="Tahoma" w:hAnsi="Tahoma" w:cs="Tahoma"/>
          <w:b/>
          <w:color w:val="000000" w:themeColor="text1"/>
          <w:sz w:val="18"/>
          <w:szCs w:val="18"/>
          <w:lang w:val="sr-Latn-RS" w:eastAsia="ar-SA"/>
        </w:rPr>
      </w:pPr>
    </w:p>
    <w:p w14:paraId="242086BB" w14:textId="2FE064E2" w:rsidR="00D17B91" w:rsidRPr="00D17B91" w:rsidRDefault="00D17B91" w:rsidP="00D17B91">
      <w:pPr>
        <w:pStyle w:val="NoSpacing"/>
        <w:jc w:val="right"/>
        <w:rPr>
          <w:rFonts w:ascii="Tahoma" w:hAnsi="Tahoma" w:cs="Tahoma"/>
          <w:b/>
          <w:color w:val="000000" w:themeColor="text1"/>
          <w:sz w:val="18"/>
          <w:szCs w:val="18"/>
          <w:lang w:val="sr-Latn-RS" w:eastAsia="ar-SA"/>
        </w:rPr>
      </w:pPr>
      <w:r>
        <w:rPr>
          <w:rFonts w:ascii="Tahoma" w:hAnsi="Tahoma" w:cs="Tahoma"/>
          <w:b/>
          <w:color w:val="000000" w:themeColor="text1"/>
          <w:sz w:val="18"/>
          <w:szCs w:val="18"/>
          <w:lang w:val="sr-Latn-RS" w:eastAsia="ar-SA"/>
        </w:rPr>
        <w:t>Prilogbr  2</w:t>
      </w:r>
    </w:p>
    <w:p w14:paraId="60F4405F" w14:textId="155670A7" w:rsidR="00D17B91" w:rsidRDefault="00D17B91" w:rsidP="007D4992">
      <w:pPr>
        <w:pStyle w:val="NoSpacing"/>
        <w:jc w:val="both"/>
        <w:rPr>
          <w:rFonts w:ascii="Tahoma" w:hAnsi="Tahoma" w:cs="Tahoma"/>
          <w:b/>
          <w:color w:val="000000" w:themeColor="text1"/>
          <w:sz w:val="18"/>
          <w:szCs w:val="18"/>
          <w:lang w:val="sr-Cyrl-RS" w:eastAsia="ar-SA"/>
        </w:rPr>
      </w:pPr>
    </w:p>
    <w:p w14:paraId="302C7EFA" w14:textId="360FFB29" w:rsidR="00D17B91" w:rsidRDefault="00D17B91" w:rsidP="007D4992">
      <w:pPr>
        <w:pStyle w:val="NoSpacing"/>
        <w:jc w:val="both"/>
        <w:rPr>
          <w:rFonts w:ascii="Tahoma" w:hAnsi="Tahoma" w:cs="Tahoma"/>
          <w:b/>
          <w:color w:val="000000" w:themeColor="text1"/>
          <w:sz w:val="18"/>
          <w:szCs w:val="18"/>
          <w:lang w:val="sr-Cyrl-RS" w:eastAsia="ar-SA"/>
        </w:rPr>
      </w:pPr>
    </w:p>
    <w:p w14:paraId="1E233288" w14:textId="37A97883" w:rsidR="00D17B91" w:rsidRDefault="00D17B91" w:rsidP="007D4992">
      <w:pPr>
        <w:pStyle w:val="NoSpacing"/>
        <w:jc w:val="both"/>
        <w:rPr>
          <w:rFonts w:ascii="Tahoma" w:hAnsi="Tahoma" w:cs="Tahoma"/>
          <w:b/>
          <w:color w:val="000000" w:themeColor="text1"/>
          <w:sz w:val="18"/>
          <w:szCs w:val="18"/>
          <w:lang w:val="sr-Cyrl-RS" w:eastAsia="ar-SA"/>
        </w:rPr>
      </w:pPr>
      <w:r w:rsidRPr="00D17B91">
        <w:rPr>
          <w:rFonts w:ascii="Tahoma" w:hAnsi="Tahoma" w:cs="Tahoma"/>
          <w:b/>
          <w:noProof/>
          <w:color w:val="000000" w:themeColor="text1"/>
          <w:sz w:val="18"/>
          <w:szCs w:val="18"/>
          <w:lang w:val="sr-Latn-BA" w:eastAsia="sr-Latn-BA"/>
        </w:rPr>
        <w:drawing>
          <wp:inline distT="0" distB="0" distL="0" distR="0" wp14:anchorId="16D2F923" wp14:editId="40E50C0B">
            <wp:extent cx="6867525" cy="785241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71832" cy="7857335"/>
                    </a:xfrm>
                    <a:prstGeom prst="rect">
                      <a:avLst/>
                    </a:prstGeom>
                    <a:noFill/>
                    <a:ln>
                      <a:noFill/>
                    </a:ln>
                  </pic:spPr>
                </pic:pic>
              </a:graphicData>
            </a:graphic>
          </wp:inline>
        </w:drawing>
      </w:r>
    </w:p>
    <w:p w14:paraId="5515BA7C" w14:textId="3DA00D40" w:rsidR="00D17B91" w:rsidRDefault="00D17B91" w:rsidP="007D4992">
      <w:pPr>
        <w:pStyle w:val="NoSpacing"/>
        <w:jc w:val="both"/>
        <w:rPr>
          <w:rFonts w:ascii="Tahoma" w:hAnsi="Tahoma" w:cs="Tahoma"/>
          <w:b/>
          <w:color w:val="000000" w:themeColor="text1"/>
          <w:sz w:val="18"/>
          <w:szCs w:val="18"/>
          <w:lang w:val="sr-Cyrl-RS" w:eastAsia="ar-SA"/>
        </w:rPr>
      </w:pPr>
    </w:p>
    <w:p w14:paraId="402920CC" w14:textId="04DC1611" w:rsidR="00D17B91" w:rsidRDefault="00D17B91" w:rsidP="007D4992">
      <w:pPr>
        <w:pStyle w:val="NoSpacing"/>
        <w:jc w:val="both"/>
        <w:rPr>
          <w:rFonts w:ascii="Tahoma" w:hAnsi="Tahoma" w:cs="Tahoma"/>
          <w:b/>
          <w:color w:val="000000" w:themeColor="text1"/>
          <w:sz w:val="18"/>
          <w:szCs w:val="18"/>
          <w:lang w:val="sr-Cyrl-RS" w:eastAsia="ar-SA"/>
        </w:rPr>
      </w:pPr>
    </w:p>
    <w:p w14:paraId="0A47497E" w14:textId="6BDB2CE7" w:rsidR="00D17B91" w:rsidRDefault="00D17B91" w:rsidP="007D4992">
      <w:pPr>
        <w:pStyle w:val="NoSpacing"/>
        <w:jc w:val="both"/>
        <w:rPr>
          <w:rFonts w:ascii="Tahoma" w:hAnsi="Tahoma" w:cs="Tahoma"/>
          <w:b/>
          <w:color w:val="000000" w:themeColor="text1"/>
          <w:sz w:val="18"/>
          <w:szCs w:val="18"/>
          <w:lang w:val="sr-Cyrl-RS" w:eastAsia="ar-SA"/>
        </w:rPr>
      </w:pPr>
    </w:p>
    <w:p w14:paraId="52569AB8" w14:textId="5F7A67F9" w:rsidR="00D17B91" w:rsidRDefault="00D17B91" w:rsidP="007D4992">
      <w:pPr>
        <w:pStyle w:val="NoSpacing"/>
        <w:jc w:val="both"/>
        <w:rPr>
          <w:rFonts w:ascii="Tahoma" w:hAnsi="Tahoma" w:cs="Tahoma"/>
          <w:b/>
          <w:color w:val="000000" w:themeColor="text1"/>
          <w:sz w:val="18"/>
          <w:szCs w:val="18"/>
          <w:lang w:val="sr-Cyrl-RS" w:eastAsia="ar-SA"/>
        </w:rPr>
      </w:pPr>
    </w:p>
    <w:p w14:paraId="75F3A135" w14:textId="1E7C61B9" w:rsidR="00D17B91" w:rsidRDefault="00D17B91" w:rsidP="007D4992">
      <w:pPr>
        <w:pStyle w:val="NoSpacing"/>
        <w:jc w:val="both"/>
        <w:rPr>
          <w:rFonts w:ascii="Tahoma" w:hAnsi="Tahoma" w:cs="Tahoma"/>
          <w:b/>
          <w:color w:val="000000" w:themeColor="text1"/>
          <w:sz w:val="18"/>
          <w:szCs w:val="18"/>
          <w:lang w:val="sr-Cyrl-RS" w:eastAsia="ar-SA"/>
        </w:rPr>
      </w:pPr>
    </w:p>
    <w:p w14:paraId="24BDA63D" w14:textId="1A9F3633" w:rsidR="00D17B91" w:rsidRDefault="00D17B91" w:rsidP="007D4992">
      <w:pPr>
        <w:pStyle w:val="NoSpacing"/>
        <w:jc w:val="both"/>
        <w:rPr>
          <w:rFonts w:ascii="Tahoma" w:hAnsi="Tahoma" w:cs="Tahoma"/>
          <w:b/>
          <w:color w:val="000000" w:themeColor="text1"/>
          <w:sz w:val="18"/>
          <w:szCs w:val="18"/>
          <w:lang w:val="sr-Cyrl-RS" w:eastAsia="ar-SA"/>
        </w:rPr>
      </w:pPr>
    </w:p>
    <w:p w14:paraId="68EEF34E" w14:textId="107F63E1" w:rsidR="00D17B91" w:rsidRDefault="00D17B91" w:rsidP="007D4992">
      <w:pPr>
        <w:pStyle w:val="NoSpacing"/>
        <w:jc w:val="both"/>
        <w:rPr>
          <w:rFonts w:ascii="Tahoma" w:hAnsi="Tahoma" w:cs="Tahoma"/>
          <w:b/>
          <w:color w:val="000000" w:themeColor="text1"/>
          <w:sz w:val="18"/>
          <w:szCs w:val="18"/>
          <w:lang w:val="sr-Cyrl-RS" w:eastAsia="ar-SA"/>
        </w:rPr>
      </w:pPr>
      <w:r w:rsidRPr="00D17B91">
        <w:rPr>
          <w:rFonts w:ascii="Tahoma" w:hAnsi="Tahoma" w:cs="Tahoma"/>
          <w:b/>
          <w:noProof/>
          <w:color w:val="000000" w:themeColor="text1"/>
          <w:sz w:val="18"/>
          <w:szCs w:val="18"/>
          <w:lang w:val="sr-Latn-BA" w:eastAsia="sr-Latn-BA"/>
        </w:rPr>
        <w:lastRenderedPageBreak/>
        <w:drawing>
          <wp:inline distT="0" distB="0" distL="0" distR="0" wp14:anchorId="5F37414A" wp14:editId="616F93A1">
            <wp:extent cx="6908583" cy="9039225"/>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16891" cy="9050095"/>
                    </a:xfrm>
                    <a:prstGeom prst="rect">
                      <a:avLst/>
                    </a:prstGeom>
                    <a:noFill/>
                    <a:ln>
                      <a:noFill/>
                    </a:ln>
                  </pic:spPr>
                </pic:pic>
              </a:graphicData>
            </a:graphic>
          </wp:inline>
        </w:drawing>
      </w:r>
    </w:p>
    <w:p w14:paraId="022760CB" w14:textId="4AE21AE3" w:rsidR="00D17B91" w:rsidRDefault="00D17B91" w:rsidP="007D4992">
      <w:pPr>
        <w:pStyle w:val="NoSpacing"/>
        <w:jc w:val="both"/>
        <w:rPr>
          <w:rFonts w:ascii="Tahoma" w:hAnsi="Tahoma" w:cs="Tahoma"/>
          <w:b/>
          <w:color w:val="000000" w:themeColor="text1"/>
          <w:sz w:val="18"/>
          <w:szCs w:val="18"/>
          <w:lang w:val="sr-Cyrl-RS" w:eastAsia="ar-SA"/>
        </w:rPr>
      </w:pPr>
    </w:p>
    <w:p w14:paraId="5F2E4B35" w14:textId="0E081ACE" w:rsidR="00D17B91" w:rsidRDefault="00D17B91" w:rsidP="007D4992">
      <w:pPr>
        <w:pStyle w:val="NoSpacing"/>
        <w:jc w:val="both"/>
        <w:rPr>
          <w:rFonts w:ascii="Tahoma" w:hAnsi="Tahoma" w:cs="Tahoma"/>
          <w:b/>
          <w:color w:val="000000" w:themeColor="text1"/>
          <w:sz w:val="18"/>
          <w:szCs w:val="18"/>
          <w:lang w:val="sr-Cyrl-RS" w:eastAsia="ar-SA"/>
        </w:rPr>
      </w:pPr>
    </w:p>
    <w:p w14:paraId="67F90F8C" w14:textId="18742693" w:rsidR="00D17B91" w:rsidRDefault="00D17B91" w:rsidP="007D4992">
      <w:pPr>
        <w:pStyle w:val="NoSpacing"/>
        <w:jc w:val="both"/>
        <w:rPr>
          <w:rFonts w:ascii="Tahoma" w:hAnsi="Tahoma" w:cs="Tahoma"/>
          <w:b/>
          <w:color w:val="000000" w:themeColor="text1"/>
          <w:sz w:val="18"/>
          <w:szCs w:val="18"/>
          <w:lang w:val="sr-Cyrl-RS" w:eastAsia="ar-SA"/>
        </w:rPr>
      </w:pPr>
      <w:r w:rsidRPr="00D17B91">
        <w:rPr>
          <w:rFonts w:ascii="Tahoma" w:hAnsi="Tahoma" w:cs="Tahoma"/>
          <w:b/>
          <w:noProof/>
          <w:color w:val="000000" w:themeColor="text1"/>
          <w:sz w:val="18"/>
          <w:szCs w:val="18"/>
          <w:lang w:val="sr-Latn-BA" w:eastAsia="sr-Latn-BA"/>
        </w:rPr>
        <w:lastRenderedPageBreak/>
        <w:drawing>
          <wp:inline distT="0" distB="0" distL="0" distR="0" wp14:anchorId="479B355C" wp14:editId="74ED1EFA">
            <wp:extent cx="6944360" cy="9470894"/>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44360" cy="9470894"/>
                    </a:xfrm>
                    <a:prstGeom prst="rect">
                      <a:avLst/>
                    </a:prstGeom>
                    <a:noFill/>
                    <a:ln>
                      <a:noFill/>
                    </a:ln>
                  </pic:spPr>
                </pic:pic>
              </a:graphicData>
            </a:graphic>
          </wp:inline>
        </w:drawing>
      </w:r>
    </w:p>
    <w:p w14:paraId="32EA8C99" w14:textId="6B208A51" w:rsidR="00D17B91" w:rsidRDefault="00D17B91" w:rsidP="007D4992">
      <w:pPr>
        <w:pStyle w:val="NoSpacing"/>
        <w:jc w:val="both"/>
        <w:rPr>
          <w:rFonts w:ascii="Tahoma" w:hAnsi="Tahoma" w:cs="Tahoma"/>
          <w:b/>
          <w:color w:val="000000" w:themeColor="text1"/>
          <w:sz w:val="18"/>
          <w:szCs w:val="18"/>
          <w:lang w:val="sr-Cyrl-RS" w:eastAsia="ar-SA"/>
        </w:rPr>
      </w:pPr>
    </w:p>
    <w:p w14:paraId="31C2053C" w14:textId="0E648A6F" w:rsidR="00FB3FEA" w:rsidRPr="00D17B91" w:rsidRDefault="00D17B91" w:rsidP="005222A1">
      <w:pPr>
        <w:tabs>
          <w:tab w:val="left" w:pos="570"/>
          <w:tab w:val="left" w:pos="2060"/>
        </w:tabs>
        <w:jc w:val="right"/>
        <w:rPr>
          <w:rFonts w:ascii="Tahoma" w:hAnsi="Tahoma" w:cs="Tahoma"/>
          <w:b/>
          <w:color w:val="000000" w:themeColor="text1"/>
          <w:sz w:val="18"/>
          <w:szCs w:val="18"/>
          <w:lang w:val="sr-Latn-RS"/>
        </w:rPr>
      </w:pPr>
      <w:r>
        <w:rPr>
          <w:rFonts w:ascii="Tahoma" w:hAnsi="Tahoma" w:cs="Tahoma"/>
          <w:b/>
          <w:color w:val="000000" w:themeColor="text1"/>
          <w:sz w:val="18"/>
          <w:szCs w:val="18"/>
          <w:lang w:val="sr-Cyrl-RS"/>
        </w:rPr>
        <w:t>Prilog</w:t>
      </w:r>
      <w:r w:rsidR="009E211D" w:rsidRPr="007D4992">
        <w:rPr>
          <w:rFonts w:ascii="Tahoma" w:hAnsi="Tahoma" w:cs="Tahoma"/>
          <w:b/>
          <w:color w:val="000000" w:themeColor="text1"/>
          <w:sz w:val="18"/>
          <w:szCs w:val="18"/>
          <w:lang w:val="sr-Cyrl-RS"/>
        </w:rPr>
        <w:t xml:space="preserve"> </w:t>
      </w:r>
      <w:r>
        <w:rPr>
          <w:rFonts w:ascii="Tahoma" w:hAnsi="Tahoma" w:cs="Tahoma"/>
          <w:b/>
          <w:color w:val="000000" w:themeColor="text1"/>
          <w:sz w:val="18"/>
          <w:szCs w:val="18"/>
          <w:lang w:val="sr-Cyrl-RS"/>
        </w:rPr>
        <w:t>br</w:t>
      </w:r>
      <w:r w:rsidR="009E211D" w:rsidRPr="007D4992">
        <w:rPr>
          <w:rFonts w:ascii="Tahoma" w:hAnsi="Tahoma" w:cs="Tahoma"/>
          <w:b/>
          <w:color w:val="000000" w:themeColor="text1"/>
          <w:sz w:val="18"/>
          <w:szCs w:val="18"/>
          <w:lang w:val="sr-Cyrl-RS"/>
        </w:rPr>
        <w:t xml:space="preserve"> </w:t>
      </w:r>
      <w:r>
        <w:rPr>
          <w:rFonts w:ascii="Tahoma" w:hAnsi="Tahoma" w:cs="Tahoma"/>
          <w:b/>
          <w:color w:val="000000" w:themeColor="text1"/>
          <w:sz w:val="18"/>
          <w:szCs w:val="18"/>
          <w:lang w:val="sr-Latn-RS"/>
        </w:rPr>
        <w:t>3</w:t>
      </w:r>
    </w:p>
    <w:p w14:paraId="59400C51" w14:textId="728E2DAE" w:rsidR="002953C3" w:rsidRPr="00445BC8" w:rsidRDefault="00D17B91" w:rsidP="00060947">
      <w:pPr>
        <w:spacing w:before="120"/>
        <w:jc w:val="center"/>
        <w:rPr>
          <w:rFonts w:ascii="Tahoma" w:eastAsia="Calibri" w:hAnsi="Tahoma" w:cs="Tahoma"/>
          <w:b/>
          <w:sz w:val="16"/>
          <w:szCs w:val="16"/>
          <w:lang w:val="ru-RU"/>
        </w:rPr>
      </w:pPr>
      <w:r>
        <w:rPr>
          <w:rFonts w:ascii="Tahoma" w:hAnsi="Tahoma"/>
          <w:b/>
          <w:sz w:val="16"/>
          <w:szCs w:val="16"/>
          <w:lang w:val="ru-RU"/>
        </w:rPr>
        <w:t>Skala</w:t>
      </w:r>
      <w:r w:rsidR="009E211D" w:rsidRPr="00445BC8">
        <w:rPr>
          <w:rFonts w:ascii="Tahoma" w:hAnsi="Tahoma"/>
          <w:b/>
          <w:sz w:val="16"/>
          <w:szCs w:val="16"/>
          <w:lang w:val="ru-RU"/>
        </w:rPr>
        <w:t xml:space="preserve"> </w:t>
      </w:r>
      <w:r>
        <w:rPr>
          <w:rFonts w:ascii="Tahoma" w:hAnsi="Tahoma"/>
          <w:b/>
          <w:sz w:val="16"/>
          <w:szCs w:val="16"/>
          <w:lang w:val="sr-Cyrl-BA"/>
        </w:rPr>
        <w:t>novčanih</w:t>
      </w:r>
      <w:r w:rsidR="009E211D" w:rsidRPr="00445BC8">
        <w:rPr>
          <w:rFonts w:ascii="Tahoma" w:hAnsi="Tahoma"/>
          <w:b/>
          <w:sz w:val="16"/>
          <w:szCs w:val="16"/>
          <w:lang w:val="sr-Cyrl-BA"/>
        </w:rPr>
        <w:t xml:space="preserve"> </w:t>
      </w:r>
      <w:r>
        <w:rPr>
          <w:rFonts w:ascii="Tahoma" w:hAnsi="Tahoma"/>
          <w:b/>
          <w:sz w:val="16"/>
          <w:szCs w:val="16"/>
          <w:lang w:val="sr-Cyrl-BA"/>
        </w:rPr>
        <w:t>kazni</w:t>
      </w:r>
      <w:r w:rsidR="009E211D" w:rsidRPr="00445BC8">
        <w:rPr>
          <w:rFonts w:ascii="Tahoma" w:hAnsi="Tahoma"/>
          <w:b/>
          <w:sz w:val="16"/>
          <w:szCs w:val="16"/>
          <w:lang w:val="ru-RU"/>
        </w:rPr>
        <w:t xml:space="preserve"> </w:t>
      </w:r>
      <w:r>
        <w:rPr>
          <w:rFonts w:ascii="Tahoma" w:hAnsi="Tahoma"/>
          <w:b/>
          <w:sz w:val="16"/>
          <w:szCs w:val="16"/>
          <w:lang w:val="ru-RU"/>
        </w:rPr>
        <w:t>za</w:t>
      </w:r>
      <w:r w:rsidR="009E211D" w:rsidRPr="00445BC8">
        <w:rPr>
          <w:rFonts w:ascii="Tahoma" w:hAnsi="Tahoma"/>
          <w:b/>
          <w:sz w:val="16"/>
          <w:szCs w:val="16"/>
          <w:lang w:val="ru-RU"/>
        </w:rPr>
        <w:t xml:space="preserve"> </w:t>
      </w:r>
      <w:r>
        <w:rPr>
          <w:rFonts w:ascii="Tahoma" w:hAnsi="Tahoma"/>
          <w:b/>
          <w:sz w:val="16"/>
          <w:szCs w:val="16"/>
          <w:lang w:val="ru-RU"/>
        </w:rPr>
        <w:t>Izvođače</w:t>
      </w:r>
      <w:r w:rsidR="009E211D" w:rsidRPr="00445BC8">
        <w:rPr>
          <w:rFonts w:ascii="Tahoma" w:hAnsi="Tahoma"/>
          <w:b/>
          <w:sz w:val="16"/>
          <w:szCs w:val="16"/>
          <w:lang w:val="ru-RU"/>
        </w:rPr>
        <w:t xml:space="preserve"> </w:t>
      </w:r>
      <w:r>
        <w:rPr>
          <w:rFonts w:ascii="Tahoma" w:hAnsi="Tahoma"/>
          <w:b/>
          <w:sz w:val="16"/>
          <w:szCs w:val="16"/>
          <w:lang w:val="ru-RU"/>
        </w:rPr>
        <w:t>u</w:t>
      </w:r>
      <w:r w:rsidR="009E211D" w:rsidRPr="00445BC8">
        <w:rPr>
          <w:rFonts w:ascii="Tahoma" w:hAnsi="Tahoma"/>
          <w:b/>
          <w:sz w:val="16"/>
          <w:szCs w:val="16"/>
          <w:lang w:val="ru-RU"/>
        </w:rPr>
        <w:t xml:space="preserve"> </w:t>
      </w:r>
      <w:r>
        <w:rPr>
          <w:rFonts w:ascii="Tahoma" w:hAnsi="Tahoma"/>
          <w:b/>
          <w:sz w:val="16"/>
          <w:szCs w:val="16"/>
          <w:lang w:val="ru-RU"/>
        </w:rPr>
        <w:t>slučaju</w:t>
      </w:r>
      <w:r w:rsidR="009E211D" w:rsidRPr="00445BC8">
        <w:rPr>
          <w:rFonts w:ascii="Tahoma" w:hAnsi="Tahoma"/>
          <w:b/>
          <w:sz w:val="16"/>
          <w:szCs w:val="16"/>
          <w:lang w:val="ru-RU"/>
        </w:rPr>
        <w:t xml:space="preserve"> </w:t>
      </w:r>
      <w:r>
        <w:rPr>
          <w:rFonts w:ascii="Tahoma" w:hAnsi="Tahoma"/>
          <w:b/>
          <w:sz w:val="16"/>
          <w:szCs w:val="16"/>
          <w:lang w:val="ru-RU"/>
        </w:rPr>
        <w:t>povrede</w:t>
      </w:r>
      <w:r w:rsidR="009E211D" w:rsidRPr="00445BC8">
        <w:rPr>
          <w:rFonts w:ascii="Tahoma" w:hAnsi="Tahoma"/>
          <w:b/>
          <w:sz w:val="16"/>
          <w:szCs w:val="16"/>
          <w:lang w:val="ru-RU"/>
        </w:rPr>
        <w:t xml:space="preserve"> </w:t>
      </w:r>
      <w:r>
        <w:rPr>
          <w:rFonts w:ascii="Tahoma" w:hAnsi="Tahoma"/>
          <w:b/>
          <w:sz w:val="16"/>
          <w:szCs w:val="16"/>
          <w:lang w:val="ru-RU"/>
        </w:rPr>
        <w:t>zahtjeva</w:t>
      </w:r>
      <w:r w:rsidR="009E211D" w:rsidRPr="00445BC8">
        <w:rPr>
          <w:rFonts w:ascii="Tahoma" w:hAnsi="Tahoma"/>
          <w:b/>
          <w:sz w:val="16"/>
          <w:szCs w:val="16"/>
          <w:lang w:val="ru-RU"/>
        </w:rPr>
        <w:t xml:space="preserve"> </w:t>
      </w:r>
      <w:r>
        <w:rPr>
          <w:rFonts w:ascii="Tahoma" w:hAnsi="Tahoma"/>
          <w:b/>
          <w:sz w:val="16"/>
          <w:szCs w:val="16"/>
          <w:lang w:val="ru-RU"/>
        </w:rPr>
        <w:t>iz</w:t>
      </w:r>
      <w:r w:rsidR="009E211D" w:rsidRPr="00445BC8">
        <w:rPr>
          <w:rFonts w:ascii="Tahoma" w:hAnsi="Tahoma"/>
          <w:b/>
          <w:sz w:val="16"/>
          <w:szCs w:val="16"/>
          <w:lang w:val="ru-RU"/>
        </w:rPr>
        <w:t xml:space="preserve"> </w:t>
      </w:r>
      <w:r>
        <w:rPr>
          <w:rFonts w:ascii="Tahoma" w:hAnsi="Tahoma"/>
          <w:b/>
          <w:sz w:val="16"/>
          <w:szCs w:val="16"/>
          <w:lang w:val="ru-RU"/>
        </w:rPr>
        <w:t>oblasti</w:t>
      </w:r>
      <w:r w:rsidR="009E211D" w:rsidRPr="00445BC8">
        <w:rPr>
          <w:rFonts w:ascii="Tahoma" w:hAnsi="Tahoma"/>
          <w:b/>
          <w:sz w:val="16"/>
          <w:szCs w:val="16"/>
          <w:lang w:val="ru-RU"/>
        </w:rPr>
        <w:t xml:space="preserve"> </w:t>
      </w:r>
      <w:r>
        <w:rPr>
          <w:rFonts w:ascii="Tahoma" w:hAnsi="Tahoma"/>
          <w:b/>
          <w:sz w:val="16"/>
          <w:szCs w:val="16"/>
          <w:lang w:val="ru-RU"/>
        </w:rPr>
        <w:t>ZNR</w:t>
      </w:r>
      <w:r w:rsidR="009E211D" w:rsidRPr="00445BC8">
        <w:rPr>
          <w:rFonts w:ascii="Tahoma" w:hAnsi="Tahoma"/>
          <w:b/>
          <w:sz w:val="16"/>
          <w:szCs w:val="16"/>
          <w:lang w:val="ru-RU"/>
        </w:rPr>
        <w:t xml:space="preserve">, </w:t>
      </w:r>
      <w:r>
        <w:rPr>
          <w:rFonts w:ascii="Tahoma" w:hAnsi="Tahoma"/>
          <w:b/>
          <w:sz w:val="16"/>
          <w:szCs w:val="16"/>
          <w:lang w:val="ru-RU"/>
        </w:rPr>
        <w:t>PPZ</w:t>
      </w:r>
      <w:r w:rsidR="009E211D" w:rsidRPr="00445BC8">
        <w:rPr>
          <w:rFonts w:ascii="Tahoma" w:hAnsi="Tahoma"/>
          <w:b/>
          <w:sz w:val="16"/>
          <w:szCs w:val="16"/>
          <w:lang w:val="ru-RU"/>
        </w:rPr>
        <w:t xml:space="preserve"> </w:t>
      </w:r>
      <w:r>
        <w:rPr>
          <w:rFonts w:ascii="Tahoma" w:hAnsi="Tahoma"/>
          <w:b/>
          <w:sz w:val="16"/>
          <w:szCs w:val="16"/>
          <w:lang w:val="ru-RU"/>
        </w:rPr>
        <w:t>i</w:t>
      </w:r>
      <w:r w:rsidR="009E211D" w:rsidRPr="00445BC8">
        <w:rPr>
          <w:rFonts w:ascii="Tahoma" w:hAnsi="Tahoma"/>
          <w:b/>
          <w:sz w:val="16"/>
          <w:szCs w:val="16"/>
          <w:lang w:val="ru-RU"/>
        </w:rPr>
        <w:t xml:space="preserve"> </w:t>
      </w:r>
      <w:r>
        <w:rPr>
          <w:rFonts w:ascii="Tahoma" w:hAnsi="Tahoma"/>
          <w:b/>
          <w:sz w:val="16"/>
          <w:szCs w:val="16"/>
          <w:lang w:val="sr-Cyrl-BA"/>
        </w:rPr>
        <w:t>ZŽS</w:t>
      </w:r>
      <w:r w:rsidR="009E211D" w:rsidRPr="00445BC8">
        <w:rPr>
          <w:rFonts w:ascii="Tahoma" w:hAnsi="Tahoma"/>
          <w:b/>
          <w:sz w:val="16"/>
          <w:szCs w:val="16"/>
          <w:lang w:val="ru-RU"/>
        </w:rPr>
        <w:t xml:space="preserve">, </w:t>
      </w:r>
      <w:r>
        <w:rPr>
          <w:rFonts w:ascii="Tahoma" w:hAnsi="Tahoma"/>
          <w:b/>
          <w:sz w:val="16"/>
          <w:szCs w:val="16"/>
          <w:lang w:val="ru-RU"/>
        </w:rPr>
        <w:t>te</w:t>
      </w:r>
      <w:r w:rsidR="009E211D" w:rsidRPr="00445BC8">
        <w:rPr>
          <w:rFonts w:ascii="Tahoma" w:hAnsi="Tahoma"/>
          <w:b/>
          <w:sz w:val="16"/>
          <w:szCs w:val="16"/>
          <w:lang w:val="ru-RU"/>
        </w:rPr>
        <w:t xml:space="preserve"> </w:t>
      </w:r>
      <w:r>
        <w:rPr>
          <w:rFonts w:ascii="Tahoma" w:hAnsi="Tahoma"/>
          <w:b/>
          <w:sz w:val="16"/>
          <w:szCs w:val="16"/>
          <w:lang w:val="ru-RU"/>
        </w:rPr>
        <w:t>drugih</w:t>
      </w:r>
      <w:r w:rsidR="009E211D" w:rsidRPr="00445BC8">
        <w:rPr>
          <w:rFonts w:ascii="Tahoma" w:hAnsi="Tahoma"/>
          <w:b/>
          <w:sz w:val="16"/>
          <w:szCs w:val="16"/>
          <w:lang w:val="ru-RU"/>
        </w:rPr>
        <w:t xml:space="preserve"> </w:t>
      </w:r>
      <w:r>
        <w:rPr>
          <w:rFonts w:ascii="Tahoma" w:hAnsi="Tahoma"/>
          <w:b/>
          <w:sz w:val="16"/>
          <w:szCs w:val="16"/>
          <w:lang w:val="ru-RU"/>
        </w:rPr>
        <w:t>uslova</w:t>
      </w:r>
      <w:r w:rsidR="009E211D" w:rsidRPr="00445BC8">
        <w:rPr>
          <w:rFonts w:ascii="Tahoma" w:hAnsi="Tahoma"/>
          <w:b/>
          <w:sz w:val="16"/>
          <w:szCs w:val="16"/>
          <w:lang w:val="ru-RU"/>
        </w:rPr>
        <w:t xml:space="preserve"> </w:t>
      </w:r>
      <w:r>
        <w:rPr>
          <w:rFonts w:ascii="Tahoma" w:hAnsi="Tahoma"/>
          <w:b/>
          <w:sz w:val="16"/>
          <w:szCs w:val="16"/>
          <w:lang w:val="ru-RU"/>
        </w:rPr>
        <w:t>iz</w:t>
      </w:r>
      <w:r w:rsidR="009E211D" w:rsidRPr="00445BC8">
        <w:rPr>
          <w:rFonts w:ascii="Tahoma" w:hAnsi="Tahoma"/>
          <w:b/>
          <w:sz w:val="16"/>
          <w:szCs w:val="16"/>
          <w:lang w:val="ru-RU"/>
        </w:rPr>
        <w:t xml:space="preserve"> </w:t>
      </w:r>
      <w:r>
        <w:rPr>
          <w:rFonts w:ascii="Tahoma" w:hAnsi="Tahoma"/>
          <w:b/>
          <w:sz w:val="16"/>
          <w:szCs w:val="16"/>
          <w:lang w:val="ru-RU"/>
        </w:rPr>
        <w:t>Ugovora</w:t>
      </w:r>
      <w:r w:rsidR="009E211D" w:rsidRPr="00445BC8">
        <w:rPr>
          <w:rFonts w:ascii="Tahoma" w:hAnsi="Tahoma"/>
          <w:b/>
          <w:sz w:val="16"/>
          <w:szCs w:val="16"/>
          <w:lang w:val="ru-RU"/>
        </w:rPr>
        <w:t xml:space="preserve"> </w:t>
      </w:r>
      <w:r>
        <w:rPr>
          <w:rFonts w:ascii="Tahoma" w:hAnsi="Tahoma"/>
          <w:b/>
          <w:sz w:val="16"/>
          <w:szCs w:val="16"/>
          <w:lang w:val="ru-RU"/>
        </w:rPr>
        <w:t>prilikom</w:t>
      </w:r>
      <w:r w:rsidR="009E211D" w:rsidRPr="00445BC8">
        <w:rPr>
          <w:rFonts w:ascii="Tahoma" w:hAnsi="Tahoma"/>
          <w:b/>
          <w:sz w:val="16"/>
          <w:szCs w:val="16"/>
          <w:lang w:val="ru-RU"/>
        </w:rPr>
        <w:t xml:space="preserve"> </w:t>
      </w:r>
      <w:r>
        <w:rPr>
          <w:rFonts w:ascii="Tahoma" w:hAnsi="Tahoma"/>
          <w:b/>
          <w:sz w:val="16"/>
          <w:szCs w:val="16"/>
          <w:lang w:val="ru-RU"/>
        </w:rPr>
        <w:t>izvođenja</w:t>
      </w:r>
      <w:r w:rsidR="009E211D" w:rsidRPr="00445BC8">
        <w:rPr>
          <w:rFonts w:ascii="Tahoma" w:hAnsi="Tahoma"/>
          <w:b/>
          <w:sz w:val="16"/>
          <w:szCs w:val="16"/>
          <w:lang w:val="ru-RU"/>
        </w:rPr>
        <w:t xml:space="preserve"> </w:t>
      </w:r>
      <w:r>
        <w:rPr>
          <w:rFonts w:ascii="Tahoma" w:hAnsi="Tahoma"/>
          <w:b/>
          <w:sz w:val="16"/>
          <w:szCs w:val="16"/>
          <w:lang w:val="ru-RU"/>
        </w:rPr>
        <w:t>radova</w:t>
      </w:r>
      <w:r w:rsidR="009E211D" w:rsidRPr="00445BC8">
        <w:rPr>
          <w:rFonts w:ascii="Tahoma" w:hAnsi="Tahoma"/>
          <w:b/>
          <w:sz w:val="16"/>
          <w:szCs w:val="16"/>
          <w:lang w:val="ru-RU"/>
        </w:rPr>
        <w:t xml:space="preserve"> (</w:t>
      </w:r>
      <w:r>
        <w:rPr>
          <w:rFonts w:ascii="Tahoma" w:hAnsi="Tahoma"/>
          <w:b/>
          <w:sz w:val="16"/>
          <w:szCs w:val="16"/>
          <w:lang w:val="ru-RU"/>
        </w:rPr>
        <w:t>pružanja</w:t>
      </w:r>
      <w:r w:rsidR="009E211D" w:rsidRPr="00445BC8">
        <w:rPr>
          <w:rFonts w:ascii="Tahoma" w:hAnsi="Tahoma"/>
          <w:b/>
          <w:sz w:val="16"/>
          <w:szCs w:val="16"/>
          <w:lang w:val="ru-RU"/>
        </w:rPr>
        <w:t xml:space="preserve"> </w:t>
      </w:r>
      <w:r>
        <w:rPr>
          <w:rFonts w:ascii="Tahoma" w:hAnsi="Tahoma"/>
          <w:b/>
          <w:sz w:val="16"/>
          <w:szCs w:val="16"/>
          <w:lang w:val="ru-RU"/>
        </w:rPr>
        <w:t>usluga</w:t>
      </w:r>
      <w:r w:rsidR="009E211D" w:rsidRPr="00445BC8">
        <w:rPr>
          <w:rFonts w:ascii="Tahoma" w:hAnsi="Tahoma"/>
          <w:b/>
          <w:sz w:val="16"/>
          <w:szCs w:val="16"/>
          <w:lang w:val="ru-RU"/>
        </w:rPr>
        <w:t xml:space="preserve">) </w:t>
      </w:r>
      <w:r>
        <w:rPr>
          <w:rFonts w:ascii="Tahoma" w:hAnsi="Tahoma"/>
          <w:b/>
          <w:sz w:val="16"/>
          <w:szCs w:val="16"/>
          <w:lang w:val="ru-RU"/>
        </w:rPr>
        <w:t>na</w:t>
      </w:r>
      <w:r w:rsidR="009E211D" w:rsidRPr="00445BC8">
        <w:rPr>
          <w:rFonts w:ascii="Tahoma" w:hAnsi="Tahoma"/>
          <w:b/>
          <w:sz w:val="16"/>
          <w:szCs w:val="16"/>
          <w:lang w:val="ru-RU"/>
        </w:rPr>
        <w:t xml:space="preserve"> </w:t>
      </w:r>
      <w:r>
        <w:rPr>
          <w:rFonts w:ascii="Tahoma" w:hAnsi="Tahoma"/>
          <w:b/>
          <w:sz w:val="16"/>
          <w:szCs w:val="16"/>
          <w:lang w:val="ru-RU"/>
        </w:rPr>
        <w:t>objektima</w:t>
      </w:r>
      <w:r w:rsidR="009E211D" w:rsidRPr="00445BC8">
        <w:rPr>
          <w:rFonts w:ascii="Tahoma" w:hAnsi="Tahoma"/>
          <w:b/>
          <w:sz w:val="16"/>
          <w:szCs w:val="16"/>
          <w:lang w:val="ru-RU"/>
        </w:rPr>
        <w:t xml:space="preserve"> </w:t>
      </w:r>
      <w:r>
        <w:rPr>
          <w:rFonts w:ascii="Tahoma" w:hAnsi="Tahoma"/>
          <w:b/>
          <w:sz w:val="16"/>
          <w:szCs w:val="16"/>
          <w:lang w:val="ru-RU"/>
        </w:rPr>
        <w:t>Naručioca</w:t>
      </w:r>
      <w:r w:rsidR="002953C3" w:rsidRPr="00445BC8">
        <w:rPr>
          <w:rFonts w:ascii="Tahoma" w:eastAsia="Calibri" w:hAnsi="Tahoma" w:cs="Tahoma"/>
          <w:b/>
          <w:sz w:val="16"/>
          <w:szCs w:val="16"/>
          <w:lang w:val="ru-RU"/>
        </w:rPr>
        <w:tab/>
      </w:r>
    </w:p>
    <w:tbl>
      <w:tblPr>
        <w:tblW w:w="512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512"/>
        <w:gridCol w:w="5452"/>
        <w:gridCol w:w="981"/>
        <w:gridCol w:w="2343"/>
        <w:gridCol w:w="1911"/>
      </w:tblGrid>
      <w:tr w:rsidR="002953C3" w:rsidRPr="00060947" w14:paraId="11D67018" w14:textId="77777777" w:rsidTr="007D4992">
        <w:trPr>
          <w:trHeight w:val="20"/>
          <w:tblHeader/>
        </w:trPr>
        <w:tc>
          <w:tcPr>
            <w:tcW w:w="229" w:type="pct"/>
            <w:shd w:val="clear" w:color="000000" w:fill="FFFFFF"/>
            <w:vAlign w:val="center"/>
          </w:tcPr>
          <w:p w14:paraId="0925536D" w14:textId="2C4D096E" w:rsidR="002953C3" w:rsidRPr="007D4992" w:rsidRDefault="00D17B91" w:rsidP="00060947">
            <w:pPr>
              <w:autoSpaceDE w:val="0"/>
              <w:autoSpaceDN w:val="0"/>
              <w:adjustRightInd w:val="0"/>
              <w:spacing w:before="120" w:after="0" w:line="240" w:lineRule="auto"/>
              <w:jc w:val="center"/>
              <w:rPr>
                <w:rFonts w:ascii="Tahoma" w:eastAsia="Times New Roman" w:hAnsi="Tahoma" w:cs="Tahoma"/>
                <w:sz w:val="16"/>
                <w:szCs w:val="16"/>
                <w:lang w:eastAsia="ru-RU"/>
              </w:rPr>
            </w:pPr>
            <w:r>
              <w:rPr>
                <w:rFonts w:ascii="Tahoma" w:hAnsi="Tahoma" w:cs="Tahoma"/>
                <w:b/>
                <w:sz w:val="16"/>
                <w:szCs w:val="16"/>
              </w:rPr>
              <w:t>Red</w:t>
            </w:r>
            <w:r w:rsidR="002953C3" w:rsidRPr="007D4992">
              <w:rPr>
                <w:rFonts w:ascii="Tahoma" w:hAnsi="Tahoma" w:cs="Tahoma"/>
                <w:b/>
                <w:sz w:val="16"/>
                <w:szCs w:val="16"/>
              </w:rPr>
              <w:t xml:space="preserve">. </w:t>
            </w:r>
            <w:r>
              <w:rPr>
                <w:rFonts w:ascii="Tahoma" w:hAnsi="Tahoma" w:cs="Tahoma"/>
                <w:b/>
                <w:sz w:val="16"/>
                <w:szCs w:val="16"/>
              </w:rPr>
              <w:t>br</w:t>
            </w:r>
            <w:r w:rsidR="002953C3" w:rsidRPr="007D4992">
              <w:rPr>
                <w:rFonts w:ascii="Tahoma" w:hAnsi="Tahoma" w:cs="Tahoma"/>
                <w:b/>
                <w:sz w:val="16"/>
                <w:szCs w:val="16"/>
              </w:rPr>
              <w:t>.</w:t>
            </w:r>
          </w:p>
        </w:tc>
        <w:tc>
          <w:tcPr>
            <w:tcW w:w="2434" w:type="pct"/>
            <w:shd w:val="clear" w:color="000000" w:fill="FFFFFF"/>
            <w:vAlign w:val="center"/>
          </w:tcPr>
          <w:p w14:paraId="77FE2176" w14:textId="2ABE483F" w:rsidR="002953C3" w:rsidRPr="007D4992" w:rsidRDefault="00D17B91" w:rsidP="00060947">
            <w:pPr>
              <w:autoSpaceDE w:val="0"/>
              <w:autoSpaceDN w:val="0"/>
              <w:adjustRightInd w:val="0"/>
              <w:spacing w:before="120" w:after="0" w:line="240" w:lineRule="auto"/>
              <w:jc w:val="center"/>
              <w:rPr>
                <w:rFonts w:ascii="Tahoma" w:eastAsia="Times New Roman" w:hAnsi="Tahoma" w:cs="Tahoma"/>
                <w:sz w:val="16"/>
                <w:szCs w:val="16"/>
                <w:lang w:eastAsia="ru-RU"/>
              </w:rPr>
            </w:pPr>
            <w:r>
              <w:rPr>
                <w:rFonts w:ascii="Tahoma" w:hAnsi="Tahoma" w:cs="Tahoma"/>
                <w:b/>
                <w:sz w:val="16"/>
                <w:szCs w:val="16"/>
              </w:rPr>
              <w:t>Naziv</w:t>
            </w:r>
            <w:r w:rsidR="002953C3" w:rsidRPr="007D4992">
              <w:rPr>
                <w:rFonts w:ascii="Tahoma" w:hAnsi="Tahoma" w:cs="Tahoma"/>
                <w:b/>
                <w:sz w:val="16"/>
                <w:szCs w:val="16"/>
              </w:rPr>
              <w:t xml:space="preserve"> </w:t>
            </w:r>
            <w:r>
              <w:rPr>
                <w:rFonts w:ascii="Tahoma" w:hAnsi="Tahoma" w:cs="Tahoma"/>
                <w:b/>
                <w:sz w:val="16"/>
                <w:szCs w:val="16"/>
              </w:rPr>
              <w:t>povrede</w:t>
            </w:r>
            <w:r w:rsidR="002953C3" w:rsidRPr="007D4992">
              <w:rPr>
                <w:rFonts w:ascii="Tahoma" w:eastAsia="Times New Roman" w:hAnsi="Tahoma" w:cs="Tahoma"/>
                <w:sz w:val="16"/>
                <w:szCs w:val="16"/>
                <w:vertAlign w:val="superscript"/>
                <w:lang w:eastAsia="ru-RU"/>
              </w:rPr>
              <w:t xml:space="preserve"> </w:t>
            </w:r>
            <w:r w:rsidR="002953C3" w:rsidRPr="007D4992">
              <w:rPr>
                <w:rFonts w:ascii="Tahoma" w:eastAsia="Times New Roman" w:hAnsi="Tahoma" w:cs="Tahoma"/>
                <w:sz w:val="16"/>
                <w:szCs w:val="16"/>
                <w:vertAlign w:val="superscript"/>
                <w:lang w:eastAsia="ru-RU"/>
              </w:rPr>
              <w:footnoteReference w:id="1"/>
            </w:r>
          </w:p>
        </w:tc>
        <w:tc>
          <w:tcPr>
            <w:tcW w:w="438" w:type="pct"/>
            <w:shd w:val="clear" w:color="000000" w:fill="FFFFFF"/>
            <w:vAlign w:val="center"/>
          </w:tcPr>
          <w:p w14:paraId="6B5693CA" w14:textId="3E7FACE9" w:rsidR="002953C3" w:rsidRPr="007D4992" w:rsidRDefault="00D17B91" w:rsidP="00060947">
            <w:pPr>
              <w:autoSpaceDE w:val="0"/>
              <w:autoSpaceDN w:val="0"/>
              <w:adjustRightInd w:val="0"/>
              <w:spacing w:before="120" w:after="0" w:line="240" w:lineRule="auto"/>
              <w:jc w:val="center"/>
              <w:rPr>
                <w:rFonts w:ascii="Tahoma" w:eastAsia="Times New Roman" w:hAnsi="Tahoma" w:cs="Tahoma"/>
                <w:sz w:val="16"/>
                <w:szCs w:val="16"/>
                <w:lang w:eastAsia="ru-RU"/>
              </w:rPr>
            </w:pPr>
            <w:r>
              <w:rPr>
                <w:rFonts w:ascii="Tahoma" w:hAnsi="Tahoma" w:cs="Tahoma"/>
                <w:b/>
                <w:sz w:val="16"/>
                <w:szCs w:val="16"/>
              </w:rPr>
              <w:t>Iznos</w:t>
            </w:r>
            <w:r w:rsidR="002953C3" w:rsidRPr="007D4992">
              <w:rPr>
                <w:rFonts w:ascii="Tahoma" w:hAnsi="Tahoma" w:cs="Tahoma"/>
                <w:b/>
                <w:sz w:val="16"/>
                <w:szCs w:val="16"/>
              </w:rPr>
              <w:t xml:space="preserve"> </w:t>
            </w:r>
            <w:r>
              <w:rPr>
                <w:rFonts w:ascii="Tahoma" w:hAnsi="Tahoma" w:cs="Tahoma"/>
                <w:b/>
                <w:sz w:val="16"/>
                <w:szCs w:val="16"/>
                <w:lang w:val="sr-Cyrl-BA"/>
              </w:rPr>
              <w:t>novčane</w:t>
            </w:r>
            <w:r w:rsidR="002953C3" w:rsidRPr="007D4992">
              <w:rPr>
                <w:rFonts w:ascii="Tahoma" w:hAnsi="Tahoma" w:cs="Tahoma"/>
                <w:b/>
                <w:sz w:val="16"/>
                <w:szCs w:val="16"/>
                <w:lang w:val="sr-Cyrl-BA"/>
              </w:rPr>
              <w:t xml:space="preserve"> </w:t>
            </w:r>
            <w:r>
              <w:rPr>
                <w:rFonts w:ascii="Tahoma" w:hAnsi="Tahoma" w:cs="Tahoma"/>
                <w:b/>
                <w:sz w:val="16"/>
                <w:szCs w:val="16"/>
                <w:lang w:val="sr-Cyrl-BA"/>
              </w:rPr>
              <w:t>kazne</w:t>
            </w:r>
            <w:r w:rsidR="002953C3" w:rsidRPr="007D4992">
              <w:rPr>
                <w:rFonts w:ascii="Tahoma" w:hAnsi="Tahoma" w:cs="Tahoma"/>
                <w:b/>
                <w:sz w:val="16"/>
                <w:szCs w:val="16"/>
              </w:rPr>
              <w:t xml:space="preserve">, </w:t>
            </w:r>
            <w:r w:rsidR="002953C3" w:rsidRPr="007D4992">
              <w:rPr>
                <w:rFonts w:ascii="Tahoma" w:eastAsia="Times New Roman" w:hAnsi="Tahoma" w:cs="Tahoma"/>
                <w:b/>
                <w:bCs/>
                <w:sz w:val="16"/>
                <w:szCs w:val="16"/>
              </w:rPr>
              <w:br/>
            </w:r>
            <w:r>
              <w:rPr>
                <w:rFonts w:ascii="Tahoma" w:hAnsi="Tahoma" w:cs="Tahoma"/>
                <w:b/>
                <w:sz w:val="16"/>
                <w:szCs w:val="16"/>
              </w:rPr>
              <w:t>KM</w:t>
            </w:r>
          </w:p>
        </w:tc>
        <w:tc>
          <w:tcPr>
            <w:tcW w:w="1046" w:type="pct"/>
            <w:shd w:val="clear" w:color="000000" w:fill="FFFFFF"/>
            <w:vAlign w:val="center"/>
          </w:tcPr>
          <w:p w14:paraId="7370AA2F" w14:textId="1999F558" w:rsidR="002953C3" w:rsidRPr="007D4992" w:rsidRDefault="00D17B91" w:rsidP="00060947">
            <w:pPr>
              <w:autoSpaceDE w:val="0"/>
              <w:autoSpaceDN w:val="0"/>
              <w:adjustRightInd w:val="0"/>
              <w:spacing w:before="120" w:after="0" w:line="240" w:lineRule="auto"/>
              <w:jc w:val="center"/>
              <w:rPr>
                <w:rFonts w:ascii="Tahoma" w:eastAsia="Times New Roman" w:hAnsi="Tahoma" w:cs="Tahoma"/>
                <w:sz w:val="16"/>
                <w:szCs w:val="16"/>
                <w:lang w:val="ru-RU" w:eastAsia="ru-RU"/>
              </w:rPr>
            </w:pPr>
            <w:r>
              <w:rPr>
                <w:rFonts w:ascii="Tahoma" w:hAnsi="Tahoma" w:cs="Tahoma"/>
                <w:b/>
                <w:sz w:val="16"/>
                <w:szCs w:val="16"/>
                <w:lang w:val="ru-RU"/>
              </w:rPr>
              <w:t>Dokument</w:t>
            </w:r>
            <w:r w:rsidR="002953C3" w:rsidRPr="007D4992">
              <w:rPr>
                <w:rFonts w:ascii="Tahoma" w:hAnsi="Tahoma" w:cs="Tahoma"/>
                <w:b/>
                <w:sz w:val="16"/>
                <w:szCs w:val="16"/>
                <w:lang w:val="ru-RU"/>
              </w:rPr>
              <w:t xml:space="preserve"> </w:t>
            </w:r>
            <w:r>
              <w:rPr>
                <w:rFonts w:ascii="Tahoma" w:hAnsi="Tahoma" w:cs="Tahoma"/>
                <w:b/>
                <w:sz w:val="16"/>
                <w:szCs w:val="16"/>
                <w:lang w:val="ru-RU"/>
              </w:rPr>
              <w:t>kojim</w:t>
            </w:r>
            <w:r w:rsidR="002953C3" w:rsidRPr="007D4992">
              <w:rPr>
                <w:rFonts w:ascii="Tahoma" w:hAnsi="Tahoma" w:cs="Tahoma"/>
                <w:b/>
                <w:sz w:val="16"/>
                <w:szCs w:val="16"/>
                <w:lang w:val="ru-RU"/>
              </w:rPr>
              <w:t xml:space="preserve"> </w:t>
            </w:r>
            <w:r>
              <w:rPr>
                <w:rFonts w:ascii="Tahoma" w:hAnsi="Tahoma" w:cs="Tahoma"/>
                <w:b/>
                <w:sz w:val="16"/>
                <w:szCs w:val="16"/>
                <w:lang w:val="ru-RU"/>
              </w:rPr>
              <w:t>je</w:t>
            </w:r>
            <w:r w:rsidR="002953C3" w:rsidRPr="007D4992">
              <w:rPr>
                <w:rFonts w:ascii="Tahoma" w:hAnsi="Tahoma" w:cs="Tahoma"/>
                <w:b/>
                <w:sz w:val="16"/>
                <w:szCs w:val="16"/>
                <w:lang w:val="ru-RU"/>
              </w:rPr>
              <w:t xml:space="preserve"> </w:t>
            </w:r>
            <w:r>
              <w:rPr>
                <w:rFonts w:ascii="Tahoma" w:hAnsi="Tahoma" w:cs="Tahoma"/>
                <w:b/>
                <w:sz w:val="16"/>
                <w:szCs w:val="16"/>
                <w:lang w:val="ru-RU"/>
              </w:rPr>
              <w:t>zabilјežena</w:t>
            </w:r>
            <w:r w:rsidR="002953C3" w:rsidRPr="007D4992">
              <w:rPr>
                <w:rFonts w:ascii="Tahoma" w:hAnsi="Tahoma" w:cs="Tahoma"/>
                <w:b/>
                <w:sz w:val="16"/>
                <w:szCs w:val="16"/>
                <w:lang w:val="ru-RU"/>
              </w:rPr>
              <w:t xml:space="preserve"> </w:t>
            </w:r>
            <w:r>
              <w:rPr>
                <w:rFonts w:ascii="Tahoma" w:hAnsi="Tahoma" w:cs="Tahoma"/>
                <w:b/>
                <w:sz w:val="16"/>
                <w:szCs w:val="16"/>
                <w:lang w:val="ru-RU"/>
              </w:rPr>
              <w:t>povreda</w:t>
            </w:r>
          </w:p>
        </w:tc>
        <w:tc>
          <w:tcPr>
            <w:tcW w:w="853" w:type="pct"/>
            <w:shd w:val="clear" w:color="000000" w:fill="FFFFFF"/>
            <w:vAlign w:val="center"/>
          </w:tcPr>
          <w:p w14:paraId="443DCC61" w14:textId="7ED86624" w:rsidR="002953C3" w:rsidRPr="007D4992" w:rsidRDefault="00D17B91" w:rsidP="00060947">
            <w:pPr>
              <w:autoSpaceDE w:val="0"/>
              <w:autoSpaceDN w:val="0"/>
              <w:adjustRightInd w:val="0"/>
              <w:spacing w:before="120" w:after="0" w:line="240" w:lineRule="auto"/>
              <w:jc w:val="center"/>
              <w:rPr>
                <w:rFonts w:ascii="Tahoma" w:eastAsia="Times New Roman" w:hAnsi="Tahoma" w:cs="Tahoma"/>
                <w:sz w:val="16"/>
                <w:szCs w:val="16"/>
                <w:lang w:eastAsia="ru-RU"/>
              </w:rPr>
            </w:pPr>
            <w:r>
              <w:rPr>
                <w:rFonts w:ascii="Tahoma" w:eastAsia="Times New Roman" w:hAnsi="Tahoma" w:cs="Tahoma"/>
                <w:b/>
                <w:bCs/>
                <w:sz w:val="16"/>
                <w:szCs w:val="16"/>
                <w:lang w:val="sr-Cyrl-BA" w:eastAsia="ru-RU"/>
              </w:rPr>
              <w:t>Napomena</w:t>
            </w:r>
          </w:p>
        </w:tc>
      </w:tr>
      <w:tr w:rsidR="002953C3" w:rsidRPr="00060947" w14:paraId="328A0870" w14:textId="77777777" w:rsidTr="007D4992">
        <w:tblPrEx>
          <w:tblCellMar>
            <w:top w:w="85" w:type="dxa"/>
            <w:bottom w:w="85" w:type="dxa"/>
          </w:tblCellMar>
        </w:tblPrEx>
        <w:tc>
          <w:tcPr>
            <w:tcW w:w="229" w:type="pct"/>
            <w:shd w:val="clear" w:color="000000" w:fill="FFFFFF"/>
          </w:tcPr>
          <w:p w14:paraId="6A970DCD"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eastAsia="ru-RU"/>
              </w:rPr>
            </w:pPr>
          </w:p>
        </w:tc>
        <w:tc>
          <w:tcPr>
            <w:tcW w:w="2434" w:type="pct"/>
            <w:shd w:val="clear" w:color="000000" w:fill="FFFFFF"/>
          </w:tcPr>
          <w:p w14:paraId="3FF95D72" w14:textId="6A634C16"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krugu</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w:t>
            </w:r>
            <w:r>
              <w:rPr>
                <w:rFonts w:ascii="Tahoma" w:hAnsi="Tahoma" w:cs="Tahoma"/>
                <w:sz w:val="18"/>
                <w:szCs w:val="18"/>
                <w:lang w:val="ru-RU"/>
              </w:rPr>
              <w:t>ili</w:t>
            </w:r>
            <w:r w:rsidR="002953C3" w:rsidRPr="007D4992">
              <w:rPr>
                <w:rFonts w:ascii="Tahoma" w:hAnsi="Tahoma" w:cs="Tahoma"/>
                <w:sz w:val="18"/>
                <w:szCs w:val="18"/>
                <w:lang w:val="ru-RU"/>
              </w:rPr>
              <w:t xml:space="preserve"> </w:t>
            </w:r>
            <w:r>
              <w:rPr>
                <w:rFonts w:ascii="Tahoma" w:hAnsi="Tahoma" w:cs="Tahoma"/>
                <w:sz w:val="18"/>
                <w:szCs w:val="18"/>
                <w:lang w:val="ru-RU"/>
              </w:rPr>
              <w:t>tokom</w:t>
            </w:r>
            <w:r w:rsidR="002953C3" w:rsidRPr="007D4992">
              <w:rPr>
                <w:rFonts w:ascii="Tahoma" w:hAnsi="Tahoma" w:cs="Tahoma"/>
                <w:sz w:val="18"/>
                <w:szCs w:val="18"/>
                <w:lang w:val="ru-RU"/>
              </w:rPr>
              <w:t xml:space="preserve"> </w:t>
            </w:r>
            <w:r>
              <w:rPr>
                <w:rFonts w:ascii="Tahoma" w:hAnsi="Tahoma" w:cs="Tahoma"/>
                <w:sz w:val="18"/>
                <w:szCs w:val="18"/>
                <w:lang w:val="ru-RU"/>
              </w:rPr>
              <w:t>izvršenja</w:t>
            </w:r>
            <w:r w:rsidR="002953C3" w:rsidRPr="007D4992">
              <w:rPr>
                <w:rFonts w:ascii="Tahoma" w:hAnsi="Tahoma" w:cs="Tahoma"/>
                <w:sz w:val="18"/>
                <w:szCs w:val="18"/>
                <w:lang w:val="ru-RU"/>
              </w:rPr>
              <w:t xml:space="preserve"> </w:t>
            </w:r>
            <w:r>
              <w:rPr>
                <w:rFonts w:ascii="Tahoma" w:hAnsi="Tahoma" w:cs="Tahoma"/>
                <w:sz w:val="18"/>
                <w:szCs w:val="18"/>
                <w:lang w:val="ru-RU"/>
              </w:rPr>
              <w:t>ugovorenih</w:t>
            </w:r>
            <w:r w:rsidR="002953C3" w:rsidRPr="007D4992">
              <w:rPr>
                <w:rFonts w:ascii="Tahoma" w:hAnsi="Tahoma" w:cs="Tahoma"/>
                <w:sz w:val="18"/>
                <w:szCs w:val="18"/>
                <w:lang w:val="ru-RU"/>
              </w:rPr>
              <w:t xml:space="preserve"> </w:t>
            </w:r>
            <w:r>
              <w:rPr>
                <w:rFonts w:ascii="Tahoma" w:hAnsi="Tahoma" w:cs="Tahoma"/>
                <w:sz w:val="18"/>
                <w:szCs w:val="18"/>
                <w:lang w:val="ru-RU"/>
              </w:rPr>
              <w:t>obima</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uočeni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radnici</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pod</w:t>
            </w:r>
            <w:r w:rsidR="002953C3" w:rsidRPr="007D4992">
              <w:rPr>
                <w:rFonts w:ascii="Tahoma" w:hAnsi="Tahoma" w:cs="Tahoma"/>
                <w:sz w:val="18"/>
                <w:szCs w:val="18"/>
                <w:lang w:val="ru-RU"/>
              </w:rPr>
              <w:t xml:space="preserve"> </w:t>
            </w:r>
            <w:r>
              <w:rPr>
                <w:rFonts w:ascii="Tahoma" w:hAnsi="Tahoma" w:cs="Tahoma"/>
                <w:sz w:val="18"/>
                <w:szCs w:val="18"/>
                <w:lang w:val="ru-RU"/>
              </w:rPr>
              <w:t>uticajem</w:t>
            </w:r>
            <w:r w:rsidR="002953C3" w:rsidRPr="007D4992">
              <w:rPr>
                <w:rFonts w:ascii="Tahoma" w:hAnsi="Tahoma" w:cs="Tahoma"/>
                <w:sz w:val="18"/>
                <w:szCs w:val="18"/>
                <w:lang w:val="ru-RU"/>
              </w:rPr>
              <w:t xml:space="preserve"> </w:t>
            </w:r>
            <w:r>
              <w:rPr>
                <w:rFonts w:ascii="Tahoma" w:hAnsi="Tahoma" w:cs="Tahoma"/>
                <w:sz w:val="18"/>
                <w:szCs w:val="18"/>
                <w:lang w:val="ru-RU"/>
              </w:rPr>
              <w:t>alkohola</w:t>
            </w:r>
            <w:r w:rsidR="002953C3" w:rsidRPr="007D4992">
              <w:rPr>
                <w:rFonts w:ascii="Tahoma" w:hAnsi="Tahoma" w:cs="Tahoma"/>
                <w:sz w:val="18"/>
                <w:szCs w:val="18"/>
                <w:lang w:val="ru-RU"/>
              </w:rPr>
              <w:t xml:space="preserve">, </w:t>
            </w:r>
            <w:r>
              <w:rPr>
                <w:rFonts w:ascii="Tahoma" w:hAnsi="Tahoma" w:cs="Tahoma"/>
                <w:sz w:val="18"/>
                <w:szCs w:val="18"/>
                <w:lang w:val="ru-RU"/>
              </w:rPr>
              <w:t>narkotika</w:t>
            </w:r>
            <w:r w:rsidR="002953C3" w:rsidRPr="007D4992">
              <w:rPr>
                <w:rFonts w:ascii="Tahoma" w:hAnsi="Tahoma" w:cs="Tahoma"/>
                <w:sz w:val="18"/>
                <w:szCs w:val="18"/>
                <w:lang w:val="ru-RU"/>
              </w:rPr>
              <w:t xml:space="preserve"> </w:t>
            </w:r>
            <w:r>
              <w:rPr>
                <w:rFonts w:ascii="Tahoma" w:hAnsi="Tahoma" w:cs="Tahoma"/>
                <w:sz w:val="18"/>
                <w:szCs w:val="18"/>
                <w:lang w:val="ru-RU"/>
              </w:rPr>
              <w:t>ili</w:t>
            </w:r>
            <w:r w:rsidR="002953C3" w:rsidRPr="007D4992">
              <w:rPr>
                <w:rFonts w:ascii="Tahoma" w:hAnsi="Tahoma" w:cs="Tahoma"/>
                <w:sz w:val="18"/>
                <w:szCs w:val="18"/>
                <w:lang w:val="ru-RU"/>
              </w:rPr>
              <w:t xml:space="preserve"> </w:t>
            </w:r>
            <w:r>
              <w:rPr>
                <w:rFonts w:ascii="Tahoma" w:hAnsi="Tahoma" w:cs="Tahoma"/>
                <w:sz w:val="18"/>
                <w:szCs w:val="18"/>
                <w:lang w:val="ru-RU"/>
              </w:rPr>
              <w:t>toksičnih</w:t>
            </w:r>
            <w:r w:rsidR="002953C3" w:rsidRPr="007D4992">
              <w:rPr>
                <w:rFonts w:ascii="Tahoma" w:hAnsi="Tahoma" w:cs="Tahoma"/>
                <w:sz w:val="18"/>
                <w:szCs w:val="18"/>
                <w:lang w:val="ru-RU"/>
              </w:rPr>
              <w:t xml:space="preserve"> </w:t>
            </w:r>
            <w:r>
              <w:rPr>
                <w:rFonts w:ascii="Tahoma" w:hAnsi="Tahoma" w:cs="Tahoma"/>
                <w:sz w:val="18"/>
                <w:szCs w:val="18"/>
                <w:lang w:val="ru-RU"/>
              </w:rPr>
              <w:t>supstanci</w:t>
            </w:r>
            <w:r w:rsidR="002953C3" w:rsidRPr="007D4992">
              <w:rPr>
                <w:rFonts w:ascii="Tahoma" w:hAnsi="Tahoma" w:cs="Tahoma"/>
                <w:sz w:val="18"/>
                <w:szCs w:val="18"/>
                <w:lang w:val="ru-RU"/>
              </w:rPr>
              <w:t xml:space="preserve"> (</w:t>
            </w:r>
            <w:r>
              <w:rPr>
                <w:rFonts w:ascii="Tahoma" w:hAnsi="Tahoma" w:cs="Tahoma"/>
                <w:sz w:val="18"/>
                <w:szCs w:val="18"/>
                <w:lang w:val="ru-RU"/>
              </w:rPr>
              <w:t>osim</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slučajevima</w:t>
            </w:r>
            <w:r w:rsidR="002953C3" w:rsidRPr="007D4992">
              <w:rPr>
                <w:rFonts w:ascii="Tahoma" w:hAnsi="Tahoma" w:cs="Tahoma"/>
                <w:sz w:val="18"/>
                <w:szCs w:val="18"/>
                <w:lang w:val="ru-RU"/>
              </w:rPr>
              <w:t xml:space="preserve"> </w:t>
            </w:r>
            <w:r>
              <w:rPr>
                <w:rFonts w:ascii="Tahoma" w:hAnsi="Tahoma" w:cs="Tahoma"/>
                <w:sz w:val="18"/>
                <w:szCs w:val="18"/>
                <w:lang w:val="ru-RU"/>
              </w:rPr>
              <w:t>kada</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te</w:t>
            </w:r>
            <w:r w:rsidR="002953C3" w:rsidRPr="007D4992">
              <w:rPr>
                <w:rFonts w:ascii="Tahoma" w:hAnsi="Tahoma" w:cs="Tahoma"/>
                <w:sz w:val="18"/>
                <w:szCs w:val="18"/>
                <w:lang w:val="ru-RU"/>
              </w:rPr>
              <w:t xml:space="preserve"> </w:t>
            </w:r>
            <w:r>
              <w:rPr>
                <w:rFonts w:ascii="Tahoma" w:hAnsi="Tahoma" w:cs="Tahoma"/>
                <w:sz w:val="18"/>
                <w:szCs w:val="18"/>
                <w:lang w:val="ru-RU"/>
              </w:rPr>
              <w:t>činjenice</w:t>
            </w:r>
            <w:r w:rsidR="002953C3" w:rsidRPr="007D4992">
              <w:rPr>
                <w:rFonts w:ascii="Tahoma" w:hAnsi="Tahoma" w:cs="Tahoma"/>
                <w:sz w:val="18"/>
                <w:szCs w:val="18"/>
                <w:lang w:val="ru-RU"/>
              </w:rPr>
              <w:t xml:space="preserve"> </w:t>
            </w:r>
            <w:r>
              <w:rPr>
                <w:rFonts w:ascii="Tahoma" w:hAnsi="Tahoma" w:cs="Tahoma"/>
                <w:sz w:val="18"/>
                <w:szCs w:val="18"/>
                <w:lang w:val="ru-RU"/>
              </w:rPr>
              <w:t>uočili</w:t>
            </w:r>
            <w:r w:rsidR="002953C3" w:rsidRPr="007D4992">
              <w:rPr>
                <w:rFonts w:ascii="Tahoma" w:hAnsi="Tahoma" w:cs="Tahoma"/>
                <w:sz w:val="18"/>
                <w:szCs w:val="18"/>
                <w:lang w:val="ru-RU"/>
              </w:rPr>
              <w:t xml:space="preserve"> </w:t>
            </w:r>
            <w:r>
              <w:rPr>
                <w:rFonts w:ascii="Tahoma" w:hAnsi="Tahoma" w:cs="Tahoma"/>
                <w:sz w:val="18"/>
                <w:szCs w:val="18"/>
                <w:lang w:val="ru-RU"/>
              </w:rPr>
              <w:t>neposredno</w:t>
            </w:r>
            <w:r w:rsidR="002953C3" w:rsidRPr="007D4992">
              <w:rPr>
                <w:rFonts w:ascii="Tahoma" w:hAnsi="Tahoma" w:cs="Tahoma"/>
                <w:sz w:val="18"/>
                <w:szCs w:val="18"/>
                <w:lang w:val="ru-RU"/>
              </w:rPr>
              <w:t xml:space="preserve"> </w:t>
            </w:r>
            <w:r>
              <w:rPr>
                <w:rFonts w:ascii="Tahoma" w:hAnsi="Tahoma" w:cs="Tahoma"/>
                <w:sz w:val="18"/>
                <w:szCs w:val="18"/>
                <w:lang w:val="ru-RU"/>
              </w:rPr>
              <w:t>radnici</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pismeno</w:t>
            </w:r>
            <w:r w:rsidR="002953C3" w:rsidRPr="007D4992">
              <w:rPr>
                <w:rFonts w:ascii="Tahoma" w:hAnsi="Tahoma" w:cs="Tahoma"/>
                <w:sz w:val="18"/>
                <w:szCs w:val="18"/>
                <w:lang w:val="ru-RU"/>
              </w:rPr>
              <w:t xml:space="preserve"> </w:t>
            </w:r>
            <w:r>
              <w:rPr>
                <w:rFonts w:ascii="Tahoma" w:hAnsi="Tahoma" w:cs="Tahoma"/>
                <w:sz w:val="18"/>
                <w:szCs w:val="18"/>
                <w:lang w:val="ru-RU"/>
              </w:rPr>
              <w:t>obavijestili</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o</w:t>
            </w:r>
            <w:r w:rsidR="002953C3" w:rsidRPr="007D4992">
              <w:rPr>
                <w:rFonts w:ascii="Tahoma" w:hAnsi="Tahoma" w:cs="Tahoma"/>
                <w:sz w:val="18"/>
                <w:szCs w:val="18"/>
                <w:lang w:val="ru-RU"/>
              </w:rPr>
              <w:t xml:space="preserve"> </w:t>
            </w:r>
            <w:r>
              <w:rPr>
                <w:rFonts w:ascii="Tahoma" w:hAnsi="Tahoma" w:cs="Tahoma"/>
                <w:sz w:val="18"/>
                <w:szCs w:val="18"/>
                <w:lang w:val="ru-RU"/>
              </w:rPr>
              <w:t>tome</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roku</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24 </w:t>
            </w:r>
            <w:r>
              <w:rPr>
                <w:rFonts w:ascii="Tahoma" w:hAnsi="Tahoma" w:cs="Tahoma"/>
                <w:sz w:val="18"/>
                <w:szCs w:val="18"/>
                <w:lang w:val="ru-RU"/>
              </w:rPr>
              <w:t>sata</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trenutka</w:t>
            </w:r>
            <w:r w:rsidR="002953C3" w:rsidRPr="007D4992">
              <w:rPr>
                <w:rFonts w:ascii="Tahoma" w:hAnsi="Tahoma" w:cs="Tahoma"/>
                <w:sz w:val="18"/>
                <w:szCs w:val="18"/>
                <w:lang w:val="ru-RU"/>
              </w:rPr>
              <w:t xml:space="preserve"> </w:t>
            </w:r>
            <w:r>
              <w:rPr>
                <w:rFonts w:ascii="Tahoma" w:hAnsi="Tahoma" w:cs="Tahoma"/>
                <w:sz w:val="18"/>
                <w:szCs w:val="18"/>
                <w:lang w:val="ru-RU"/>
              </w:rPr>
              <w:t>uočavanja</w:t>
            </w:r>
            <w:r w:rsidR="002953C3" w:rsidRPr="007D4992">
              <w:rPr>
                <w:rFonts w:ascii="Tahoma" w:hAnsi="Tahoma" w:cs="Tahoma"/>
                <w:sz w:val="18"/>
                <w:szCs w:val="18"/>
                <w:lang w:val="ru-RU"/>
              </w:rPr>
              <w:t>)</w:t>
            </w:r>
          </w:p>
        </w:tc>
        <w:tc>
          <w:tcPr>
            <w:tcW w:w="438" w:type="pct"/>
            <w:shd w:val="clear" w:color="000000" w:fill="FFFFFF"/>
          </w:tcPr>
          <w:p w14:paraId="5C82AE70"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r w:rsidRPr="007D4992">
              <w:rPr>
                <w:rFonts w:ascii="Tahoma" w:eastAsia="Times New Roman" w:hAnsi="Tahoma" w:cs="Tahoma"/>
                <w:sz w:val="18"/>
                <w:szCs w:val="18"/>
                <w:lang w:eastAsia="ru-RU"/>
              </w:rPr>
              <w:t>200</w:t>
            </w:r>
          </w:p>
          <w:p w14:paraId="1C6AD83B"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p w14:paraId="49F6053B"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tc>
        <w:tc>
          <w:tcPr>
            <w:tcW w:w="1046" w:type="pct"/>
            <w:shd w:val="clear" w:color="000000" w:fill="FFFFFF"/>
          </w:tcPr>
          <w:p w14:paraId="7E33924E" w14:textId="0D38793B"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svakog</w:t>
            </w:r>
            <w:r w:rsidR="002953C3" w:rsidRPr="007D4992">
              <w:rPr>
                <w:rFonts w:ascii="Tahoma" w:hAnsi="Tahoma" w:cs="Tahoma"/>
                <w:sz w:val="18"/>
                <w:szCs w:val="18"/>
                <w:lang w:val="ru-RU"/>
              </w:rPr>
              <w:t xml:space="preserve"> </w:t>
            </w:r>
            <w:r>
              <w:rPr>
                <w:rFonts w:ascii="Tahoma" w:hAnsi="Tahoma" w:cs="Tahoma"/>
                <w:sz w:val="18"/>
                <w:szCs w:val="18"/>
                <w:lang w:val="ru-RU"/>
              </w:rPr>
              <w:t>radnika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1B80AD6E"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2953C3" w:rsidRPr="00060947" w14:paraId="467E45F6" w14:textId="77777777" w:rsidTr="007D4992">
        <w:tblPrEx>
          <w:tblCellMar>
            <w:top w:w="85" w:type="dxa"/>
            <w:bottom w:w="85" w:type="dxa"/>
          </w:tblCellMar>
        </w:tblPrEx>
        <w:tc>
          <w:tcPr>
            <w:tcW w:w="229" w:type="pct"/>
            <w:shd w:val="clear" w:color="000000" w:fill="FFFFFF"/>
          </w:tcPr>
          <w:p w14:paraId="7472825B"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67FFDCCF" w14:textId="352895C8"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Pokušaj</w:t>
            </w:r>
            <w:r w:rsidR="002953C3" w:rsidRPr="007D4992">
              <w:rPr>
                <w:rFonts w:ascii="Tahoma" w:hAnsi="Tahoma" w:cs="Tahoma"/>
                <w:sz w:val="18"/>
                <w:szCs w:val="18"/>
                <w:lang w:val="ru-RU"/>
              </w:rPr>
              <w:t xml:space="preserve"> </w:t>
            </w:r>
            <w:r>
              <w:rPr>
                <w:rFonts w:ascii="Tahoma" w:hAnsi="Tahoma" w:cs="Tahoma"/>
                <w:sz w:val="18"/>
                <w:szCs w:val="18"/>
                <w:lang w:val="ru-RU"/>
              </w:rPr>
              <w:t>ili</w:t>
            </w:r>
            <w:r w:rsidR="002953C3" w:rsidRPr="007D4992">
              <w:rPr>
                <w:rFonts w:ascii="Tahoma" w:hAnsi="Tahoma" w:cs="Tahoma"/>
                <w:sz w:val="18"/>
                <w:szCs w:val="18"/>
                <w:lang w:val="ru-RU"/>
              </w:rPr>
              <w:t xml:space="preserve"> </w:t>
            </w:r>
            <w:r>
              <w:rPr>
                <w:rFonts w:ascii="Tahoma" w:hAnsi="Tahoma" w:cs="Tahoma"/>
                <w:sz w:val="18"/>
                <w:szCs w:val="18"/>
                <w:lang w:val="ru-RU"/>
              </w:rPr>
              <w:t>unošenje</w:t>
            </w:r>
            <w:r w:rsidR="002953C3" w:rsidRPr="007D4992">
              <w:rPr>
                <w:rFonts w:ascii="Tahoma" w:hAnsi="Tahoma" w:cs="Tahoma"/>
                <w:sz w:val="18"/>
                <w:szCs w:val="18"/>
                <w:lang w:val="ru-RU"/>
              </w:rPr>
              <w:t>/</w:t>
            </w:r>
            <w:r>
              <w:rPr>
                <w:rFonts w:ascii="Tahoma" w:hAnsi="Tahoma" w:cs="Tahoma"/>
                <w:sz w:val="18"/>
                <w:szCs w:val="18"/>
                <w:lang w:val="ru-RU"/>
              </w:rPr>
              <w:t>uvoženje</w:t>
            </w:r>
            <w:r w:rsidR="002953C3" w:rsidRPr="007D4992">
              <w:rPr>
                <w:rFonts w:ascii="Tahoma" w:hAnsi="Tahoma" w:cs="Tahoma"/>
                <w:sz w:val="18"/>
                <w:szCs w:val="18"/>
                <w:lang w:val="ru-RU"/>
              </w:rPr>
              <w:t>/</w:t>
            </w:r>
            <w:r>
              <w:rPr>
                <w:rFonts w:ascii="Tahoma" w:hAnsi="Tahoma" w:cs="Tahoma"/>
                <w:sz w:val="18"/>
                <w:szCs w:val="18"/>
                <w:lang w:val="ru-RU"/>
              </w:rPr>
              <w:t>čuvanje</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krugu</w:t>
            </w:r>
            <w:r w:rsidR="002953C3" w:rsidRPr="007D4992">
              <w:rPr>
                <w:rFonts w:ascii="Tahoma" w:hAnsi="Tahoma" w:cs="Tahoma"/>
                <w:sz w:val="18"/>
                <w:szCs w:val="18"/>
                <w:lang w:val="ru-RU"/>
              </w:rPr>
              <w:t xml:space="preserve"> </w:t>
            </w:r>
            <w:r>
              <w:rPr>
                <w:rFonts w:ascii="Tahoma" w:hAnsi="Tahoma" w:cs="Tahoma"/>
                <w:sz w:val="18"/>
                <w:szCs w:val="18"/>
                <w:lang w:val="ru-RU"/>
              </w:rPr>
              <w:t>Objekta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isto</w:t>
            </w:r>
            <w:r w:rsidR="002953C3" w:rsidRPr="007D4992">
              <w:rPr>
                <w:rFonts w:ascii="Tahoma" w:hAnsi="Tahoma" w:cs="Tahoma"/>
                <w:sz w:val="18"/>
                <w:szCs w:val="18"/>
                <w:lang w:val="ru-RU"/>
              </w:rPr>
              <w:t xml:space="preserve"> </w:t>
            </w:r>
            <w:r>
              <w:rPr>
                <w:rFonts w:ascii="Tahoma" w:hAnsi="Tahoma" w:cs="Tahoma"/>
                <w:sz w:val="18"/>
                <w:szCs w:val="18"/>
                <w:lang w:val="ru-RU"/>
              </w:rPr>
              <w:t>kao</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mjestu</w:t>
            </w:r>
            <w:r w:rsidR="002953C3" w:rsidRPr="007D4992">
              <w:rPr>
                <w:rFonts w:ascii="Tahoma" w:hAnsi="Tahoma" w:cs="Tahoma"/>
                <w:sz w:val="18"/>
                <w:szCs w:val="18"/>
                <w:lang w:val="ru-RU"/>
              </w:rPr>
              <w:t xml:space="preserve"> </w:t>
            </w:r>
            <w:r>
              <w:rPr>
                <w:rFonts w:ascii="Tahoma" w:hAnsi="Tahoma" w:cs="Tahoma"/>
                <w:sz w:val="18"/>
                <w:szCs w:val="18"/>
                <w:lang w:val="ru-RU"/>
              </w:rPr>
              <w:t>izvršenja</w:t>
            </w:r>
            <w:r w:rsidR="002953C3" w:rsidRPr="007D4992">
              <w:rPr>
                <w:rFonts w:ascii="Tahoma" w:hAnsi="Tahoma" w:cs="Tahoma"/>
                <w:sz w:val="18"/>
                <w:szCs w:val="18"/>
                <w:lang w:val="ru-RU"/>
              </w:rPr>
              <w:t xml:space="preserve"> </w:t>
            </w:r>
            <w:r>
              <w:rPr>
                <w:rFonts w:ascii="Tahoma" w:hAnsi="Tahoma" w:cs="Tahoma"/>
                <w:sz w:val="18"/>
                <w:szCs w:val="18"/>
                <w:lang w:val="ru-RU"/>
              </w:rPr>
              <w:t>ugovorenih</w:t>
            </w:r>
            <w:r w:rsidR="002953C3" w:rsidRPr="007D4992">
              <w:rPr>
                <w:rFonts w:ascii="Tahoma" w:hAnsi="Tahoma" w:cs="Tahoma"/>
                <w:sz w:val="18"/>
                <w:szCs w:val="18"/>
                <w:lang w:val="ru-RU"/>
              </w:rPr>
              <w:t xml:space="preserve"> </w:t>
            </w:r>
            <w:r>
              <w:rPr>
                <w:rFonts w:ascii="Tahoma" w:hAnsi="Tahoma" w:cs="Tahoma"/>
                <w:sz w:val="18"/>
                <w:szCs w:val="18"/>
                <w:lang w:val="ru-RU"/>
              </w:rPr>
              <w:t>obima</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materija</w:t>
            </w:r>
            <w:r w:rsidR="002953C3" w:rsidRPr="007D4992">
              <w:rPr>
                <w:rFonts w:ascii="Tahoma" w:hAnsi="Tahoma" w:cs="Tahoma"/>
                <w:sz w:val="18"/>
                <w:szCs w:val="18"/>
                <w:lang w:val="ru-RU"/>
              </w:rPr>
              <w:t xml:space="preserve"> </w:t>
            </w:r>
            <w:r>
              <w:rPr>
                <w:rFonts w:ascii="Tahoma" w:hAnsi="Tahoma" w:cs="Tahoma"/>
                <w:sz w:val="18"/>
                <w:szCs w:val="18"/>
                <w:lang w:val="ru-RU"/>
              </w:rPr>
              <w:t>koje</w:t>
            </w:r>
            <w:r w:rsidR="002953C3" w:rsidRPr="007D4992">
              <w:rPr>
                <w:rFonts w:ascii="Tahoma" w:hAnsi="Tahoma" w:cs="Tahoma"/>
                <w:sz w:val="18"/>
                <w:szCs w:val="18"/>
                <w:lang w:val="ru-RU"/>
              </w:rPr>
              <w:t xml:space="preserve"> </w:t>
            </w:r>
            <w:r>
              <w:rPr>
                <w:rFonts w:ascii="Tahoma" w:hAnsi="Tahoma" w:cs="Tahoma"/>
                <w:sz w:val="18"/>
                <w:szCs w:val="18"/>
                <w:lang w:val="ru-RU"/>
              </w:rPr>
              <w:t>izazivaju</w:t>
            </w:r>
            <w:r w:rsidR="002953C3" w:rsidRPr="007D4992">
              <w:rPr>
                <w:rFonts w:ascii="Tahoma" w:hAnsi="Tahoma" w:cs="Tahoma"/>
                <w:sz w:val="18"/>
                <w:szCs w:val="18"/>
                <w:lang w:val="ru-RU"/>
              </w:rPr>
              <w:t xml:space="preserve"> </w:t>
            </w:r>
            <w:r>
              <w:rPr>
                <w:rFonts w:ascii="Tahoma" w:hAnsi="Tahoma" w:cs="Tahoma"/>
                <w:sz w:val="18"/>
                <w:szCs w:val="18"/>
                <w:lang w:val="ru-RU"/>
              </w:rPr>
              <w:t>opijenost</w:t>
            </w:r>
            <w:r w:rsidR="002953C3" w:rsidRPr="007D4992">
              <w:rPr>
                <w:rFonts w:ascii="Tahoma" w:hAnsi="Tahoma" w:cs="Tahoma"/>
                <w:sz w:val="18"/>
                <w:szCs w:val="18"/>
                <w:lang w:val="ru-RU"/>
              </w:rPr>
              <w:t xml:space="preserve"> </w:t>
            </w:r>
            <w:r>
              <w:rPr>
                <w:rFonts w:ascii="Tahoma" w:hAnsi="Tahoma" w:cs="Tahoma"/>
                <w:sz w:val="18"/>
                <w:szCs w:val="18"/>
                <w:lang w:val="ru-RU"/>
              </w:rPr>
              <w:t>alkoholom</w:t>
            </w:r>
            <w:r w:rsidR="002953C3" w:rsidRPr="007D4992">
              <w:rPr>
                <w:rFonts w:ascii="Tahoma" w:hAnsi="Tahoma" w:cs="Tahoma"/>
                <w:sz w:val="18"/>
                <w:szCs w:val="18"/>
                <w:lang w:val="ru-RU"/>
              </w:rPr>
              <w:t xml:space="preserve">, </w:t>
            </w:r>
            <w:r>
              <w:rPr>
                <w:rFonts w:ascii="Tahoma" w:hAnsi="Tahoma" w:cs="Tahoma"/>
                <w:sz w:val="18"/>
                <w:szCs w:val="18"/>
                <w:lang w:val="ru-RU"/>
              </w:rPr>
              <w:t>narkoticima</w:t>
            </w:r>
            <w:r w:rsidR="002953C3" w:rsidRPr="007D4992">
              <w:rPr>
                <w:rFonts w:ascii="Tahoma" w:hAnsi="Tahoma" w:cs="Tahoma"/>
                <w:sz w:val="18"/>
                <w:szCs w:val="18"/>
                <w:lang w:val="ru-RU"/>
              </w:rPr>
              <w:t xml:space="preserve"> </w:t>
            </w:r>
            <w:r>
              <w:rPr>
                <w:rFonts w:ascii="Tahoma" w:hAnsi="Tahoma" w:cs="Tahoma"/>
                <w:sz w:val="18"/>
                <w:szCs w:val="18"/>
                <w:lang w:val="ru-RU"/>
              </w:rPr>
              <w:t>ili</w:t>
            </w:r>
            <w:r w:rsidR="002953C3" w:rsidRPr="007D4992">
              <w:rPr>
                <w:rFonts w:ascii="Tahoma" w:hAnsi="Tahoma" w:cs="Tahoma"/>
                <w:sz w:val="18"/>
                <w:szCs w:val="18"/>
                <w:lang w:val="ru-RU"/>
              </w:rPr>
              <w:t xml:space="preserve"> </w:t>
            </w:r>
            <w:r>
              <w:rPr>
                <w:rFonts w:ascii="Tahoma" w:hAnsi="Tahoma" w:cs="Tahoma"/>
                <w:sz w:val="18"/>
                <w:szCs w:val="18"/>
                <w:lang w:val="ru-RU"/>
              </w:rPr>
              <w:t>toksičnim</w:t>
            </w:r>
            <w:r w:rsidR="002953C3" w:rsidRPr="007D4992">
              <w:rPr>
                <w:rFonts w:ascii="Tahoma" w:hAnsi="Tahoma" w:cs="Tahoma"/>
                <w:sz w:val="18"/>
                <w:szCs w:val="18"/>
                <w:lang w:val="ru-RU"/>
              </w:rPr>
              <w:t xml:space="preserve"> </w:t>
            </w:r>
            <w:r>
              <w:rPr>
                <w:rFonts w:ascii="Tahoma" w:hAnsi="Tahoma" w:cs="Tahoma"/>
                <w:sz w:val="18"/>
                <w:szCs w:val="18"/>
                <w:lang w:val="ru-RU"/>
              </w:rPr>
              <w:t>supstancama</w:t>
            </w:r>
            <w:r w:rsidR="002953C3" w:rsidRPr="007D4992">
              <w:rPr>
                <w:rFonts w:ascii="Tahoma" w:hAnsi="Tahoma" w:cs="Tahoma"/>
                <w:sz w:val="18"/>
                <w:szCs w:val="18"/>
                <w:lang w:val="ru-RU"/>
              </w:rPr>
              <w:t xml:space="preserve"> (</w:t>
            </w:r>
            <w:r>
              <w:rPr>
                <w:rFonts w:ascii="Tahoma" w:hAnsi="Tahoma" w:cs="Tahoma"/>
                <w:sz w:val="18"/>
                <w:szCs w:val="18"/>
                <w:lang w:val="ru-RU"/>
              </w:rPr>
              <w:t>osim</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slučajevima</w:t>
            </w:r>
            <w:r w:rsidR="002953C3" w:rsidRPr="007D4992">
              <w:rPr>
                <w:rFonts w:ascii="Tahoma" w:hAnsi="Tahoma" w:cs="Tahoma"/>
                <w:sz w:val="18"/>
                <w:szCs w:val="18"/>
                <w:lang w:val="ru-RU"/>
              </w:rPr>
              <w:t xml:space="preserve"> </w:t>
            </w:r>
            <w:r>
              <w:rPr>
                <w:rFonts w:ascii="Tahoma" w:hAnsi="Tahoma" w:cs="Tahoma"/>
                <w:sz w:val="18"/>
                <w:szCs w:val="18"/>
                <w:lang w:val="ru-RU"/>
              </w:rPr>
              <w:t>kada</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te</w:t>
            </w:r>
            <w:r w:rsidR="002953C3" w:rsidRPr="007D4992">
              <w:rPr>
                <w:rFonts w:ascii="Tahoma" w:hAnsi="Tahoma" w:cs="Tahoma"/>
                <w:sz w:val="18"/>
                <w:szCs w:val="18"/>
                <w:lang w:val="ru-RU"/>
              </w:rPr>
              <w:t xml:space="preserve"> </w:t>
            </w:r>
            <w:r>
              <w:rPr>
                <w:rFonts w:ascii="Tahoma" w:hAnsi="Tahoma" w:cs="Tahoma"/>
                <w:sz w:val="18"/>
                <w:szCs w:val="18"/>
                <w:lang w:val="ru-RU"/>
              </w:rPr>
              <w:t>činjenice</w:t>
            </w:r>
            <w:r w:rsidR="002953C3" w:rsidRPr="007D4992">
              <w:rPr>
                <w:rFonts w:ascii="Tahoma" w:hAnsi="Tahoma" w:cs="Tahoma"/>
                <w:sz w:val="18"/>
                <w:szCs w:val="18"/>
                <w:lang w:val="ru-RU"/>
              </w:rPr>
              <w:t xml:space="preserve"> </w:t>
            </w:r>
            <w:r>
              <w:rPr>
                <w:rFonts w:ascii="Tahoma" w:hAnsi="Tahoma" w:cs="Tahoma"/>
                <w:sz w:val="18"/>
                <w:szCs w:val="18"/>
                <w:lang w:val="ru-RU"/>
              </w:rPr>
              <w:t>uočili</w:t>
            </w:r>
            <w:r w:rsidR="002953C3" w:rsidRPr="007D4992">
              <w:rPr>
                <w:rFonts w:ascii="Tahoma" w:hAnsi="Tahoma" w:cs="Tahoma"/>
                <w:sz w:val="18"/>
                <w:szCs w:val="18"/>
                <w:lang w:val="ru-RU"/>
              </w:rPr>
              <w:t xml:space="preserve"> </w:t>
            </w:r>
            <w:r>
              <w:rPr>
                <w:rFonts w:ascii="Tahoma" w:hAnsi="Tahoma" w:cs="Tahoma"/>
                <w:sz w:val="18"/>
                <w:szCs w:val="18"/>
                <w:lang w:val="ru-RU"/>
              </w:rPr>
              <w:t>neposredno</w:t>
            </w:r>
            <w:r w:rsidR="002953C3" w:rsidRPr="007D4992">
              <w:rPr>
                <w:rFonts w:ascii="Tahoma" w:hAnsi="Tahoma" w:cs="Tahoma"/>
                <w:sz w:val="18"/>
                <w:szCs w:val="18"/>
                <w:lang w:val="ru-RU"/>
              </w:rPr>
              <w:t xml:space="preserve"> </w:t>
            </w:r>
            <w:r>
              <w:rPr>
                <w:rFonts w:ascii="Tahoma" w:hAnsi="Tahoma" w:cs="Tahoma"/>
                <w:sz w:val="18"/>
                <w:szCs w:val="18"/>
                <w:lang w:val="ru-RU"/>
              </w:rPr>
              <w:t>radnici</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pismeno</w:t>
            </w:r>
            <w:r w:rsidR="002953C3" w:rsidRPr="007D4992">
              <w:rPr>
                <w:rFonts w:ascii="Tahoma" w:hAnsi="Tahoma" w:cs="Tahoma"/>
                <w:sz w:val="18"/>
                <w:szCs w:val="18"/>
                <w:lang w:val="ru-RU"/>
              </w:rPr>
              <w:t xml:space="preserve"> </w:t>
            </w:r>
            <w:r>
              <w:rPr>
                <w:rFonts w:ascii="Tahoma" w:hAnsi="Tahoma" w:cs="Tahoma"/>
                <w:sz w:val="18"/>
                <w:szCs w:val="18"/>
                <w:lang w:val="ru-RU"/>
              </w:rPr>
              <w:t>obavijestili</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o</w:t>
            </w:r>
            <w:r w:rsidR="002953C3" w:rsidRPr="007D4992">
              <w:rPr>
                <w:rFonts w:ascii="Tahoma" w:hAnsi="Tahoma" w:cs="Tahoma"/>
                <w:sz w:val="18"/>
                <w:szCs w:val="18"/>
                <w:lang w:val="ru-RU"/>
              </w:rPr>
              <w:t xml:space="preserve"> </w:t>
            </w:r>
            <w:r>
              <w:rPr>
                <w:rFonts w:ascii="Tahoma" w:hAnsi="Tahoma" w:cs="Tahoma"/>
                <w:sz w:val="18"/>
                <w:szCs w:val="18"/>
                <w:lang w:val="ru-RU"/>
              </w:rPr>
              <w:t>tome</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roku</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24 </w:t>
            </w:r>
            <w:r>
              <w:rPr>
                <w:rFonts w:ascii="Tahoma" w:hAnsi="Tahoma" w:cs="Tahoma"/>
                <w:sz w:val="18"/>
                <w:szCs w:val="18"/>
                <w:lang w:val="ru-RU"/>
              </w:rPr>
              <w:t>sata</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trenutka</w:t>
            </w:r>
            <w:r w:rsidR="002953C3" w:rsidRPr="007D4992">
              <w:rPr>
                <w:rFonts w:ascii="Tahoma" w:hAnsi="Tahoma" w:cs="Tahoma"/>
                <w:sz w:val="18"/>
                <w:szCs w:val="18"/>
                <w:lang w:val="ru-RU"/>
              </w:rPr>
              <w:t xml:space="preserve"> </w:t>
            </w:r>
            <w:r>
              <w:rPr>
                <w:rFonts w:ascii="Tahoma" w:hAnsi="Tahoma" w:cs="Tahoma"/>
                <w:sz w:val="18"/>
                <w:szCs w:val="18"/>
                <w:lang w:val="ru-RU"/>
              </w:rPr>
              <w:t>uočavanja</w:t>
            </w:r>
            <w:r w:rsidR="002953C3" w:rsidRPr="007D4992">
              <w:rPr>
                <w:rFonts w:ascii="Tahoma" w:hAnsi="Tahoma" w:cs="Tahoma"/>
                <w:sz w:val="18"/>
                <w:szCs w:val="18"/>
                <w:lang w:val="ru-RU"/>
              </w:rPr>
              <w:t>)</w:t>
            </w:r>
          </w:p>
        </w:tc>
        <w:tc>
          <w:tcPr>
            <w:tcW w:w="438" w:type="pct"/>
            <w:shd w:val="clear" w:color="000000" w:fill="FFFFFF"/>
          </w:tcPr>
          <w:p w14:paraId="5DC6E5DC"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r w:rsidRPr="007D4992">
              <w:rPr>
                <w:rFonts w:ascii="Tahoma" w:eastAsia="Times New Roman" w:hAnsi="Tahoma" w:cs="Tahoma"/>
                <w:sz w:val="18"/>
                <w:szCs w:val="18"/>
                <w:lang w:eastAsia="ru-RU"/>
              </w:rPr>
              <w:t>200</w:t>
            </w:r>
          </w:p>
          <w:p w14:paraId="326D2202"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tc>
        <w:tc>
          <w:tcPr>
            <w:tcW w:w="1046" w:type="pct"/>
            <w:shd w:val="clear" w:color="000000" w:fill="FFFFFF"/>
          </w:tcPr>
          <w:p w14:paraId="1FBE6E96" w14:textId="69F0F541"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svaku</w:t>
            </w:r>
            <w:r w:rsidR="002953C3" w:rsidRPr="007D4992">
              <w:rPr>
                <w:rFonts w:ascii="Tahoma" w:hAnsi="Tahoma" w:cs="Tahoma"/>
                <w:sz w:val="18"/>
                <w:szCs w:val="18"/>
                <w:lang w:val="ru-RU"/>
              </w:rPr>
              <w:t xml:space="preserve"> </w:t>
            </w:r>
            <w:r>
              <w:rPr>
                <w:rFonts w:ascii="Tahoma" w:hAnsi="Tahoma" w:cs="Tahoma"/>
                <w:sz w:val="18"/>
                <w:szCs w:val="18"/>
                <w:lang w:val="ru-RU"/>
              </w:rPr>
              <w:t>uočenu</w:t>
            </w:r>
            <w:r w:rsidR="002953C3" w:rsidRPr="007D4992">
              <w:rPr>
                <w:rFonts w:ascii="Tahoma" w:hAnsi="Tahoma" w:cs="Tahoma"/>
                <w:sz w:val="18"/>
                <w:szCs w:val="18"/>
                <w:lang w:val="ru-RU"/>
              </w:rPr>
              <w:t xml:space="preserve"> </w:t>
            </w:r>
            <w:r>
              <w:rPr>
                <w:rFonts w:ascii="Tahoma" w:hAnsi="Tahoma" w:cs="Tahoma"/>
                <w:sz w:val="18"/>
                <w:szCs w:val="18"/>
                <w:lang w:val="ru-RU"/>
              </w:rPr>
              <w:t>činjenicu</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67A52B62"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2953C3" w:rsidRPr="00060947" w14:paraId="488A1A9C" w14:textId="77777777" w:rsidTr="007D4992">
        <w:tblPrEx>
          <w:tblCellMar>
            <w:top w:w="85" w:type="dxa"/>
            <w:bottom w:w="85" w:type="dxa"/>
          </w:tblCellMar>
        </w:tblPrEx>
        <w:tc>
          <w:tcPr>
            <w:tcW w:w="229" w:type="pct"/>
            <w:shd w:val="clear" w:color="000000" w:fill="FFFFFF"/>
          </w:tcPr>
          <w:p w14:paraId="754ED5C4"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6C6BB384" w14:textId="1FDB4CDD"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Skrivanje</w:t>
            </w:r>
            <w:r w:rsidR="002953C3" w:rsidRPr="007D4992">
              <w:rPr>
                <w:rFonts w:ascii="Tahoma" w:hAnsi="Tahoma" w:cs="Tahoma"/>
                <w:sz w:val="18"/>
                <w:szCs w:val="18"/>
                <w:lang w:val="ru-RU"/>
              </w:rPr>
              <w:t xml:space="preserve"> (</w:t>
            </w:r>
            <w:r>
              <w:rPr>
                <w:rFonts w:ascii="Tahoma" w:hAnsi="Tahoma" w:cs="Tahoma"/>
                <w:sz w:val="18"/>
                <w:szCs w:val="18"/>
                <w:lang w:val="ru-RU"/>
              </w:rPr>
              <w:t>nedostavlјanje</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roku</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24 </w:t>
            </w:r>
            <w:r>
              <w:rPr>
                <w:rFonts w:ascii="Tahoma" w:hAnsi="Tahoma" w:cs="Tahoma"/>
                <w:sz w:val="18"/>
                <w:szCs w:val="18"/>
                <w:lang w:val="ru-RU"/>
              </w:rPr>
              <w:t>sata</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informacija</w:t>
            </w:r>
            <w:r w:rsidR="002953C3" w:rsidRPr="007D4992">
              <w:rPr>
                <w:rFonts w:ascii="Tahoma" w:hAnsi="Tahoma" w:cs="Tahoma"/>
                <w:sz w:val="18"/>
                <w:szCs w:val="18"/>
                <w:lang w:val="ru-RU"/>
              </w:rPr>
              <w:t xml:space="preserve"> </w:t>
            </w:r>
            <w:r>
              <w:rPr>
                <w:rFonts w:ascii="Tahoma" w:hAnsi="Tahoma" w:cs="Tahoma"/>
                <w:sz w:val="18"/>
                <w:szCs w:val="18"/>
                <w:lang w:val="ru-RU"/>
              </w:rPr>
              <w:t>o</w:t>
            </w:r>
            <w:r w:rsidR="002953C3" w:rsidRPr="007D4992">
              <w:rPr>
                <w:rFonts w:ascii="Tahoma" w:hAnsi="Tahoma" w:cs="Tahoma"/>
                <w:sz w:val="18"/>
                <w:szCs w:val="18"/>
                <w:lang w:val="ru-RU"/>
              </w:rPr>
              <w:t xml:space="preserve"> </w:t>
            </w:r>
            <w:r>
              <w:rPr>
                <w:rFonts w:ascii="Tahoma" w:hAnsi="Tahoma" w:cs="Tahoma"/>
                <w:sz w:val="18"/>
                <w:szCs w:val="18"/>
                <w:lang w:val="ru-RU"/>
              </w:rPr>
              <w:t>havarijama</w:t>
            </w:r>
            <w:r w:rsidR="002953C3" w:rsidRPr="007D4992">
              <w:rPr>
                <w:rFonts w:ascii="Tahoma" w:hAnsi="Tahoma" w:cs="Tahoma"/>
                <w:sz w:val="18"/>
                <w:szCs w:val="18"/>
                <w:lang w:val="ru-RU"/>
              </w:rPr>
              <w:t xml:space="preserve">, </w:t>
            </w:r>
            <w:r>
              <w:rPr>
                <w:rFonts w:ascii="Tahoma" w:hAnsi="Tahoma" w:cs="Tahoma"/>
                <w:sz w:val="18"/>
                <w:szCs w:val="18"/>
                <w:lang w:val="ru-RU"/>
              </w:rPr>
              <w:t>povredama</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radu</w:t>
            </w:r>
            <w:r w:rsidR="002953C3" w:rsidRPr="007D4992">
              <w:rPr>
                <w:rFonts w:ascii="Tahoma" w:hAnsi="Tahoma" w:cs="Tahoma"/>
                <w:sz w:val="18"/>
                <w:szCs w:val="18"/>
                <w:lang w:val="ru-RU"/>
              </w:rPr>
              <w:t xml:space="preserve">, </w:t>
            </w:r>
            <w:r>
              <w:rPr>
                <w:rFonts w:ascii="Tahoma" w:hAnsi="Tahoma" w:cs="Tahoma"/>
                <w:sz w:val="18"/>
                <w:szCs w:val="18"/>
                <w:lang w:val="ru-RU"/>
              </w:rPr>
              <w:t>povredama</w:t>
            </w:r>
            <w:r w:rsidR="002953C3" w:rsidRPr="007D4992">
              <w:rPr>
                <w:rFonts w:ascii="Tahoma" w:hAnsi="Tahoma" w:cs="Tahoma"/>
                <w:sz w:val="18"/>
                <w:szCs w:val="18"/>
                <w:lang w:val="ru-RU"/>
              </w:rPr>
              <w:t xml:space="preserve"> </w:t>
            </w:r>
            <w:r>
              <w:rPr>
                <w:rFonts w:ascii="Tahoma" w:hAnsi="Tahoma" w:cs="Tahoma"/>
                <w:sz w:val="18"/>
                <w:szCs w:val="18"/>
                <w:lang w:val="ru-RU"/>
              </w:rPr>
              <w:t>tehnološkog</w:t>
            </w:r>
            <w:r w:rsidR="002953C3" w:rsidRPr="007D4992">
              <w:rPr>
                <w:rFonts w:ascii="Tahoma" w:hAnsi="Tahoma" w:cs="Tahoma"/>
                <w:sz w:val="18"/>
                <w:szCs w:val="18"/>
                <w:lang w:val="ru-RU"/>
              </w:rPr>
              <w:t xml:space="preserve"> </w:t>
            </w:r>
            <w:r>
              <w:rPr>
                <w:rFonts w:ascii="Tahoma" w:hAnsi="Tahoma" w:cs="Tahoma"/>
                <w:sz w:val="18"/>
                <w:szCs w:val="18"/>
                <w:lang w:val="ru-RU"/>
              </w:rPr>
              <w:t>režima</w:t>
            </w:r>
            <w:r w:rsidR="002953C3" w:rsidRPr="007D4992">
              <w:rPr>
                <w:rFonts w:ascii="Tahoma" w:hAnsi="Tahoma" w:cs="Tahoma"/>
                <w:sz w:val="18"/>
                <w:szCs w:val="18"/>
                <w:lang w:val="ru-RU"/>
              </w:rPr>
              <w:t xml:space="preserve">, </w:t>
            </w:r>
            <w:r>
              <w:rPr>
                <w:rFonts w:ascii="Tahoma" w:hAnsi="Tahoma" w:cs="Tahoma"/>
                <w:sz w:val="18"/>
                <w:szCs w:val="18"/>
                <w:lang w:val="ru-RU"/>
              </w:rPr>
              <w:t>zagađenju</w:t>
            </w:r>
            <w:r w:rsidR="002953C3" w:rsidRPr="007D4992">
              <w:rPr>
                <w:rFonts w:ascii="Tahoma" w:hAnsi="Tahoma" w:cs="Tahoma"/>
                <w:sz w:val="18"/>
                <w:szCs w:val="18"/>
                <w:lang w:val="ru-RU"/>
              </w:rPr>
              <w:t xml:space="preserve"> </w:t>
            </w:r>
            <w:r>
              <w:rPr>
                <w:rFonts w:ascii="Tahoma" w:hAnsi="Tahoma" w:cs="Tahoma"/>
                <w:sz w:val="18"/>
                <w:szCs w:val="18"/>
                <w:lang w:val="ru-RU"/>
              </w:rPr>
              <w:t>okoline</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desili</w:t>
            </w:r>
            <w:r w:rsidR="002953C3" w:rsidRPr="007D4992">
              <w:rPr>
                <w:rFonts w:ascii="Tahoma" w:hAnsi="Tahoma" w:cs="Tahoma"/>
                <w:sz w:val="18"/>
                <w:szCs w:val="18"/>
                <w:lang w:val="ru-RU"/>
              </w:rPr>
              <w:t xml:space="preserve"> </w:t>
            </w:r>
            <w:r>
              <w:rPr>
                <w:rFonts w:ascii="Tahoma" w:hAnsi="Tahoma" w:cs="Tahoma"/>
                <w:sz w:val="18"/>
                <w:szCs w:val="18"/>
                <w:lang w:val="ru-RU"/>
              </w:rPr>
              <w:t>prilikom</w:t>
            </w:r>
            <w:r w:rsidR="002953C3" w:rsidRPr="007D4992">
              <w:rPr>
                <w:rFonts w:ascii="Tahoma" w:hAnsi="Tahoma" w:cs="Tahoma"/>
                <w:sz w:val="18"/>
                <w:szCs w:val="18"/>
                <w:lang w:val="ru-RU"/>
              </w:rPr>
              <w:t xml:space="preserve"> </w:t>
            </w:r>
            <w:r>
              <w:rPr>
                <w:rFonts w:ascii="Tahoma" w:hAnsi="Tahoma" w:cs="Tahoma"/>
                <w:sz w:val="18"/>
                <w:szCs w:val="18"/>
                <w:lang w:val="ru-RU"/>
              </w:rPr>
              <w:t>izvršenja</w:t>
            </w:r>
            <w:r w:rsidR="002953C3" w:rsidRPr="007D4992">
              <w:rPr>
                <w:rFonts w:ascii="Tahoma" w:hAnsi="Tahoma" w:cs="Tahoma"/>
                <w:sz w:val="18"/>
                <w:szCs w:val="18"/>
                <w:lang w:val="ru-RU"/>
              </w:rPr>
              <w:t xml:space="preserve"> </w:t>
            </w:r>
            <w:r>
              <w:rPr>
                <w:rFonts w:ascii="Tahoma" w:hAnsi="Tahoma" w:cs="Tahoma"/>
                <w:sz w:val="18"/>
                <w:szCs w:val="18"/>
                <w:lang w:val="ru-RU"/>
              </w:rPr>
              <w:t>ugovorenih</w:t>
            </w:r>
            <w:r w:rsidR="002953C3" w:rsidRPr="007D4992">
              <w:rPr>
                <w:rFonts w:ascii="Tahoma" w:hAnsi="Tahoma" w:cs="Tahoma"/>
                <w:sz w:val="18"/>
                <w:szCs w:val="18"/>
                <w:lang w:val="ru-RU"/>
              </w:rPr>
              <w:t xml:space="preserve"> </w:t>
            </w:r>
            <w:r>
              <w:rPr>
                <w:rFonts w:ascii="Tahoma" w:hAnsi="Tahoma" w:cs="Tahoma"/>
                <w:sz w:val="18"/>
                <w:szCs w:val="18"/>
                <w:lang w:val="ru-RU"/>
              </w:rPr>
              <w:t>obima</w:t>
            </w:r>
            <w:r w:rsidR="002953C3" w:rsidRPr="007D4992">
              <w:rPr>
                <w:rFonts w:ascii="Tahoma" w:hAnsi="Tahoma" w:cs="Tahoma"/>
                <w:sz w:val="18"/>
                <w:szCs w:val="18"/>
                <w:lang w:val="ru-RU"/>
              </w:rPr>
              <w:t xml:space="preserve"> </w:t>
            </w:r>
            <w:r>
              <w:rPr>
                <w:rFonts w:ascii="Tahoma" w:hAnsi="Tahoma" w:cs="Tahoma"/>
                <w:sz w:val="18"/>
                <w:szCs w:val="18"/>
                <w:lang w:val="ru-RU"/>
              </w:rPr>
              <w:t>radova</w:t>
            </w:r>
          </w:p>
        </w:tc>
        <w:tc>
          <w:tcPr>
            <w:tcW w:w="438" w:type="pct"/>
            <w:shd w:val="clear" w:color="000000" w:fill="FFFFFF"/>
          </w:tcPr>
          <w:p w14:paraId="7AD2BDC5"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r w:rsidRPr="007D4992">
              <w:rPr>
                <w:rFonts w:ascii="Tahoma" w:eastAsia="Times New Roman" w:hAnsi="Tahoma" w:cs="Tahoma"/>
                <w:sz w:val="18"/>
                <w:szCs w:val="18"/>
                <w:lang w:eastAsia="ru-RU"/>
              </w:rPr>
              <w:t>100</w:t>
            </w:r>
          </w:p>
          <w:p w14:paraId="01C72149"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p w14:paraId="4F54A497"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tc>
        <w:tc>
          <w:tcPr>
            <w:tcW w:w="1046" w:type="pct"/>
            <w:shd w:val="clear" w:color="000000" w:fill="FFFFFF"/>
          </w:tcPr>
          <w:p w14:paraId="7D3B221A" w14:textId="65CF2721"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Informacije</w:t>
            </w:r>
            <w:r w:rsidR="002953C3" w:rsidRPr="007D4992">
              <w:rPr>
                <w:rFonts w:ascii="Tahoma" w:hAnsi="Tahoma" w:cs="Tahoma"/>
                <w:sz w:val="18"/>
                <w:szCs w:val="18"/>
                <w:lang w:val="ru-RU"/>
              </w:rPr>
              <w:t xml:space="preserve"> </w:t>
            </w:r>
            <w:r>
              <w:rPr>
                <w:rFonts w:ascii="Tahoma" w:hAnsi="Tahoma" w:cs="Tahoma"/>
                <w:sz w:val="18"/>
                <w:szCs w:val="18"/>
                <w:lang w:val="ru-RU"/>
              </w:rPr>
              <w:t>koje</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došle</w:t>
            </w:r>
            <w:r w:rsidR="002953C3" w:rsidRPr="007D4992">
              <w:rPr>
                <w:rFonts w:ascii="Tahoma" w:hAnsi="Tahoma" w:cs="Tahoma"/>
                <w:sz w:val="18"/>
                <w:szCs w:val="18"/>
                <w:lang w:val="ru-RU"/>
              </w:rPr>
              <w:t xml:space="preserve"> </w:t>
            </w:r>
            <w:r>
              <w:rPr>
                <w:rFonts w:ascii="Tahoma" w:hAnsi="Tahoma" w:cs="Tahoma"/>
                <w:sz w:val="18"/>
                <w:szCs w:val="18"/>
                <w:lang w:val="ru-RU"/>
              </w:rPr>
              <w:t>iz</w:t>
            </w:r>
            <w:r w:rsidR="002953C3" w:rsidRPr="007D4992">
              <w:rPr>
                <w:rFonts w:ascii="Tahoma" w:hAnsi="Tahoma" w:cs="Tahoma"/>
                <w:sz w:val="18"/>
                <w:szCs w:val="18"/>
                <w:lang w:val="ru-RU"/>
              </w:rPr>
              <w:t xml:space="preserve"> </w:t>
            </w:r>
            <w:r>
              <w:rPr>
                <w:rFonts w:ascii="Tahoma" w:hAnsi="Tahoma" w:cs="Tahoma"/>
                <w:sz w:val="18"/>
                <w:szCs w:val="18"/>
                <w:lang w:val="ru-RU"/>
              </w:rPr>
              <w:t>spolјnih</w:t>
            </w:r>
            <w:r w:rsidR="002953C3" w:rsidRPr="007D4992">
              <w:rPr>
                <w:rFonts w:ascii="Tahoma" w:hAnsi="Tahoma" w:cs="Tahoma"/>
                <w:sz w:val="18"/>
                <w:szCs w:val="18"/>
                <w:lang w:val="ru-RU"/>
              </w:rPr>
              <w:t xml:space="preserve"> </w:t>
            </w:r>
            <w:r>
              <w:rPr>
                <w:rFonts w:ascii="Tahoma" w:hAnsi="Tahoma" w:cs="Tahoma"/>
                <w:sz w:val="18"/>
                <w:szCs w:val="18"/>
                <w:lang w:val="ru-RU"/>
              </w:rPr>
              <w:t>firmi</w:t>
            </w:r>
            <w:r w:rsidR="002953C3" w:rsidRPr="007D4992">
              <w:rPr>
                <w:rFonts w:ascii="Tahoma" w:hAnsi="Tahoma" w:cs="Tahoma"/>
                <w:sz w:val="18"/>
                <w:szCs w:val="18"/>
                <w:lang w:val="ru-RU"/>
              </w:rPr>
              <w:t xml:space="preserve"> (</w:t>
            </w:r>
            <w:r>
              <w:rPr>
                <w:rFonts w:ascii="Tahoma" w:hAnsi="Tahoma" w:cs="Tahoma"/>
                <w:sz w:val="18"/>
                <w:szCs w:val="18"/>
                <w:lang w:val="ru-RU"/>
              </w:rPr>
              <w:t>organizacija</w:t>
            </w:r>
            <w:r w:rsidR="002953C3" w:rsidRPr="007D4992">
              <w:rPr>
                <w:rFonts w:ascii="Tahoma" w:hAnsi="Tahoma" w:cs="Tahoma"/>
                <w:sz w:val="18"/>
                <w:szCs w:val="18"/>
                <w:lang w:val="ru-RU"/>
              </w:rPr>
              <w:t xml:space="preserve">), </w:t>
            </w:r>
            <w:r>
              <w:rPr>
                <w:rFonts w:ascii="Tahoma" w:hAnsi="Tahoma" w:cs="Tahoma"/>
                <w:sz w:val="18"/>
                <w:szCs w:val="18"/>
                <w:lang w:val="ru-RU"/>
              </w:rPr>
              <w:t>uklјučujući</w:t>
            </w:r>
            <w:r w:rsidR="002953C3" w:rsidRPr="007D4992">
              <w:rPr>
                <w:rFonts w:ascii="Tahoma" w:hAnsi="Tahoma" w:cs="Tahoma"/>
                <w:sz w:val="18"/>
                <w:szCs w:val="18"/>
                <w:lang w:val="ru-RU"/>
              </w:rPr>
              <w:t xml:space="preserve"> </w:t>
            </w:r>
            <w:r>
              <w:rPr>
                <w:rFonts w:ascii="Tahoma" w:hAnsi="Tahoma" w:cs="Tahoma"/>
                <w:sz w:val="18"/>
                <w:szCs w:val="18"/>
                <w:lang w:val="ru-RU"/>
              </w:rPr>
              <w:t>nadzorno</w:t>
            </w:r>
            <w:r w:rsidR="002953C3" w:rsidRPr="007D4992">
              <w:rPr>
                <w:rFonts w:ascii="Tahoma" w:hAnsi="Tahoma" w:cs="Tahoma"/>
                <w:sz w:val="18"/>
                <w:szCs w:val="18"/>
                <w:lang w:val="ru-RU"/>
              </w:rPr>
              <w:t>-</w:t>
            </w:r>
            <w:r>
              <w:rPr>
                <w:rFonts w:ascii="Tahoma" w:hAnsi="Tahoma" w:cs="Tahoma"/>
                <w:sz w:val="18"/>
                <w:szCs w:val="18"/>
                <w:lang w:val="ru-RU"/>
              </w:rPr>
              <w:t>kontrolne</w:t>
            </w:r>
            <w:r w:rsidR="002953C3" w:rsidRPr="007D4992">
              <w:rPr>
                <w:rFonts w:ascii="Tahoma" w:hAnsi="Tahoma" w:cs="Tahoma"/>
                <w:sz w:val="18"/>
                <w:szCs w:val="18"/>
                <w:lang w:val="ru-RU"/>
              </w:rPr>
              <w:t xml:space="preserve"> </w:t>
            </w:r>
            <w:r>
              <w:rPr>
                <w:rFonts w:ascii="Tahoma" w:hAnsi="Tahoma" w:cs="Tahoma"/>
                <w:sz w:val="18"/>
                <w:szCs w:val="18"/>
                <w:lang w:val="ru-RU"/>
              </w:rPr>
              <w:t>organe</w:t>
            </w:r>
          </w:p>
        </w:tc>
        <w:tc>
          <w:tcPr>
            <w:tcW w:w="853" w:type="pct"/>
            <w:shd w:val="clear" w:color="000000" w:fill="FFFFFF"/>
          </w:tcPr>
          <w:p w14:paraId="609829D8"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2953C3" w:rsidRPr="00060947" w14:paraId="333C7C06" w14:textId="77777777" w:rsidTr="007D4992">
        <w:tblPrEx>
          <w:tblCellMar>
            <w:top w:w="85" w:type="dxa"/>
            <w:bottom w:w="85" w:type="dxa"/>
          </w:tblCellMar>
        </w:tblPrEx>
        <w:tc>
          <w:tcPr>
            <w:tcW w:w="229" w:type="pct"/>
            <w:shd w:val="clear" w:color="000000" w:fill="FFFFFF"/>
          </w:tcPr>
          <w:p w14:paraId="752BB606"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28F2FED7" w14:textId="12EFF2BC"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Izvođenje</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bez</w:t>
            </w:r>
            <w:r w:rsidR="002953C3" w:rsidRPr="007D4992">
              <w:rPr>
                <w:rFonts w:ascii="Tahoma" w:hAnsi="Tahoma" w:cs="Tahoma"/>
                <w:sz w:val="18"/>
                <w:szCs w:val="18"/>
                <w:lang w:val="ru-RU"/>
              </w:rPr>
              <w:t xml:space="preserve"> </w:t>
            </w:r>
            <w:r>
              <w:rPr>
                <w:rFonts w:ascii="Tahoma" w:hAnsi="Tahoma" w:cs="Tahoma"/>
                <w:sz w:val="18"/>
                <w:szCs w:val="18"/>
                <w:lang w:val="ru-RU"/>
              </w:rPr>
              <w:t>potrebnog</w:t>
            </w:r>
            <w:r w:rsidR="002953C3" w:rsidRPr="007D4992">
              <w:rPr>
                <w:rFonts w:ascii="Tahoma" w:hAnsi="Tahoma" w:cs="Tahoma"/>
                <w:sz w:val="18"/>
                <w:szCs w:val="18"/>
                <w:lang w:val="ru-RU"/>
              </w:rPr>
              <w:t xml:space="preserve"> </w:t>
            </w:r>
            <w:r>
              <w:rPr>
                <w:rFonts w:ascii="Tahoma" w:hAnsi="Tahoma" w:cs="Tahoma"/>
                <w:sz w:val="18"/>
                <w:szCs w:val="18"/>
                <w:lang w:val="sr-Cyrl-BA"/>
              </w:rPr>
              <w:t>radnog</w:t>
            </w:r>
            <w:r w:rsidR="002953C3" w:rsidRPr="007D4992">
              <w:rPr>
                <w:rFonts w:ascii="Tahoma" w:hAnsi="Tahoma" w:cs="Tahoma"/>
                <w:sz w:val="18"/>
                <w:szCs w:val="18"/>
                <w:lang w:val="sr-Cyrl-BA"/>
              </w:rPr>
              <w:t xml:space="preserve"> </w:t>
            </w:r>
            <w:r>
              <w:rPr>
                <w:rFonts w:ascii="Tahoma" w:hAnsi="Tahoma" w:cs="Tahoma"/>
                <w:sz w:val="18"/>
                <w:szCs w:val="18"/>
                <w:lang w:val="ru-RU"/>
              </w:rPr>
              <w:t>naloga</w:t>
            </w:r>
            <w:r w:rsidR="002953C3" w:rsidRPr="007D4992">
              <w:rPr>
                <w:rFonts w:ascii="Tahoma" w:hAnsi="Tahoma" w:cs="Tahoma"/>
                <w:sz w:val="18"/>
                <w:szCs w:val="18"/>
                <w:lang w:val="ru-RU"/>
              </w:rPr>
              <w:t xml:space="preserve">, </w:t>
            </w:r>
            <w:r>
              <w:rPr>
                <w:rFonts w:ascii="Tahoma" w:hAnsi="Tahoma" w:cs="Tahoma"/>
                <w:sz w:val="18"/>
                <w:szCs w:val="18"/>
                <w:lang w:val="ru-RU"/>
              </w:rPr>
              <w:t>plana</w:t>
            </w:r>
            <w:r w:rsidR="002953C3" w:rsidRPr="007D4992">
              <w:rPr>
                <w:rFonts w:ascii="Tahoma" w:hAnsi="Tahoma" w:cs="Tahoma"/>
                <w:sz w:val="18"/>
                <w:szCs w:val="18"/>
                <w:lang w:val="ru-RU"/>
              </w:rPr>
              <w:t xml:space="preserve"> </w:t>
            </w:r>
            <w:r>
              <w:rPr>
                <w:rFonts w:ascii="Tahoma" w:hAnsi="Tahoma" w:cs="Tahoma"/>
                <w:sz w:val="18"/>
                <w:szCs w:val="18"/>
                <w:lang w:val="ru-RU"/>
              </w:rPr>
              <w:t>izvođenja</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tehnoloških</w:t>
            </w:r>
            <w:r w:rsidR="002953C3" w:rsidRPr="007D4992">
              <w:rPr>
                <w:rFonts w:ascii="Tahoma" w:hAnsi="Tahoma" w:cs="Tahoma"/>
                <w:sz w:val="18"/>
                <w:szCs w:val="18"/>
                <w:lang w:val="ru-RU"/>
              </w:rPr>
              <w:t xml:space="preserve"> </w:t>
            </w:r>
            <w:r>
              <w:rPr>
                <w:rFonts w:ascii="Tahoma" w:hAnsi="Tahoma" w:cs="Tahoma"/>
                <w:sz w:val="18"/>
                <w:szCs w:val="18"/>
                <w:lang w:val="ru-RU"/>
              </w:rPr>
              <w:t>mapa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remont</w:t>
            </w:r>
            <w:r w:rsidR="002953C3" w:rsidRPr="007D4992">
              <w:rPr>
                <w:rFonts w:ascii="Tahoma" w:hAnsi="Tahoma" w:cs="Tahoma"/>
                <w:sz w:val="18"/>
                <w:szCs w:val="18"/>
                <w:lang w:val="ru-RU"/>
              </w:rPr>
              <w:t xml:space="preserve">, </w:t>
            </w:r>
            <w:r>
              <w:rPr>
                <w:rFonts w:ascii="Tahoma" w:hAnsi="Tahoma" w:cs="Tahoma"/>
                <w:sz w:val="18"/>
                <w:szCs w:val="18"/>
                <w:lang w:val="ru-RU"/>
              </w:rPr>
              <w:t>ili</w:t>
            </w:r>
            <w:r w:rsidR="002953C3" w:rsidRPr="007D4992">
              <w:rPr>
                <w:rFonts w:ascii="Tahoma" w:hAnsi="Tahoma" w:cs="Tahoma"/>
                <w:sz w:val="18"/>
                <w:szCs w:val="18"/>
                <w:lang w:val="ru-RU"/>
              </w:rPr>
              <w:t xml:space="preserve"> </w:t>
            </w:r>
            <w:r>
              <w:rPr>
                <w:rFonts w:ascii="Tahoma" w:hAnsi="Tahoma" w:cs="Tahoma"/>
                <w:sz w:val="18"/>
                <w:szCs w:val="18"/>
                <w:lang w:val="ru-RU"/>
              </w:rPr>
              <w:t>bez</w:t>
            </w:r>
            <w:r w:rsidR="002953C3" w:rsidRPr="007D4992">
              <w:rPr>
                <w:rFonts w:ascii="Tahoma" w:hAnsi="Tahoma" w:cs="Tahoma"/>
                <w:sz w:val="18"/>
                <w:szCs w:val="18"/>
                <w:lang w:val="ru-RU"/>
              </w:rPr>
              <w:t xml:space="preserve"> </w:t>
            </w:r>
            <w:r>
              <w:rPr>
                <w:rFonts w:ascii="Tahoma" w:hAnsi="Tahoma" w:cs="Tahoma"/>
                <w:sz w:val="18"/>
                <w:szCs w:val="18"/>
                <w:lang w:val="ru-RU"/>
              </w:rPr>
              <w:t>saglasnosti</w:t>
            </w:r>
            <w:r w:rsidR="002953C3" w:rsidRPr="007D4992">
              <w:rPr>
                <w:rFonts w:ascii="Tahoma" w:hAnsi="Tahoma" w:cs="Tahoma"/>
                <w:sz w:val="18"/>
                <w:szCs w:val="18"/>
                <w:lang w:val="ru-RU"/>
              </w:rPr>
              <w:t xml:space="preserve"> </w:t>
            </w:r>
            <w:r>
              <w:rPr>
                <w:rFonts w:ascii="Tahoma" w:hAnsi="Tahoma" w:cs="Tahoma"/>
                <w:sz w:val="18"/>
                <w:szCs w:val="18"/>
                <w:lang w:val="ru-RU"/>
              </w:rPr>
              <w:t>rukovodioca</w:t>
            </w:r>
            <w:r w:rsidR="002953C3" w:rsidRPr="007D4992">
              <w:rPr>
                <w:rFonts w:ascii="Tahoma" w:hAnsi="Tahoma" w:cs="Tahoma"/>
                <w:sz w:val="18"/>
                <w:szCs w:val="18"/>
                <w:lang w:val="ru-RU"/>
              </w:rPr>
              <w:t xml:space="preserve"> </w:t>
            </w:r>
            <w:r>
              <w:rPr>
                <w:rFonts w:ascii="Tahoma" w:hAnsi="Tahoma" w:cs="Tahoma"/>
                <w:sz w:val="18"/>
                <w:szCs w:val="18"/>
                <w:lang w:val="ru-RU"/>
              </w:rPr>
              <w:t>objekta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jedinice</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spasavanje</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slučaju</w:t>
            </w:r>
            <w:r w:rsidR="002953C3" w:rsidRPr="007D4992">
              <w:rPr>
                <w:rFonts w:ascii="Tahoma" w:hAnsi="Tahoma" w:cs="Tahoma"/>
                <w:sz w:val="18"/>
                <w:szCs w:val="18"/>
                <w:lang w:val="ru-RU"/>
              </w:rPr>
              <w:t xml:space="preserve"> </w:t>
            </w:r>
            <w:r>
              <w:rPr>
                <w:rFonts w:ascii="Tahoma" w:hAnsi="Tahoma" w:cs="Tahoma"/>
                <w:sz w:val="18"/>
                <w:szCs w:val="18"/>
                <w:lang w:val="ru-RU"/>
              </w:rPr>
              <w:t>havarije</w:t>
            </w:r>
            <w:r w:rsidR="002953C3" w:rsidRPr="007D4992">
              <w:rPr>
                <w:rFonts w:ascii="Tahoma" w:hAnsi="Tahoma" w:cs="Tahoma"/>
                <w:sz w:val="18"/>
                <w:szCs w:val="18"/>
                <w:lang w:val="ru-RU"/>
              </w:rPr>
              <w:t xml:space="preserve"> </w:t>
            </w:r>
            <w:r>
              <w:rPr>
                <w:rFonts w:ascii="Tahoma" w:hAnsi="Tahoma" w:cs="Tahoma"/>
                <w:sz w:val="18"/>
                <w:szCs w:val="18"/>
                <w:lang w:val="ru-RU"/>
              </w:rPr>
              <w:t>gasne</w:t>
            </w:r>
            <w:r w:rsidR="002953C3" w:rsidRPr="007D4992">
              <w:rPr>
                <w:rFonts w:ascii="Tahoma" w:hAnsi="Tahoma" w:cs="Tahoma"/>
                <w:sz w:val="18"/>
                <w:szCs w:val="18"/>
                <w:lang w:val="ru-RU"/>
              </w:rPr>
              <w:t xml:space="preserve"> </w:t>
            </w:r>
            <w:r>
              <w:rPr>
                <w:rFonts w:ascii="Tahoma" w:hAnsi="Tahoma" w:cs="Tahoma"/>
                <w:sz w:val="18"/>
                <w:szCs w:val="18"/>
                <w:lang w:val="ru-RU"/>
              </w:rPr>
              <w:t>opreme</w:t>
            </w:r>
            <w:r w:rsidR="002953C3" w:rsidRPr="007D4992">
              <w:rPr>
                <w:rFonts w:ascii="Tahoma" w:hAnsi="Tahoma" w:cs="Tahoma"/>
                <w:sz w:val="18"/>
                <w:szCs w:val="18"/>
                <w:lang w:val="ru-RU"/>
              </w:rPr>
              <w:t>/</w:t>
            </w:r>
            <w:r>
              <w:rPr>
                <w:rFonts w:ascii="Tahoma" w:hAnsi="Tahoma" w:cs="Tahoma"/>
                <w:sz w:val="18"/>
                <w:szCs w:val="18"/>
                <w:lang w:val="ru-RU"/>
              </w:rPr>
              <w:t>vatrogasne</w:t>
            </w:r>
            <w:r w:rsidR="002953C3" w:rsidRPr="007D4992">
              <w:rPr>
                <w:rFonts w:ascii="Tahoma" w:hAnsi="Tahoma" w:cs="Tahoma"/>
                <w:sz w:val="18"/>
                <w:szCs w:val="18"/>
                <w:lang w:val="ru-RU"/>
              </w:rPr>
              <w:t xml:space="preserve"> </w:t>
            </w:r>
            <w:r>
              <w:rPr>
                <w:rFonts w:ascii="Tahoma" w:hAnsi="Tahoma" w:cs="Tahoma"/>
                <w:sz w:val="18"/>
                <w:szCs w:val="18"/>
                <w:lang w:val="ru-RU"/>
              </w:rPr>
              <w:t>jedinice</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slučajevima</w:t>
            </w:r>
            <w:r w:rsidR="002953C3" w:rsidRPr="007D4992">
              <w:rPr>
                <w:rFonts w:ascii="Tahoma" w:hAnsi="Tahoma" w:cs="Tahoma"/>
                <w:sz w:val="18"/>
                <w:szCs w:val="18"/>
                <w:lang w:val="ru-RU"/>
              </w:rPr>
              <w:t xml:space="preserve"> </w:t>
            </w:r>
            <w:r>
              <w:rPr>
                <w:rFonts w:ascii="Tahoma" w:hAnsi="Tahoma" w:cs="Tahoma"/>
                <w:sz w:val="18"/>
                <w:szCs w:val="18"/>
                <w:lang w:val="ru-RU"/>
              </w:rPr>
              <w:t>predviđenim</w:t>
            </w:r>
            <w:r w:rsidR="002953C3" w:rsidRPr="007D4992">
              <w:rPr>
                <w:rFonts w:ascii="Tahoma" w:hAnsi="Tahoma" w:cs="Tahoma"/>
                <w:sz w:val="18"/>
                <w:szCs w:val="18"/>
                <w:lang w:val="ru-RU"/>
              </w:rPr>
              <w:t xml:space="preserve"> </w:t>
            </w:r>
            <w:r>
              <w:rPr>
                <w:rFonts w:ascii="Tahoma" w:hAnsi="Tahoma" w:cs="Tahoma"/>
                <w:sz w:val="18"/>
                <w:szCs w:val="18"/>
                <w:lang w:val="sr-Cyrl-BA"/>
              </w:rPr>
              <w:t>radnim</w:t>
            </w:r>
            <w:r w:rsidR="002953C3" w:rsidRPr="007D4992">
              <w:rPr>
                <w:rFonts w:ascii="Tahoma" w:hAnsi="Tahoma" w:cs="Tahoma"/>
                <w:sz w:val="18"/>
                <w:szCs w:val="18"/>
                <w:lang w:val="sr-Cyrl-BA"/>
              </w:rPr>
              <w:t xml:space="preserve"> </w:t>
            </w:r>
            <w:r>
              <w:rPr>
                <w:rFonts w:ascii="Tahoma" w:hAnsi="Tahoma" w:cs="Tahoma"/>
                <w:sz w:val="18"/>
                <w:szCs w:val="18"/>
                <w:lang w:val="ru-RU"/>
              </w:rPr>
              <w:t>nalogom</w:t>
            </w:r>
            <w:r w:rsidR="002953C3" w:rsidRPr="007D4992">
              <w:rPr>
                <w:rFonts w:ascii="Tahoma" w:hAnsi="Tahoma" w:cs="Tahoma"/>
                <w:sz w:val="18"/>
                <w:szCs w:val="18"/>
                <w:lang w:val="ru-RU"/>
              </w:rPr>
              <w:t>)</w:t>
            </w:r>
          </w:p>
        </w:tc>
        <w:tc>
          <w:tcPr>
            <w:tcW w:w="438" w:type="pct"/>
            <w:shd w:val="clear" w:color="000000" w:fill="FFFFFF"/>
          </w:tcPr>
          <w:p w14:paraId="0D273EEC"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lang w:val="sr-Cyrl-RS"/>
              </w:rPr>
            </w:pPr>
            <w:r w:rsidRPr="007D4992">
              <w:rPr>
                <w:rFonts w:ascii="Tahoma" w:hAnsi="Tahoma" w:cs="Tahoma"/>
                <w:sz w:val="18"/>
                <w:szCs w:val="18"/>
              </w:rPr>
              <w:t>100</w:t>
            </w:r>
            <w:r w:rsidRPr="007D4992">
              <w:rPr>
                <w:rFonts w:ascii="Tahoma" w:hAnsi="Tahoma" w:cs="Tahoma"/>
                <w:sz w:val="18"/>
                <w:szCs w:val="18"/>
                <w:lang w:val="sr-Cyrl-RS"/>
              </w:rPr>
              <w:t xml:space="preserve"> </w:t>
            </w:r>
          </w:p>
          <w:p w14:paraId="35A59BC8"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rPr>
            </w:pPr>
          </w:p>
        </w:tc>
        <w:tc>
          <w:tcPr>
            <w:tcW w:w="1046" w:type="pct"/>
            <w:shd w:val="clear" w:color="000000" w:fill="FFFFFF"/>
          </w:tcPr>
          <w:p w14:paraId="2D561C67" w14:textId="074C900A"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Zapisnik</w:t>
            </w:r>
            <w:r w:rsidR="002953C3" w:rsidRPr="007D4992">
              <w:rPr>
                <w:rFonts w:ascii="Tahoma" w:hAnsi="Tahoma" w:cs="Tahoma"/>
                <w:sz w:val="18"/>
                <w:szCs w:val="18"/>
                <w:lang w:val="ru-RU"/>
              </w:rPr>
              <w:t xml:space="preserve"> </w:t>
            </w:r>
            <w:r>
              <w:rPr>
                <w:rFonts w:ascii="Tahoma" w:hAnsi="Tahoma" w:cs="Tahoma"/>
                <w:sz w:val="18"/>
                <w:szCs w:val="18"/>
                <w:lang w:val="ru-RU"/>
              </w:rPr>
              <w:t>kojim</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potvrđuje</w:t>
            </w:r>
            <w:r w:rsidR="002953C3" w:rsidRPr="007D4992">
              <w:rPr>
                <w:rFonts w:ascii="Tahoma" w:hAnsi="Tahoma" w:cs="Tahoma"/>
                <w:sz w:val="18"/>
                <w:szCs w:val="18"/>
                <w:lang w:val="ru-RU"/>
              </w:rPr>
              <w:t xml:space="preserve"> </w:t>
            </w:r>
            <w:r>
              <w:rPr>
                <w:rFonts w:ascii="Tahoma" w:hAnsi="Tahoma" w:cs="Tahoma"/>
                <w:sz w:val="18"/>
                <w:szCs w:val="18"/>
                <w:lang w:val="ru-RU"/>
              </w:rPr>
              <w:t>izvođenje</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sa</w:t>
            </w:r>
            <w:r w:rsidR="002953C3" w:rsidRPr="007D4992">
              <w:rPr>
                <w:rFonts w:ascii="Tahoma" w:hAnsi="Tahoma" w:cs="Tahoma"/>
                <w:sz w:val="18"/>
                <w:szCs w:val="18"/>
                <w:lang w:val="ru-RU"/>
              </w:rPr>
              <w:t xml:space="preserve"> </w:t>
            </w:r>
            <w:r>
              <w:rPr>
                <w:rFonts w:ascii="Tahoma" w:hAnsi="Tahoma" w:cs="Tahoma"/>
                <w:sz w:val="18"/>
                <w:szCs w:val="18"/>
                <w:lang w:val="ru-RU"/>
              </w:rPr>
              <w:t>priloženom</w:t>
            </w:r>
            <w:r w:rsidR="002953C3" w:rsidRPr="007D4992">
              <w:rPr>
                <w:rFonts w:ascii="Tahoma" w:hAnsi="Tahoma" w:cs="Tahoma"/>
                <w:sz w:val="18"/>
                <w:szCs w:val="18"/>
                <w:lang w:val="ru-RU"/>
              </w:rPr>
              <w:t xml:space="preserve"> </w:t>
            </w:r>
            <w:r>
              <w:rPr>
                <w:rFonts w:ascii="Tahoma" w:hAnsi="Tahoma" w:cs="Tahoma"/>
                <w:sz w:val="18"/>
                <w:szCs w:val="18"/>
                <w:lang w:val="ru-RU"/>
              </w:rPr>
              <w:t>Listom</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povećanim</w:t>
            </w:r>
            <w:r w:rsidR="002953C3" w:rsidRPr="007D4992">
              <w:rPr>
                <w:rFonts w:ascii="Tahoma" w:hAnsi="Tahoma" w:cs="Tahoma"/>
                <w:sz w:val="18"/>
                <w:szCs w:val="18"/>
                <w:lang w:val="ru-RU"/>
              </w:rPr>
              <w:t xml:space="preserve"> </w:t>
            </w:r>
            <w:r>
              <w:rPr>
                <w:rFonts w:ascii="Tahoma" w:hAnsi="Tahoma" w:cs="Tahoma"/>
                <w:sz w:val="18"/>
                <w:szCs w:val="18"/>
                <w:lang w:val="ru-RU"/>
              </w:rPr>
              <w:t>rizikom</w:t>
            </w:r>
            <w:r w:rsidR="002953C3" w:rsidRPr="007D4992">
              <w:rPr>
                <w:rFonts w:ascii="Tahoma" w:hAnsi="Tahoma" w:cs="Tahoma"/>
                <w:sz w:val="18"/>
                <w:szCs w:val="18"/>
                <w:lang w:val="ru-RU"/>
              </w:rPr>
              <w:t xml:space="preserve"> </w:t>
            </w:r>
            <w:r>
              <w:rPr>
                <w:rFonts w:ascii="Tahoma" w:hAnsi="Tahoma" w:cs="Tahoma"/>
                <w:sz w:val="18"/>
                <w:szCs w:val="18"/>
                <w:lang w:val="ru-RU"/>
              </w:rPr>
              <w:t>preduzeća</w:t>
            </w:r>
            <w:r w:rsidR="002953C3" w:rsidRPr="007D4992">
              <w:rPr>
                <w:rFonts w:ascii="Tahoma" w:hAnsi="Tahoma" w:cs="Tahoma"/>
                <w:sz w:val="18"/>
                <w:szCs w:val="18"/>
                <w:lang w:val="ru-RU"/>
              </w:rPr>
              <w:t xml:space="preserve">, </w:t>
            </w:r>
            <w:r>
              <w:rPr>
                <w:rFonts w:ascii="Tahoma" w:hAnsi="Tahoma" w:cs="Tahoma"/>
                <w:sz w:val="18"/>
                <w:szCs w:val="18"/>
                <w:lang w:val="ru-RU"/>
              </w:rPr>
              <w:t>usvojenom</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rukovodioca</w:t>
            </w:r>
          </w:p>
        </w:tc>
        <w:tc>
          <w:tcPr>
            <w:tcW w:w="853" w:type="pct"/>
            <w:shd w:val="clear" w:color="000000" w:fill="FFFFFF"/>
          </w:tcPr>
          <w:p w14:paraId="5B8C5F9A" w14:textId="1D577527"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Nepostojanje</w:t>
            </w:r>
            <w:r w:rsidR="002953C3" w:rsidRPr="007D4992">
              <w:rPr>
                <w:rFonts w:ascii="Tahoma" w:hAnsi="Tahoma" w:cs="Tahoma"/>
                <w:sz w:val="18"/>
                <w:szCs w:val="18"/>
                <w:lang w:val="ru-RU"/>
              </w:rPr>
              <w:t xml:space="preserve"> </w:t>
            </w:r>
            <w:r>
              <w:rPr>
                <w:rFonts w:ascii="Tahoma" w:hAnsi="Tahoma" w:cs="Tahoma"/>
                <w:sz w:val="18"/>
                <w:szCs w:val="18"/>
                <w:lang w:val="ru-RU"/>
              </w:rPr>
              <w:t>izvođenih</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navedenoj</w:t>
            </w:r>
            <w:r w:rsidR="002953C3" w:rsidRPr="007D4992">
              <w:rPr>
                <w:rFonts w:ascii="Tahoma" w:hAnsi="Tahoma" w:cs="Tahoma"/>
                <w:sz w:val="18"/>
                <w:szCs w:val="18"/>
                <w:lang w:val="ru-RU"/>
              </w:rPr>
              <w:t xml:space="preserve"> </w:t>
            </w:r>
            <w:r>
              <w:rPr>
                <w:rFonts w:ascii="Tahoma" w:hAnsi="Tahoma" w:cs="Tahoma"/>
                <w:sz w:val="18"/>
                <w:szCs w:val="18"/>
                <w:lang w:val="ru-RU"/>
              </w:rPr>
              <w:t>Listi</w:t>
            </w:r>
            <w:r w:rsidR="002953C3" w:rsidRPr="007D4992">
              <w:rPr>
                <w:rFonts w:ascii="Tahoma" w:hAnsi="Tahoma" w:cs="Tahoma"/>
                <w:sz w:val="18"/>
                <w:szCs w:val="18"/>
                <w:lang w:val="ru-RU"/>
              </w:rPr>
              <w:t xml:space="preserve"> </w:t>
            </w:r>
            <w:r>
              <w:rPr>
                <w:rFonts w:ascii="Tahoma" w:hAnsi="Tahoma" w:cs="Tahoma"/>
                <w:sz w:val="18"/>
                <w:szCs w:val="18"/>
                <w:lang w:val="ru-RU"/>
              </w:rPr>
              <w:t>potvrđuje</w:t>
            </w:r>
            <w:r w:rsidR="002953C3" w:rsidRPr="007D4992">
              <w:rPr>
                <w:rFonts w:ascii="Tahoma" w:hAnsi="Tahoma" w:cs="Tahoma"/>
                <w:sz w:val="18"/>
                <w:szCs w:val="18"/>
                <w:lang w:val="ru-RU"/>
              </w:rPr>
              <w:t xml:space="preserve"> </w:t>
            </w:r>
            <w:r>
              <w:rPr>
                <w:rFonts w:ascii="Tahoma" w:hAnsi="Tahoma" w:cs="Tahoma"/>
                <w:sz w:val="18"/>
                <w:szCs w:val="18"/>
                <w:lang w:val="ru-RU"/>
              </w:rPr>
              <w:t>takav</w:t>
            </w:r>
            <w:r w:rsidR="002953C3" w:rsidRPr="007D4992">
              <w:rPr>
                <w:rFonts w:ascii="Tahoma" w:hAnsi="Tahoma" w:cs="Tahoma"/>
                <w:sz w:val="18"/>
                <w:szCs w:val="18"/>
                <w:lang w:val="ru-RU"/>
              </w:rPr>
              <w:t xml:space="preserve"> </w:t>
            </w:r>
            <w:r>
              <w:rPr>
                <w:rFonts w:ascii="Tahoma" w:hAnsi="Tahoma" w:cs="Tahoma"/>
                <w:sz w:val="18"/>
                <w:szCs w:val="18"/>
                <w:lang w:val="ru-RU"/>
              </w:rPr>
              <w:t>prekršaj</w:t>
            </w:r>
          </w:p>
        </w:tc>
      </w:tr>
      <w:tr w:rsidR="002953C3" w:rsidRPr="00060947" w14:paraId="4562C75C" w14:textId="77777777" w:rsidTr="007D4992">
        <w:tblPrEx>
          <w:tblCellMar>
            <w:top w:w="85" w:type="dxa"/>
            <w:bottom w:w="85" w:type="dxa"/>
          </w:tblCellMar>
        </w:tblPrEx>
        <w:tc>
          <w:tcPr>
            <w:tcW w:w="229" w:type="pct"/>
            <w:shd w:val="clear" w:color="000000" w:fill="FFFFFF"/>
          </w:tcPr>
          <w:p w14:paraId="326ECD4B"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5FC68B4A" w14:textId="1C41718F"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Nerealizovanje</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slјedećih</w:t>
            </w:r>
            <w:r w:rsidR="002953C3" w:rsidRPr="007D4992">
              <w:rPr>
                <w:rFonts w:ascii="Tahoma" w:hAnsi="Tahoma" w:cs="Tahoma"/>
                <w:sz w:val="18"/>
                <w:szCs w:val="18"/>
                <w:lang w:val="ru-RU"/>
              </w:rPr>
              <w:t xml:space="preserve"> </w:t>
            </w:r>
            <w:r>
              <w:rPr>
                <w:rFonts w:ascii="Tahoma" w:hAnsi="Tahoma" w:cs="Tahoma"/>
                <w:sz w:val="18"/>
                <w:szCs w:val="18"/>
                <w:lang w:val="ru-RU"/>
              </w:rPr>
              <w:t>aktivnosti</w:t>
            </w:r>
            <w:r w:rsidR="002953C3" w:rsidRPr="007D4992">
              <w:rPr>
                <w:rFonts w:ascii="Tahoma" w:hAnsi="Tahoma" w:cs="Tahoma"/>
                <w:sz w:val="18"/>
                <w:szCs w:val="18"/>
                <w:lang w:val="ru-RU"/>
              </w:rPr>
              <w:t xml:space="preserve">, </w:t>
            </w:r>
            <w:r>
              <w:rPr>
                <w:rFonts w:ascii="Tahoma" w:hAnsi="Tahoma" w:cs="Tahoma"/>
                <w:sz w:val="18"/>
                <w:szCs w:val="18"/>
                <w:lang w:val="ru-RU"/>
              </w:rPr>
              <w:t>predviđenih</w:t>
            </w:r>
            <w:r w:rsidR="002953C3" w:rsidRPr="007D4992">
              <w:rPr>
                <w:rFonts w:ascii="Tahoma" w:hAnsi="Tahoma" w:cs="Tahoma"/>
                <w:sz w:val="18"/>
                <w:szCs w:val="18"/>
                <w:lang w:val="ru-RU"/>
              </w:rPr>
              <w:t xml:space="preserve"> </w:t>
            </w:r>
            <w:r>
              <w:rPr>
                <w:rFonts w:ascii="Tahoma" w:hAnsi="Tahoma" w:cs="Tahoma"/>
                <w:sz w:val="18"/>
                <w:szCs w:val="18"/>
                <w:lang w:val="ru-RU"/>
              </w:rPr>
              <w:t>poglavlјima</w:t>
            </w:r>
            <w:r w:rsidR="002953C3" w:rsidRPr="007D4992">
              <w:rPr>
                <w:rFonts w:ascii="Tahoma" w:hAnsi="Tahoma" w:cs="Tahoma"/>
                <w:sz w:val="18"/>
                <w:szCs w:val="18"/>
                <w:lang w:val="ru-RU"/>
              </w:rPr>
              <w:t xml:space="preserve"> </w:t>
            </w:r>
            <w:r>
              <w:rPr>
                <w:rFonts w:ascii="Tahoma" w:hAnsi="Tahoma" w:cs="Tahoma"/>
                <w:sz w:val="18"/>
                <w:szCs w:val="18"/>
                <w:lang w:val="sr-Cyrl-BA"/>
              </w:rPr>
              <w:t>radnog</w:t>
            </w:r>
            <w:r w:rsidR="002953C3" w:rsidRPr="007D4992">
              <w:rPr>
                <w:rFonts w:ascii="Tahoma" w:hAnsi="Tahoma" w:cs="Tahoma"/>
                <w:sz w:val="18"/>
                <w:szCs w:val="18"/>
                <w:lang w:val="sr-Cyrl-BA"/>
              </w:rPr>
              <w:t xml:space="preserve"> </w:t>
            </w:r>
            <w:r>
              <w:rPr>
                <w:rFonts w:ascii="Tahoma" w:hAnsi="Tahoma" w:cs="Tahoma"/>
                <w:sz w:val="18"/>
                <w:szCs w:val="18"/>
                <w:lang w:val="ru-RU"/>
              </w:rPr>
              <w:t>naloga</w:t>
            </w:r>
            <w:r w:rsidR="002953C3" w:rsidRPr="007D4992">
              <w:rPr>
                <w:rFonts w:ascii="Tahoma" w:hAnsi="Tahoma" w:cs="Tahoma"/>
                <w:sz w:val="18"/>
                <w:szCs w:val="18"/>
                <w:lang w:val="ru-RU"/>
              </w:rPr>
              <w:t>: "</w:t>
            </w:r>
            <w:r>
              <w:rPr>
                <w:rFonts w:ascii="Tahoma" w:hAnsi="Tahoma" w:cs="Tahoma"/>
                <w:sz w:val="18"/>
                <w:szCs w:val="18"/>
                <w:lang w:val="ru-RU"/>
              </w:rPr>
              <w:t>Aktivnosti</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pripremi</w:t>
            </w:r>
            <w:r w:rsidR="002953C3" w:rsidRPr="007D4992">
              <w:rPr>
                <w:rFonts w:ascii="Tahoma" w:hAnsi="Tahoma" w:cs="Tahoma"/>
                <w:sz w:val="18"/>
                <w:szCs w:val="18"/>
                <w:lang w:val="ru-RU"/>
              </w:rPr>
              <w:t xml:space="preserve"> </w:t>
            </w:r>
            <w:r>
              <w:rPr>
                <w:rFonts w:ascii="Tahoma" w:hAnsi="Tahoma" w:cs="Tahoma"/>
                <w:sz w:val="18"/>
                <w:szCs w:val="18"/>
                <w:lang w:val="ru-RU"/>
              </w:rPr>
              <w:t>objekta</w:t>
            </w:r>
            <w:r w:rsidR="002953C3" w:rsidRPr="007D4992">
              <w:rPr>
                <w:rFonts w:ascii="Tahoma" w:hAnsi="Tahoma" w:cs="Tahoma"/>
                <w:sz w:val="18"/>
                <w:szCs w:val="18"/>
                <w:lang w:val="ru-RU"/>
              </w:rPr>
              <w:t xml:space="preserve"> (</w:t>
            </w:r>
            <w:r>
              <w:rPr>
                <w:rFonts w:ascii="Tahoma" w:hAnsi="Tahoma" w:cs="Tahoma"/>
                <w:sz w:val="18"/>
                <w:szCs w:val="18"/>
                <w:lang w:val="ru-RU"/>
              </w:rPr>
              <w:t>opreme</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izvođenje</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redoslijed</w:t>
            </w:r>
            <w:r w:rsidR="002953C3" w:rsidRPr="007D4992">
              <w:rPr>
                <w:rFonts w:ascii="Tahoma" w:hAnsi="Tahoma" w:cs="Tahoma"/>
                <w:sz w:val="18"/>
                <w:szCs w:val="18"/>
                <w:lang w:val="ru-RU"/>
              </w:rPr>
              <w:t xml:space="preserve"> </w:t>
            </w:r>
            <w:r>
              <w:rPr>
                <w:rFonts w:ascii="Tahoma" w:hAnsi="Tahoma" w:cs="Tahoma"/>
                <w:sz w:val="18"/>
                <w:szCs w:val="18"/>
                <w:lang w:val="ru-RU"/>
              </w:rPr>
              <w:t>njihovog</w:t>
            </w:r>
            <w:r w:rsidR="002953C3" w:rsidRPr="007D4992">
              <w:rPr>
                <w:rFonts w:ascii="Tahoma" w:hAnsi="Tahoma" w:cs="Tahoma"/>
                <w:sz w:val="18"/>
                <w:szCs w:val="18"/>
                <w:lang w:val="ru-RU"/>
              </w:rPr>
              <w:t xml:space="preserve"> </w:t>
            </w:r>
            <w:r>
              <w:rPr>
                <w:rFonts w:ascii="Tahoma" w:hAnsi="Tahoma" w:cs="Tahoma"/>
                <w:sz w:val="18"/>
                <w:szCs w:val="18"/>
                <w:lang w:val="ru-RU"/>
              </w:rPr>
              <w:t>sprovođenja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Aktivnosti</w:t>
            </w:r>
            <w:r w:rsidR="002953C3" w:rsidRPr="007D4992">
              <w:rPr>
                <w:rFonts w:ascii="Tahoma" w:hAnsi="Tahoma" w:cs="Tahoma"/>
                <w:sz w:val="18"/>
                <w:szCs w:val="18"/>
                <w:lang w:val="ru-RU"/>
              </w:rPr>
              <w:t xml:space="preserve"> </w:t>
            </w:r>
            <w:r>
              <w:rPr>
                <w:rFonts w:ascii="Tahoma" w:hAnsi="Tahoma" w:cs="Tahoma"/>
                <w:sz w:val="18"/>
                <w:szCs w:val="18"/>
                <w:lang w:val="ru-RU"/>
              </w:rPr>
              <w:t>kojima</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osigurava</w:t>
            </w:r>
            <w:r w:rsidR="002953C3" w:rsidRPr="007D4992">
              <w:rPr>
                <w:rFonts w:ascii="Tahoma" w:hAnsi="Tahoma" w:cs="Tahoma"/>
                <w:sz w:val="18"/>
                <w:szCs w:val="18"/>
                <w:lang w:val="ru-RU"/>
              </w:rPr>
              <w:t xml:space="preserve"> </w:t>
            </w:r>
            <w:r>
              <w:rPr>
                <w:rFonts w:ascii="Tahoma" w:hAnsi="Tahoma" w:cs="Tahoma"/>
                <w:sz w:val="18"/>
                <w:szCs w:val="18"/>
                <w:lang w:val="ru-RU"/>
              </w:rPr>
              <w:t>bezbjednost</w:t>
            </w:r>
            <w:r w:rsidR="002953C3" w:rsidRPr="007D4992">
              <w:rPr>
                <w:rFonts w:ascii="Tahoma" w:hAnsi="Tahoma" w:cs="Tahoma"/>
                <w:sz w:val="18"/>
                <w:szCs w:val="18"/>
                <w:lang w:val="ru-RU"/>
              </w:rPr>
              <w:t xml:space="preserve"> </w:t>
            </w:r>
            <w:r>
              <w:rPr>
                <w:rFonts w:ascii="Tahoma" w:hAnsi="Tahoma" w:cs="Tahoma"/>
                <w:sz w:val="18"/>
                <w:szCs w:val="18"/>
                <w:lang w:val="ru-RU"/>
              </w:rPr>
              <w:t>izvođenja</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periodičnost</w:t>
            </w:r>
            <w:r w:rsidR="002953C3" w:rsidRPr="007D4992">
              <w:rPr>
                <w:rFonts w:ascii="Tahoma" w:hAnsi="Tahoma" w:cs="Tahoma"/>
                <w:sz w:val="18"/>
                <w:szCs w:val="18"/>
                <w:lang w:val="ru-RU"/>
              </w:rPr>
              <w:t xml:space="preserve"> </w:t>
            </w:r>
            <w:r>
              <w:rPr>
                <w:rFonts w:ascii="Tahoma" w:hAnsi="Tahoma" w:cs="Tahoma"/>
                <w:sz w:val="18"/>
                <w:szCs w:val="18"/>
                <w:lang w:val="ru-RU"/>
              </w:rPr>
              <w:t>analize</w:t>
            </w:r>
            <w:r w:rsidR="002953C3" w:rsidRPr="007D4992">
              <w:rPr>
                <w:rFonts w:ascii="Tahoma" w:hAnsi="Tahoma" w:cs="Tahoma"/>
                <w:sz w:val="18"/>
                <w:szCs w:val="18"/>
                <w:lang w:val="ru-RU"/>
              </w:rPr>
              <w:t xml:space="preserve"> </w:t>
            </w:r>
            <w:r>
              <w:rPr>
                <w:rFonts w:ascii="Tahoma" w:hAnsi="Tahoma" w:cs="Tahoma"/>
                <w:sz w:val="18"/>
                <w:szCs w:val="18"/>
                <w:lang w:val="ru-RU"/>
              </w:rPr>
              <w:t>vezdušne</w:t>
            </w:r>
            <w:r w:rsidR="002953C3" w:rsidRPr="007D4992">
              <w:rPr>
                <w:rFonts w:ascii="Tahoma" w:hAnsi="Tahoma" w:cs="Tahoma"/>
                <w:sz w:val="18"/>
                <w:szCs w:val="18"/>
                <w:lang w:val="ru-RU"/>
              </w:rPr>
              <w:t xml:space="preserve"> </w:t>
            </w:r>
            <w:r>
              <w:rPr>
                <w:rFonts w:ascii="Tahoma" w:hAnsi="Tahoma" w:cs="Tahoma"/>
                <w:sz w:val="18"/>
                <w:szCs w:val="18"/>
                <w:lang w:val="ru-RU"/>
              </w:rPr>
              <w:t>sredine</w:t>
            </w:r>
            <w:r w:rsidR="002953C3" w:rsidRPr="007D4992">
              <w:rPr>
                <w:rFonts w:ascii="Tahoma" w:hAnsi="Tahoma" w:cs="Tahoma"/>
                <w:sz w:val="18"/>
                <w:szCs w:val="18"/>
                <w:lang w:val="ru-RU"/>
              </w:rPr>
              <w:t xml:space="preserve">"  </w:t>
            </w:r>
          </w:p>
        </w:tc>
        <w:tc>
          <w:tcPr>
            <w:tcW w:w="438" w:type="pct"/>
            <w:shd w:val="clear" w:color="000000" w:fill="FFFFFF"/>
          </w:tcPr>
          <w:p w14:paraId="5EDA75F0"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lang w:val="sr-Cyrl-RS"/>
              </w:rPr>
            </w:pPr>
            <w:r w:rsidRPr="007D4992">
              <w:rPr>
                <w:rFonts w:ascii="Tahoma" w:hAnsi="Tahoma" w:cs="Tahoma"/>
                <w:sz w:val="18"/>
                <w:szCs w:val="18"/>
              </w:rPr>
              <w:t>100</w:t>
            </w:r>
            <w:r w:rsidRPr="007D4992">
              <w:rPr>
                <w:rFonts w:ascii="Tahoma" w:hAnsi="Tahoma" w:cs="Tahoma"/>
                <w:sz w:val="18"/>
                <w:szCs w:val="18"/>
                <w:lang w:val="sr-Cyrl-RS"/>
              </w:rPr>
              <w:t xml:space="preserve"> </w:t>
            </w:r>
          </w:p>
          <w:p w14:paraId="7DEB7324"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rPr>
            </w:pPr>
          </w:p>
        </w:tc>
        <w:tc>
          <w:tcPr>
            <w:tcW w:w="1046" w:type="pct"/>
            <w:shd w:val="clear" w:color="000000" w:fill="FFFFFF"/>
          </w:tcPr>
          <w:p w14:paraId="4CAD2F0D" w14:textId="56B65794"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Zapisnik</w:t>
            </w:r>
            <w:r w:rsidR="002953C3" w:rsidRPr="007D4992">
              <w:rPr>
                <w:rFonts w:ascii="Tahoma" w:hAnsi="Tahoma" w:cs="Tahoma"/>
                <w:sz w:val="18"/>
                <w:szCs w:val="18"/>
                <w:lang w:val="ru-RU"/>
              </w:rPr>
              <w:t xml:space="preserve"> </w:t>
            </w:r>
            <w:r>
              <w:rPr>
                <w:rFonts w:ascii="Tahoma" w:hAnsi="Tahoma" w:cs="Tahoma"/>
                <w:sz w:val="18"/>
                <w:szCs w:val="18"/>
                <w:lang w:val="ru-RU"/>
              </w:rPr>
              <w:t>kojim</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potvrđuje</w:t>
            </w:r>
            <w:r w:rsidR="002953C3" w:rsidRPr="007D4992">
              <w:rPr>
                <w:rFonts w:ascii="Tahoma" w:hAnsi="Tahoma" w:cs="Tahoma"/>
                <w:sz w:val="18"/>
                <w:szCs w:val="18"/>
                <w:lang w:val="ru-RU"/>
              </w:rPr>
              <w:t xml:space="preserve"> </w:t>
            </w:r>
            <w:r>
              <w:rPr>
                <w:rFonts w:ascii="Tahoma" w:hAnsi="Tahoma" w:cs="Tahoma"/>
                <w:sz w:val="18"/>
                <w:szCs w:val="18"/>
                <w:lang w:val="ru-RU"/>
              </w:rPr>
              <w:t>neizvršenje</w:t>
            </w:r>
            <w:r w:rsidR="002953C3" w:rsidRPr="007D4992">
              <w:rPr>
                <w:rFonts w:ascii="Tahoma" w:hAnsi="Tahoma" w:cs="Tahoma"/>
                <w:sz w:val="18"/>
                <w:szCs w:val="18"/>
                <w:lang w:val="ru-RU"/>
              </w:rPr>
              <w:t xml:space="preserve"> </w:t>
            </w:r>
            <w:r>
              <w:rPr>
                <w:rFonts w:ascii="Tahoma" w:hAnsi="Tahoma" w:cs="Tahoma"/>
                <w:sz w:val="18"/>
                <w:szCs w:val="18"/>
                <w:lang w:val="ru-RU"/>
              </w:rPr>
              <w:t>aktivnosti</w:t>
            </w:r>
            <w:r w:rsidR="002953C3" w:rsidRPr="007D4992">
              <w:rPr>
                <w:rFonts w:ascii="Tahoma" w:hAnsi="Tahoma" w:cs="Tahoma"/>
                <w:sz w:val="18"/>
                <w:szCs w:val="18"/>
                <w:lang w:val="ru-RU"/>
              </w:rPr>
              <w:t xml:space="preserve">, </w:t>
            </w:r>
            <w:r>
              <w:rPr>
                <w:rFonts w:ascii="Tahoma" w:hAnsi="Tahoma" w:cs="Tahoma"/>
                <w:sz w:val="18"/>
                <w:szCs w:val="18"/>
                <w:lang w:val="ru-RU"/>
              </w:rPr>
              <w:t>sa</w:t>
            </w:r>
            <w:r w:rsidR="002953C3" w:rsidRPr="007D4992">
              <w:rPr>
                <w:rFonts w:ascii="Tahoma" w:hAnsi="Tahoma" w:cs="Tahoma"/>
                <w:sz w:val="18"/>
                <w:szCs w:val="18"/>
                <w:lang w:val="ru-RU"/>
              </w:rPr>
              <w:t xml:space="preserve"> </w:t>
            </w:r>
            <w:r>
              <w:rPr>
                <w:rFonts w:ascii="Tahoma" w:hAnsi="Tahoma" w:cs="Tahoma"/>
                <w:sz w:val="18"/>
                <w:szCs w:val="18"/>
                <w:lang w:val="ru-RU"/>
              </w:rPr>
              <w:t>priloženom</w:t>
            </w:r>
            <w:r w:rsidR="002953C3" w:rsidRPr="007D4992">
              <w:rPr>
                <w:rFonts w:ascii="Tahoma" w:hAnsi="Tahoma" w:cs="Tahoma"/>
                <w:sz w:val="18"/>
                <w:szCs w:val="18"/>
                <w:lang w:val="ru-RU"/>
              </w:rPr>
              <w:t xml:space="preserve"> </w:t>
            </w:r>
            <w:r>
              <w:rPr>
                <w:rFonts w:ascii="Tahoma" w:hAnsi="Tahoma" w:cs="Tahoma"/>
                <w:sz w:val="18"/>
                <w:szCs w:val="18"/>
                <w:lang w:val="ru-RU"/>
              </w:rPr>
              <w:t>kopijom</w:t>
            </w:r>
            <w:r w:rsidR="002953C3" w:rsidRPr="007D4992">
              <w:rPr>
                <w:rFonts w:ascii="Tahoma" w:hAnsi="Tahoma" w:cs="Tahoma"/>
                <w:sz w:val="18"/>
                <w:szCs w:val="18"/>
                <w:lang w:val="ru-RU"/>
              </w:rPr>
              <w:t xml:space="preserve"> </w:t>
            </w:r>
            <w:r>
              <w:rPr>
                <w:rFonts w:ascii="Tahoma" w:hAnsi="Tahoma" w:cs="Tahoma"/>
                <w:sz w:val="18"/>
                <w:szCs w:val="18"/>
                <w:lang w:val="sr-Cyrl-BA"/>
              </w:rPr>
              <w:t>radnog</w:t>
            </w:r>
            <w:r w:rsidR="002953C3" w:rsidRPr="007D4992">
              <w:rPr>
                <w:rFonts w:ascii="Tahoma" w:hAnsi="Tahoma" w:cs="Tahoma"/>
                <w:sz w:val="18"/>
                <w:szCs w:val="18"/>
                <w:lang w:val="sr-Cyrl-BA"/>
              </w:rPr>
              <w:t xml:space="preserve"> </w:t>
            </w:r>
            <w:r>
              <w:rPr>
                <w:rFonts w:ascii="Tahoma" w:hAnsi="Tahoma" w:cs="Tahoma"/>
                <w:sz w:val="18"/>
                <w:szCs w:val="18"/>
                <w:lang w:val="ru-RU"/>
              </w:rPr>
              <w:t>naloga</w:t>
            </w:r>
          </w:p>
        </w:tc>
        <w:tc>
          <w:tcPr>
            <w:tcW w:w="853" w:type="pct"/>
            <w:shd w:val="clear" w:color="000000" w:fill="FFFFFF"/>
          </w:tcPr>
          <w:p w14:paraId="2AF2F30B"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2953C3" w:rsidRPr="00060947" w14:paraId="44D4416C" w14:textId="77777777" w:rsidTr="007D4992">
        <w:tblPrEx>
          <w:tblCellMar>
            <w:top w:w="85" w:type="dxa"/>
            <w:bottom w:w="85" w:type="dxa"/>
          </w:tblCellMar>
        </w:tblPrEx>
        <w:tc>
          <w:tcPr>
            <w:tcW w:w="229" w:type="pct"/>
            <w:shd w:val="clear" w:color="000000" w:fill="FFFFFF"/>
          </w:tcPr>
          <w:p w14:paraId="7986F081"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48C58E22" w14:textId="47CE14A7"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Isklјučivanje</w:t>
            </w:r>
            <w:r w:rsidR="002953C3" w:rsidRPr="007D4992">
              <w:rPr>
                <w:rFonts w:ascii="Tahoma" w:hAnsi="Tahoma" w:cs="Tahoma"/>
                <w:sz w:val="18"/>
                <w:szCs w:val="18"/>
                <w:lang w:val="ru-RU"/>
              </w:rPr>
              <w:t xml:space="preserve"> </w:t>
            </w:r>
            <w:r>
              <w:rPr>
                <w:rFonts w:ascii="Tahoma" w:hAnsi="Tahoma" w:cs="Tahoma"/>
                <w:sz w:val="18"/>
                <w:szCs w:val="18"/>
                <w:lang w:val="ru-RU"/>
              </w:rPr>
              <w:t>ili</w:t>
            </w:r>
            <w:r w:rsidR="002953C3" w:rsidRPr="007D4992">
              <w:rPr>
                <w:rFonts w:ascii="Tahoma" w:hAnsi="Tahoma" w:cs="Tahoma"/>
                <w:sz w:val="18"/>
                <w:szCs w:val="18"/>
                <w:lang w:val="ru-RU"/>
              </w:rPr>
              <w:t xml:space="preserve"> </w:t>
            </w:r>
            <w:r>
              <w:rPr>
                <w:rFonts w:ascii="Tahoma" w:hAnsi="Tahoma" w:cs="Tahoma"/>
                <w:sz w:val="18"/>
                <w:szCs w:val="18"/>
                <w:lang w:val="ru-RU"/>
              </w:rPr>
              <w:t>narušavanje</w:t>
            </w:r>
            <w:r w:rsidR="002953C3" w:rsidRPr="007D4992">
              <w:rPr>
                <w:rFonts w:ascii="Tahoma" w:hAnsi="Tahoma" w:cs="Tahoma"/>
                <w:sz w:val="18"/>
                <w:szCs w:val="18"/>
                <w:lang w:val="ru-RU"/>
              </w:rPr>
              <w:t xml:space="preserve"> </w:t>
            </w:r>
            <w:r>
              <w:rPr>
                <w:rFonts w:ascii="Tahoma" w:hAnsi="Tahoma" w:cs="Tahoma"/>
                <w:sz w:val="18"/>
                <w:szCs w:val="18"/>
                <w:lang w:val="ru-RU"/>
              </w:rPr>
              <w:t>cjelovitosti</w:t>
            </w:r>
            <w:r w:rsidR="002953C3" w:rsidRPr="007D4992">
              <w:rPr>
                <w:rFonts w:ascii="Tahoma" w:hAnsi="Tahoma" w:cs="Tahoma"/>
                <w:sz w:val="18"/>
                <w:szCs w:val="18"/>
                <w:lang w:val="ru-RU"/>
              </w:rPr>
              <w:t xml:space="preserve"> </w:t>
            </w:r>
            <w:r>
              <w:rPr>
                <w:rFonts w:ascii="Tahoma" w:hAnsi="Tahoma" w:cs="Tahoma"/>
                <w:sz w:val="18"/>
                <w:szCs w:val="18"/>
                <w:lang w:val="ru-RU"/>
              </w:rPr>
              <w:t>blokada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drugih</w:t>
            </w:r>
            <w:r w:rsidR="002953C3" w:rsidRPr="007D4992">
              <w:rPr>
                <w:rFonts w:ascii="Tahoma" w:hAnsi="Tahoma" w:cs="Tahoma"/>
                <w:sz w:val="18"/>
                <w:szCs w:val="18"/>
                <w:lang w:val="ru-RU"/>
              </w:rPr>
              <w:t xml:space="preserve"> </w:t>
            </w:r>
            <w:r>
              <w:rPr>
                <w:rFonts w:ascii="Tahoma" w:hAnsi="Tahoma" w:cs="Tahoma"/>
                <w:sz w:val="18"/>
                <w:szCs w:val="18"/>
                <w:lang w:val="ru-RU"/>
              </w:rPr>
              <w:t>uređaja</w:t>
            </w:r>
            <w:r w:rsidR="002953C3" w:rsidRPr="007D4992">
              <w:rPr>
                <w:rFonts w:ascii="Tahoma" w:hAnsi="Tahoma" w:cs="Tahoma"/>
                <w:sz w:val="18"/>
                <w:szCs w:val="18"/>
                <w:lang w:val="ru-RU"/>
              </w:rPr>
              <w:t xml:space="preserve"> </w:t>
            </w:r>
            <w:r>
              <w:rPr>
                <w:rFonts w:ascii="Tahoma" w:hAnsi="Tahoma" w:cs="Tahoma"/>
                <w:sz w:val="18"/>
                <w:szCs w:val="18"/>
                <w:lang w:val="ru-RU"/>
              </w:rPr>
              <w:t>kojima</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osigurava</w:t>
            </w:r>
            <w:r w:rsidR="002953C3" w:rsidRPr="007D4992">
              <w:rPr>
                <w:rFonts w:ascii="Tahoma" w:hAnsi="Tahoma" w:cs="Tahoma"/>
                <w:sz w:val="18"/>
                <w:szCs w:val="18"/>
                <w:lang w:val="ru-RU"/>
              </w:rPr>
              <w:t xml:space="preserve"> </w:t>
            </w:r>
            <w:r>
              <w:rPr>
                <w:rFonts w:ascii="Tahoma" w:hAnsi="Tahoma" w:cs="Tahoma"/>
                <w:sz w:val="18"/>
                <w:szCs w:val="18"/>
                <w:lang w:val="ru-RU"/>
              </w:rPr>
              <w:t>bezbjednost</w:t>
            </w:r>
            <w:r w:rsidR="002953C3" w:rsidRPr="007D4992">
              <w:rPr>
                <w:rFonts w:ascii="Tahoma" w:hAnsi="Tahoma" w:cs="Tahoma"/>
                <w:sz w:val="18"/>
                <w:szCs w:val="18"/>
                <w:lang w:val="ru-RU"/>
              </w:rPr>
              <w:t xml:space="preserve"> </w:t>
            </w:r>
            <w:r>
              <w:rPr>
                <w:rFonts w:ascii="Tahoma" w:hAnsi="Tahoma" w:cs="Tahoma"/>
                <w:sz w:val="18"/>
                <w:szCs w:val="18"/>
                <w:lang w:val="ru-RU"/>
              </w:rPr>
              <w:t>opreme</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ili</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koja</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nalazi</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radu</w:t>
            </w:r>
            <w:r w:rsidR="002953C3" w:rsidRPr="007D4992">
              <w:rPr>
                <w:rFonts w:ascii="Tahoma" w:hAnsi="Tahoma" w:cs="Tahoma"/>
                <w:sz w:val="18"/>
                <w:szCs w:val="18"/>
                <w:lang w:val="ru-RU"/>
              </w:rPr>
              <w:t xml:space="preserve">, </w:t>
            </w:r>
            <w:r>
              <w:rPr>
                <w:rFonts w:ascii="Tahoma" w:hAnsi="Tahoma" w:cs="Tahoma"/>
                <w:sz w:val="18"/>
                <w:szCs w:val="18"/>
                <w:lang w:val="ru-RU"/>
              </w:rPr>
              <w:t>bez</w:t>
            </w:r>
            <w:r w:rsidR="002953C3" w:rsidRPr="007D4992">
              <w:rPr>
                <w:rFonts w:ascii="Tahoma" w:hAnsi="Tahoma" w:cs="Tahoma"/>
                <w:sz w:val="18"/>
                <w:szCs w:val="18"/>
                <w:lang w:val="ru-RU"/>
              </w:rPr>
              <w:t xml:space="preserve"> </w:t>
            </w:r>
            <w:r>
              <w:rPr>
                <w:rFonts w:ascii="Tahoma" w:hAnsi="Tahoma" w:cs="Tahoma"/>
                <w:sz w:val="18"/>
                <w:szCs w:val="18"/>
                <w:lang w:val="ru-RU"/>
              </w:rPr>
              <w:t>odgovarajuće</w:t>
            </w:r>
            <w:r w:rsidR="002953C3" w:rsidRPr="007D4992">
              <w:rPr>
                <w:rFonts w:ascii="Tahoma" w:hAnsi="Tahoma" w:cs="Tahoma"/>
                <w:sz w:val="18"/>
                <w:szCs w:val="18"/>
                <w:lang w:val="ru-RU"/>
              </w:rPr>
              <w:t xml:space="preserve"> </w:t>
            </w:r>
            <w:r>
              <w:rPr>
                <w:rFonts w:ascii="Tahoma" w:hAnsi="Tahoma" w:cs="Tahoma"/>
                <w:sz w:val="18"/>
                <w:szCs w:val="18"/>
                <w:lang w:val="ru-RU"/>
              </w:rPr>
              <w:t>pismene</w:t>
            </w:r>
            <w:r w:rsidR="002953C3" w:rsidRPr="007D4992">
              <w:rPr>
                <w:rFonts w:ascii="Tahoma" w:hAnsi="Tahoma" w:cs="Tahoma"/>
                <w:sz w:val="18"/>
                <w:szCs w:val="18"/>
                <w:lang w:val="ru-RU"/>
              </w:rPr>
              <w:t xml:space="preserve"> </w:t>
            </w:r>
            <w:r>
              <w:rPr>
                <w:rFonts w:ascii="Tahoma" w:hAnsi="Tahoma" w:cs="Tahoma"/>
                <w:sz w:val="18"/>
                <w:szCs w:val="18"/>
                <w:lang w:val="ru-RU"/>
              </w:rPr>
              <w:t>dozvole</w:t>
            </w:r>
          </w:p>
        </w:tc>
        <w:tc>
          <w:tcPr>
            <w:tcW w:w="438" w:type="pct"/>
            <w:shd w:val="clear" w:color="000000" w:fill="FFFFFF"/>
          </w:tcPr>
          <w:p w14:paraId="5DEA7F33"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lang w:val="sr-Cyrl-RS"/>
              </w:rPr>
            </w:pPr>
            <w:r w:rsidRPr="007D4992">
              <w:rPr>
                <w:rFonts w:ascii="Tahoma" w:hAnsi="Tahoma" w:cs="Tahoma"/>
                <w:sz w:val="18"/>
                <w:szCs w:val="18"/>
              </w:rPr>
              <w:t>100</w:t>
            </w:r>
            <w:r w:rsidRPr="007D4992">
              <w:rPr>
                <w:rFonts w:ascii="Tahoma" w:hAnsi="Tahoma" w:cs="Tahoma"/>
                <w:sz w:val="18"/>
                <w:szCs w:val="18"/>
                <w:lang w:val="sr-Cyrl-RS"/>
              </w:rPr>
              <w:t xml:space="preserve"> </w:t>
            </w:r>
          </w:p>
          <w:p w14:paraId="081EA0FF"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rPr>
            </w:pPr>
          </w:p>
        </w:tc>
        <w:tc>
          <w:tcPr>
            <w:tcW w:w="1046" w:type="pct"/>
            <w:shd w:val="clear" w:color="000000" w:fill="FFFFFF"/>
          </w:tcPr>
          <w:p w14:paraId="1A130578" w14:textId="65F9A607"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sr-Latn-BA"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svaku</w:t>
            </w:r>
            <w:r w:rsidR="002953C3" w:rsidRPr="007D4992">
              <w:rPr>
                <w:rFonts w:ascii="Tahoma" w:hAnsi="Tahoma" w:cs="Tahoma"/>
                <w:sz w:val="18"/>
                <w:szCs w:val="18"/>
                <w:lang w:val="ru-RU"/>
              </w:rPr>
              <w:t xml:space="preserve"> </w:t>
            </w:r>
            <w:r>
              <w:rPr>
                <w:rFonts w:ascii="Tahoma" w:hAnsi="Tahoma" w:cs="Tahoma"/>
                <w:sz w:val="18"/>
                <w:szCs w:val="18"/>
                <w:lang w:val="ru-RU"/>
              </w:rPr>
              <w:t>jedinicu</w:t>
            </w:r>
            <w:r w:rsidR="002953C3" w:rsidRPr="007D4992">
              <w:rPr>
                <w:rFonts w:ascii="Tahoma" w:hAnsi="Tahoma" w:cs="Tahoma"/>
                <w:sz w:val="18"/>
                <w:szCs w:val="18"/>
                <w:lang w:val="ru-RU"/>
              </w:rPr>
              <w:t xml:space="preserve"> </w:t>
            </w:r>
            <w:r>
              <w:rPr>
                <w:rFonts w:ascii="Tahoma" w:hAnsi="Tahoma" w:cs="Tahoma"/>
                <w:sz w:val="18"/>
                <w:szCs w:val="18"/>
                <w:lang w:val="ru-RU"/>
              </w:rPr>
              <w:t>opreme</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66C59439"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2953C3" w:rsidRPr="00060947" w14:paraId="409FF3CB" w14:textId="77777777" w:rsidTr="007D4992">
        <w:tblPrEx>
          <w:tblCellMar>
            <w:top w:w="85" w:type="dxa"/>
            <w:bottom w:w="85" w:type="dxa"/>
          </w:tblCellMar>
        </w:tblPrEx>
        <w:tc>
          <w:tcPr>
            <w:tcW w:w="229" w:type="pct"/>
            <w:shd w:val="clear" w:color="000000" w:fill="FFFFFF"/>
          </w:tcPr>
          <w:p w14:paraId="1DDEA999"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021D1280" w14:textId="065E7BCD"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Ukoliko</w:t>
            </w:r>
            <w:r w:rsidR="002953C3" w:rsidRPr="007D4992">
              <w:rPr>
                <w:rFonts w:ascii="Tahoma" w:hAnsi="Tahoma" w:cs="Tahoma"/>
                <w:sz w:val="18"/>
                <w:szCs w:val="18"/>
                <w:lang w:val="ru-RU"/>
              </w:rPr>
              <w:t xml:space="preserve"> </w:t>
            </w:r>
            <w:r>
              <w:rPr>
                <w:rFonts w:ascii="Tahoma" w:hAnsi="Tahoma" w:cs="Tahoma"/>
                <w:sz w:val="18"/>
                <w:szCs w:val="18"/>
                <w:lang w:val="ru-RU"/>
              </w:rPr>
              <w:t>radnici</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puše</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krugu</w:t>
            </w:r>
            <w:r w:rsidR="002953C3" w:rsidRPr="007D4992">
              <w:rPr>
                <w:rFonts w:ascii="Tahoma" w:hAnsi="Tahoma" w:cs="Tahoma"/>
                <w:sz w:val="18"/>
                <w:szCs w:val="18"/>
                <w:lang w:val="ru-RU"/>
              </w:rPr>
              <w:t xml:space="preserve"> </w:t>
            </w:r>
            <w:r>
              <w:rPr>
                <w:rFonts w:ascii="Tahoma" w:hAnsi="Tahoma" w:cs="Tahoma"/>
                <w:sz w:val="18"/>
                <w:szCs w:val="18"/>
                <w:lang w:val="ru-RU"/>
              </w:rPr>
              <w:t>objekta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van</w:t>
            </w:r>
            <w:r w:rsidR="002953C3" w:rsidRPr="007D4992">
              <w:rPr>
                <w:rFonts w:ascii="Tahoma" w:hAnsi="Tahoma" w:cs="Tahoma"/>
                <w:sz w:val="18"/>
                <w:szCs w:val="18"/>
                <w:lang w:val="ru-RU"/>
              </w:rPr>
              <w:t xml:space="preserve"> </w:t>
            </w:r>
            <w:r>
              <w:rPr>
                <w:rFonts w:ascii="Tahoma" w:hAnsi="Tahoma" w:cs="Tahoma"/>
                <w:sz w:val="18"/>
                <w:szCs w:val="18"/>
                <w:lang w:val="ru-RU"/>
              </w:rPr>
              <w:t>mjesta</w:t>
            </w:r>
            <w:r w:rsidR="002953C3" w:rsidRPr="007D4992">
              <w:rPr>
                <w:rFonts w:ascii="Tahoma" w:hAnsi="Tahoma" w:cs="Tahoma"/>
                <w:sz w:val="18"/>
                <w:szCs w:val="18"/>
                <w:lang w:val="ru-RU"/>
              </w:rPr>
              <w:t xml:space="preserve"> </w:t>
            </w:r>
            <w:r>
              <w:rPr>
                <w:rFonts w:ascii="Tahoma" w:hAnsi="Tahoma" w:cs="Tahoma"/>
                <w:sz w:val="18"/>
                <w:szCs w:val="18"/>
                <w:lang w:val="ru-RU"/>
              </w:rPr>
              <w:t>koja</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određena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te</w:t>
            </w:r>
            <w:r w:rsidR="002953C3" w:rsidRPr="007D4992">
              <w:rPr>
                <w:rFonts w:ascii="Tahoma" w:hAnsi="Tahoma" w:cs="Tahoma"/>
                <w:sz w:val="18"/>
                <w:szCs w:val="18"/>
                <w:lang w:val="ru-RU"/>
              </w:rPr>
              <w:t xml:space="preserve"> </w:t>
            </w:r>
            <w:r>
              <w:rPr>
                <w:rFonts w:ascii="Tahoma" w:hAnsi="Tahoma" w:cs="Tahoma"/>
                <w:sz w:val="18"/>
                <w:szCs w:val="18"/>
                <w:lang w:val="ru-RU"/>
              </w:rPr>
              <w:t>svrhe</w:t>
            </w:r>
          </w:p>
        </w:tc>
        <w:tc>
          <w:tcPr>
            <w:tcW w:w="438" w:type="pct"/>
            <w:shd w:val="clear" w:color="000000" w:fill="FFFFFF"/>
          </w:tcPr>
          <w:p w14:paraId="305B69A7"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lang w:val="sr-Cyrl-RS"/>
              </w:rPr>
            </w:pPr>
            <w:r w:rsidRPr="007D4992">
              <w:rPr>
                <w:rFonts w:ascii="Tahoma" w:hAnsi="Tahoma" w:cs="Tahoma"/>
                <w:sz w:val="18"/>
                <w:szCs w:val="18"/>
              </w:rPr>
              <w:t>100</w:t>
            </w:r>
            <w:r w:rsidRPr="007D4992">
              <w:rPr>
                <w:rFonts w:ascii="Tahoma" w:hAnsi="Tahoma" w:cs="Tahoma"/>
                <w:sz w:val="18"/>
                <w:szCs w:val="18"/>
                <w:lang w:val="sr-Cyrl-RS"/>
              </w:rPr>
              <w:t xml:space="preserve"> </w:t>
            </w:r>
          </w:p>
          <w:p w14:paraId="3DF10B81"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rPr>
            </w:pPr>
          </w:p>
        </w:tc>
        <w:tc>
          <w:tcPr>
            <w:tcW w:w="1046" w:type="pct"/>
            <w:shd w:val="clear" w:color="000000" w:fill="FFFFFF"/>
          </w:tcPr>
          <w:p w14:paraId="63532A8E" w14:textId="32F7F1EA"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svakog</w:t>
            </w:r>
            <w:r w:rsidR="002953C3" w:rsidRPr="007D4992">
              <w:rPr>
                <w:rFonts w:ascii="Tahoma" w:hAnsi="Tahoma" w:cs="Tahoma"/>
                <w:sz w:val="18"/>
                <w:szCs w:val="18"/>
                <w:lang w:val="ru-RU"/>
              </w:rPr>
              <w:t xml:space="preserve"> </w:t>
            </w:r>
            <w:r>
              <w:rPr>
                <w:rFonts w:ascii="Tahoma" w:hAnsi="Tahoma" w:cs="Tahoma"/>
                <w:sz w:val="18"/>
                <w:szCs w:val="18"/>
                <w:lang w:val="ru-RU"/>
              </w:rPr>
              <w:t>radnika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0894697F"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2953C3" w:rsidRPr="00060947" w14:paraId="4440AF45" w14:textId="77777777" w:rsidTr="007D4992">
        <w:tblPrEx>
          <w:tblCellMar>
            <w:top w:w="85" w:type="dxa"/>
            <w:bottom w:w="85" w:type="dxa"/>
          </w:tblCellMar>
        </w:tblPrEx>
        <w:trPr>
          <w:trHeight w:val="919"/>
        </w:trPr>
        <w:tc>
          <w:tcPr>
            <w:tcW w:w="229" w:type="pct"/>
            <w:shd w:val="clear" w:color="000000" w:fill="FFFFFF"/>
          </w:tcPr>
          <w:p w14:paraId="53589799"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08BCB528" w14:textId="023B7A83" w:rsidR="002953C3" w:rsidRPr="007D4992" w:rsidRDefault="00D17B91" w:rsidP="00060947">
            <w:pPr>
              <w:autoSpaceDE w:val="0"/>
              <w:autoSpaceDN w:val="0"/>
              <w:adjustRightInd w:val="0"/>
              <w:spacing w:before="40" w:afterLines="40" w:after="96" w:line="240" w:lineRule="auto"/>
              <w:jc w:val="both"/>
              <w:rPr>
                <w:rFonts w:ascii="Tahoma" w:hAnsi="Tahoma" w:cs="Tahoma"/>
                <w:sz w:val="18"/>
                <w:szCs w:val="18"/>
                <w:lang w:val="ru-RU"/>
              </w:rPr>
            </w:pPr>
            <w:r>
              <w:rPr>
                <w:rFonts w:ascii="Tahoma" w:hAnsi="Tahoma" w:cs="Tahoma"/>
                <w:sz w:val="18"/>
                <w:szCs w:val="18"/>
                <w:lang w:val="ru-RU"/>
              </w:rPr>
              <w:t>Ukoliko</w:t>
            </w:r>
            <w:r w:rsidR="002953C3" w:rsidRPr="007D4992">
              <w:rPr>
                <w:rFonts w:ascii="Tahoma" w:hAnsi="Tahoma" w:cs="Tahoma"/>
                <w:sz w:val="18"/>
                <w:szCs w:val="18"/>
                <w:lang w:val="ru-RU"/>
              </w:rPr>
              <w:t xml:space="preserve"> </w:t>
            </w:r>
            <w:r>
              <w:rPr>
                <w:rFonts w:ascii="Tahoma" w:hAnsi="Tahoma" w:cs="Tahoma"/>
                <w:sz w:val="18"/>
                <w:szCs w:val="18"/>
                <w:lang w:val="ru-RU"/>
              </w:rPr>
              <w:t>radnici</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koriste</w:t>
            </w:r>
            <w:r w:rsidR="002953C3" w:rsidRPr="007D4992">
              <w:rPr>
                <w:rFonts w:ascii="Tahoma" w:hAnsi="Tahoma" w:cs="Tahoma"/>
                <w:sz w:val="18"/>
                <w:szCs w:val="18"/>
                <w:lang w:val="ru-RU"/>
              </w:rPr>
              <w:t xml:space="preserve"> </w:t>
            </w:r>
            <w:r>
              <w:rPr>
                <w:rFonts w:ascii="Tahoma" w:hAnsi="Tahoma" w:cs="Tahoma"/>
                <w:sz w:val="18"/>
                <w:szCs w:val="18"/>
                <w:lang w:val="ru-RU"/>
              </w:rPr>
              <w:t>otvoreni</w:t>
            </w:r>
            <w:r w:rsidR="002953C3" w:rsidRPr="007D4992">
              <w:rPr>
                <w:rFonts w:ascii="Tahoma" w:hAnsi="Tahoma" w:cs="Tahoma"/>
                <w:sz w:val="18"/>
                <w:szCs w:val="18"/>
                <w:lang w:val="ru-RU"/>
              </w:rPr>
              <w:t xml:space="preserve"> </w:t>
            </w:r>
            <w:r>
              <w:rPr>
                <w:rFonts w:ascii="Tahoma" w:hAnsi="Tahoma" w:cs="Tahoma"/>
                <w:sz w:val="18"/>
                <w:szCs w:val="18"/>
                <w:lang w:val="ru-RU"/>
              </w:rPr>
              <w:t>plamen</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krugu</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van</w:t>
            </w:r>
            <w:r w:rsidR="002953C3" w:rsidRPr="007D4992">
              <w:rPr>
                <w:rFonts w:ascii="Tahoma" w:hAnsi="Tahoma" w:cs="Tahoma"/>
                <w:sz w:val="18"/>
                <w:szCs w:val="18"/>
                <w:lang w:val="ru-RU"/>
              </w:rPr>
              <w:t xml:space="preserve"> </w:t>
            </w:r>
            <w:r>
              <w:rPr>
                <w:rFonts w:ascii="Tahoma" w:hAnsi="Tahoma" w:cs="Tahoma"/>
                <w:sz w:val="18"/>
                <w:szCs w:val="18"/>
                <w:lang w:val="ru-RU"/>
              </w:rPr>
              <w:t>mjesta</w:t>
            </w:r>
            <w:r w:rsidR="002953C3" w:rsidRPr="007D4992">
              <w:rPr>
                <w:rFonts w:ascii="Tahoma" w:hAnsi="Tahoma" w:cs="Tahoma"/>
                <w:sz w:val="18"/>
                <w:szCs w:val="18"/>
                <w:lang w:val="ru-RU"/>
              </w:rPr>
              <w:t xml:space="preserve"> </w:t>
            </w:r>
            <w:r>
              <w:rPr>
                <w:rFonts w:ascii="Tahoma" w:hAnsi="Tahoma" w:cs="Tahoma"/>
                <w:sz w:val="18"/>
                <w:szCs w:val="18"/>
                <w:lang w:val="ru-RU"/>
              </w:rPr>
              <w:t>koja</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određena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te</w:t>
            </w:r>
            <w:r w:rsidR="002953C3" w:rsidRPr="007D4992">
              <w:rPr>
                <w:rFonts w:ascii="Tahoma" w:hAnsi="Tahoma" w:cs="Tahoma"/>
                <w:sz w:val="18"/>
                <w:szCs w:val="18"/>
                <w:lang w:val="ru-RU"/>
              </w:rPr>
              <w:t xml:space="preserve"> </w:t>
            </w:r>
            <w:r>
              <w:rPr>
                <w:rFonts w:ascii="Tahoma" w:hAnsi="Tahoma" w:cs="Tahoma"/>
                <w:sz w:val="18"/>
                <w:szCs w:val="18"/>
                <w:lang w:val="ru-RU"/>
              </w:rPr>
              <w:t>svrhe</w:t>
            </w:r>
            <w:r w:rsidR="002953C3" w:rsidRPr="007D4992">
              <w:rPr>
                <w:rFonts w:ascii="Tahoma" w:hAnsi="Tahoma" w:cs="Tahoma"/>
                <w:sz w:val="18"/>
                <w:szCs w:val="18"/>
                <w:lang w:val="ru-RU"/>
              </w:rPr>
              <w:t xml:space="preserve">, </w:t>
            </w:r>
            <w:r>
              <w:rPr>
                <w:rFonts w:ascii="Tahoma" w:hAnsi="Tahoma" w:cs="Tahoma"/>
                <w:sz w:val="18"/>
                <w:szCs w:val="18"/>
                <w:lang w:val="ru-RU"/>
              </w:rPr>
              <w:t>osim</w:t>
            </w:r>
            <w:r w:rsidR="002953C3" w:rsidRPr="007D4992">
              <w:rPr>
                <w:rFonts w:ascii="Tahoma" w:hAnsi="Tahoma" w:cs="Tahoma"/>
                <w:sz w:val="18"/>
                <w:szCs w:val="18"/>
                <w:lang w:val="ru-RU"/>
              </w:rPr>
              <w:t xml:space="preserve"> </w:t>
            </w:r>
            <w:r>
              <w:rPr>
                <w:rFonts w:ascii="Tahoma" w:hAnsi="Tahoma" w:cs="Tahoma"/>
                <w:sz w:val="18"/>
                <w:szCs w:val="18"/>
                <w:lang w:val="ru-RU"/>
              </w:rPr>
              <w:t>ako</w:t>
            </w:r>
            <w:r w:rsidR="002953C3" w:rsidRPr="007D4992">
              <w:rPr>
                <w:rFonts w:ascii="Tahoma" w:hAnsi="Tahoma" w:cs="Tahoma"/>
                <w:sz w:val="18"/>
                <w:szCs w:val="18"/>
                <w:lang w:val="ru-RU"/>
              </w:rPr>
              <w:t xml:space="preserve"> </w:t>
            </w:r>
            <w:r>
              <w:rPr>
                <w:rFonts w:ascii="Tahoma" w:hAnsi="Tahoma" w:cs="Tahoma"/>
                <w:sz w:val="18"/>
                <w:szCs w:val="18"/>
                <w:lang w:val="ru-RU"/>
              </w:rPr>
              <w:t>je</w:t>
            </w:r>
            <w:r w:rsidR="002953C3" w:rsidRPr="007D4992">
              <w:rPr>
                <w:rFonts w:ascii="Tahoma" w:hAnsi="Tahoma" w:cs="Tahoma"/>
                <w:sz w:val="18"/>
                <w:szCs w:val="18"/>
                <w:lang w:val="ru-RU"/>
              </w:rPr>
              <w:t xml:space="preserve"> </w:t>
            </w:r>
            <w:r>
              <w:rPr>
                <w:rFonts w:ascii="Tahoma" w:hAnsi="Tahoma" w:cs="Tahoma"/>
                <w:sz w:val="18"/>
                <w:szCs w:val="18"/>
                <w:lang w:val="ru-RU"/>
              </w:rPr>
              <w:t>to</w:t>
            </w:r>
            <w:r w:rsidR="002953C3" w:rsidRPr="007D4992">
              <w:rPr>
                <w:rFonts w:ascii="Tahoma" w:hAnsi="Tahoma" w:cs="Tahoma"/>
                <w:sz w:val="18"/>
                <w:szCs w:val="18"/>
                <w:lang w:val="ru-RU"/>
              </w:rPr>
              <w:t xml:space="preserve"> </w:t>
            </w:r>
            <w:r>
              <w:rPr>
                <w:rFonts w:ascii="Tahoma" w:hAnsi="Tahoma" w:cs="Tahoma"/>
                <w:sz w:val="18"/>
                <w:szCs w:val="18"/>
                <w:lang w:val="ru-RU"/>
              </w:rPr>
              <w:t>predviđeno</w:t>
            </w:r>
            <w:r w:rsidR="002953C3" w:rsidRPr="007D4992">
              <w:rPr>
                <w:rFonts w:ascii="Tahoma" w:hAnsi="Tahoma" w:cs="Tahoma"/>
                <w:sz w:val="18"/>
                <w:szCs w:val="18"/>
                <w:lang w:val="sr-Cyrl-BA"/>
              </w:rPr>
              <w:t xml:space="preserve"> </w:t>
            </w:r>
            <w:r>
              <w:rPr>
                <w:rFonts w:ascii="Tahoma" w:hAnsi="Tahoma" w:cs="Tahoma"/>
                <w:sz w:val="18"/>
                <w:szCs w:val="18"/>
                <w:lang w:val="sr-Cyrl-BA"/>
              </w:rPr>
              <w:t>radnim</w:t>
            </w:r>
            <w:r w:rsidR="002953C3" w:rsidRPr="007D4992">
              <w:rPr>
                <w:rFonts w:ascii="Tahoma" w:hAnsi="Tahoma" w:cs="Tahoma"/>
                <w:sz w:val="18"/>
                <w:szCs w:val="18"/>
                <w:lang w:val="ru-RU"/>
              </w:rPr>
              <w:t xml:space="preserve"> </w:t>
            </w:r>
            <w:r>
              <w:rPr>
                <w:rFonts w:ascii="Tahoma" w:hAnsi="Tahoma" w:cs="Tahoma"/>
                <w:sz w:val="18"/>
                <w:szCs w:val="18"/>
                <w:lang w:val="ru-RU"/>
              </w:rPr>
              <w:t>nalogom</w:t>
            </w:r>
          </w:p>
        </w:tc>
        <w:tc>
          <w:tcPr>
            <w:tcW w:w="438" w:type="pct"/>
            <w:shd w:val="clear" w:color="000000" w:fill="FFFFFF"/>
          </w:tcPr>
          <w:p w14:paraId="4A7E7A93"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rPr>
            </w:pPr>
            <w:r w:rsidRPr="007D4992">
              <w:rPr>
                <w:rFonts w:ascii="Tahoma" w:hAnsi="Tahoma" w:cs="Tahoma"/>
                <w:color w:val="000000" w:themeColor="text1"/>
                <w:sz w:val="18"/>
                <w:szCs w:val="18"/>
              </w:rPr>
              <w:t>200</w:t>
            </w:r>
          </w:p>
        </w:tc>
        <w:tc>
          <w:tcPr>
            <w:tcW w:w="1046" w:type="pct"/>
            <w:shd w:val="clear" w:color="000000" w:fill="FFFFFF"/>
          </w:tcPr>
          <w:p w14:paraId="71313855" w14:textId="3330AF93" w:rsidR="002953C3" w:rsidRPr="007D4992" w:rsidRDefault="00D17B91" w:rsidP="00060947">
            <w:pPr>
              <w:autoSpaceDE w:val="0"/>
              <w:autoSpaceDN w:val="0"/>
              <w:adjustRightInd w:val="0"/>
              <w:spacing w:before="40" w:afterLines="40" w:after="96" w:line="240" w:lineRule="auto"/>
              <w:jc w:val="both"/>
              <w:rPr>
                <w:rFonts w:ascii="Tahoma" w:hAnsi="Tahoma" w:cs="Tahoma"/>
                <w:sz w:val="18"/>
                <w:szCs w:val="18"/>
                <w:lang w:val="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svaku</w:t>
            </w:r>
            <w:r w:rsidR="002953C3" w:rsidRPr="007D4992">
              <w:rPr>
                <w:rFonts w:ascii="Tahoma" w:hAnsi="Tahoma" w:cs="Tahoma"/>
                <w:sz w:val="18"/>
                <w:szCs w:val="18"/>
                <w:lang w:val="ru-RU"/>
              </w:rPr>
              <w:t xml:space="preserve"> </w:t>
            </w:r>
            <w:r>
              <w:rPr>
                <w:rFonts w:ascii="Tahoma" w:hAnsi="Tahoma" w:cs="Tahoma"/>
                <w:sz w:val="18"/>
                <w:szCs w:val="18"/>
                <w:lang w:val="ru-RU"/>
              </w:rPr>
              <w:t>uočenu</w:t>
            </w:r>
            <w:r w:rsidR="002953C3" w:rsidRPr="007D4992">
              <w:rPr>
                <w:rFonts w:ascii="Tahoma" w:hAnsi="Tahoma" w:cs="Tahoma"/>
                <w:sz w:val="18"/>
                <w:szCs w:val="18"/>
                <w:lang w:val="ru-RU"/>
              </w:rPr>
              <w:t xml:space="preserve"> </w:t>
            </w:r>
            <w:r>
              <w:rPr>
                <w:rFonts w:ascii="Tahoma" w:hAnsi="Tahoma" w:cs="Tahoma"/>
                <w:sz w:val="18"/>
                <w:szCs w:val="18"/>
                <w:lang w:val="ru-RU"/>
              </w:rPr>
              <w:t>činjenicu</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lastRenderedPageBreak/>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084B1A68" w14:textId="77777777" w:rsidR="002953C3" w:rsidRPr="007D4992" w:rsidRDefault="002953C3" w:rsidP="00060947">
            <w:pPr>
              <w:autoSpaceDE w:val="0"/>
              <w:autoSpaceDN w:val="0"/>
              <w:adjustRightInd w:val="0"/>
              <w:spacing w:before="40" w:afterLines="40" w:after="96" w:line="240" w:lineRule="auto"/>
              <w:rPr>
                <w:rFonts w:ascii="Tahoma" w:eastAsia="Times New Roman" w:hAnsi="Tahoma" w:cs="Tahoma"/>
                <w:sz w:val="18"/>
                <w:szCs w:val="18"/>
                <w:lang w:val="ru-RU" w:eastAsia="ru-RU"/>
              </w:rPr>
            </w:pPr>
          </w:p>
        </w:tc>
      </w:tr>
      <w:tr w:rsidR="002953C3" w:rsidRPr="00060947" w14:paraId="2EDBA305" w14:textId="77777777" w:rsidTr="007D4992">
        <w:tblPrEx>
          <w:tblCellMar>
            <w:top w:w="85" w:type="dxa"/>
            <w:bottom w:w="85" w:type="dxa"/>
          </w:tblCellMar>
        </w:tblPrEx>
        <w:tc>
          <w:tcPr>
            <w:tcW w:w="229" w:type="pct"/>
            <w:shd w:val="clear" w:color="000000" w:fill="FFFFFF"/>
          </w:tcPr>
          <w:p w14:paraId="0090B958"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4B231F30" w14:textId="73BF57F6"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Angažovanje</w:t>
            </w:r>
            <w:r w:rsidR="002953C3" w:rsidRPr="007D4992">
              <w:rPr>
                <w:rFonts w:ascii="Tahoma" w:hAnsi="Tahoma" w:cs="Tahoma"/>
                <w:sz w:val="18"/>
                <w:szCs w:val="18"/>
                <w:lang w:val="ru-RU"/>
              </w:rPr>
              <w:t xml:space="preserve"> </w:t>
            </w:r>
            <w:r>
              <w:rPr>
                <w:rFonts w:ascii="Tahoma" w:hAnsi="Tahoma" w:cs="Tahoma"/>
                <w:sz w:val="18"/>
                <w:szCs w:val="18"/>
                <w:lang w:val="ru-RU"/>
              </w:rPr>
              <w:t>trećih</w:t>
            </w:r>
            <w:r w:rsidR="002953C3" w:rsidRPr="007D4992">
              <w:rPr>
                <w:rFonts w:ascii="Tahoma" w:hAnsi="Tahoma" w:cs="Tahoma"/>
                <w:sz w:val="18"/>
                <w:szCs w:val="18"/>
                <w:lang w:val="ru-RU"/>
              </w:rPr>
              <w:t xml:space="preserve"> </w:t>
            </w:r>
            <w:r>
              <w:rPr>
                <w:rFonts w:ascii="Tahoma" w:hAnsi="Tahoma" w:cs="Tahoma"/>
                <w:sz w:val="18"/>
                <w:szCs w:val="18"/>
                <w:lang w:val="ru-RU"/>
              </w:rPr>
              <w:t>lica</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cilјu</w:t>
            </w:r>
            <w:r w:rsidR="002953C3" w:rsidRPr="007D4992">
              <w:rPr>
                <w:rFonts w:ascii="Tahoma" w:hAnsi="Tahoma" w:cs="Tahoma"/>
                <w:sz w:val="18"/>
                <w:szCs w:val="18"/>
                <w:lang w:val="ru-RU"/>
              </w:rPr>
              <w:t xml:space="preserve"> </w:t>
            </w:r>
            <w:r>
              <w:rPr>
                <w:rFonts w:ascii="Tahoma" w:hAnsi="Tahoma" w:cs="Tahoma"/>
                <w:sz w:val="18"/>
                <w:szCs w:val="18"/>
                <w:lang w:val="ru-RU"/>
              </w:rPr>
              <w:t>ispunjenja</w:t>
            </w:r>
            <w:r w:rsidR="002953C3" w:rsidRPr="007D4992">
              <w:rPr>
                <w:rFonts w:ascii="Tahoma" w:hAnsi="Tahoma" w:cs="Tahoma"/>
                <w:sz w:val="18"/>
                <w:szCs w:val="18"/>
                <w:lang w:val="ru-RU"/>
              </w:rPr>
              <w:t xml:space="preserve"> </w:t>
            </w:r>
            <w:r>
              <w:rPr>
                <w:rFonts w:ascii="Tahoma" w:hAnsi="Tahoma" w:cs="Tahoma"/>
                <w:sz w:val="18"/>
                <w:szCs w:val="18"/>
                <w:lang w:val="ru-RU"/>
              </w:rPr>
              <w:t>ugovorenih</w:t>
            </w:r>
            <w:r w:rsidR="002953C3" w:rsidRPr="007D4992">
              <w:rPr>
                <w:rFonts w:ascii="Tahoma" w:hAnsi="Tahoma" w:cs="Tahoma"/>
                <w:sz w:val="18"/>
                <w:szCs w:val="18"/>
                <w:lang w:val="ru-RU"/>
              </w:rPr>
              <w:t xml:space="preserve"> </w:t>
            </w:r>
            <w:r>
              <w:rPr>
                <w:rFonts w:ascii="Tahoma" w:hAnsi="Tahoma" w:cs="Tahoma"/>
                <w:sz w:val="18"/>
                <w:szCs w:val="18"/>
                <w:lang w:val="ru-RU"/>
              </w:rPr>
              <w:t>obaveza</w:t>
            </w:r>
            <w:r w:rsidR="002953C3" w:rsidRPr="007D4992">
              <w:rPr>
                <w:rFonts w:ascii="Tahoma" w:hAnsi="Tahoma" w:cs="Tahoma"/>
                <w:sz w:val="18"/>
                <w:szCs w:val="18"/>
                <w:lang w:val="ru-RU"/>
              </w:rPr>
              <w:t xml:space="preserve"> </w:t>
            </w:r>
            <w:r>
              <w:rPr>
                <w:rFonts w:ascii="Tahoma" w:hAnsi="Tahoma" w:cs="Tahoma"/>
                <w:sz w:val="18"/>
                <w:szCs w:val="18"/>
                <w:lang w:val="ru-RU"/>
              </w:rPr>
              <w:t>prema</w:t>
            </w:r>
            <w:r w:rsidR="002953C3" w:rsidRPr="007D4992">
              <w:rPr>
                <w:rFonts w:ascii="Tahoma" w:hAnsi="Tahoma" w:cs="Tahoma"/>
                <w:sz w:val="18"/>
                <w:szCs w:val="18"/>
                <w:lang w:val="ru-RU"/>
              </w:rPr>
              <w:t xml:space="preserve"> </w:t>
            </w:r>
            <w:r>
              <w:rPr>
                <w:rFonts w:ascii="Tahoma" w:hAnsi="Tahoma" w:cs="Tahoma"/>
                <w:sz w:val="18"/>
                <w:szCs w:val="18"/>
                <w:lang w:val="ru-RU"/>
              </w:rPr>
              <w:t>Naručiocu</w:t>
            </w:r>
            <w:r w:rsidR="002953C3" w:rsidRPr="007D4992">
              <w:rPr>
                <w:rFonts w:ascii="Tahoma" w:hAnsi="Tahoma" w:cs="Tahoma"/>
                <w:sz w:val="18"/>
                <w:szCs w:val="18"/>
                <w:lang w:val="ru-RU"/>
              </w:rPr>
              <w:t xml:space="preserve"> (</w:t>
            </w:r>
            <w:r>
              <w:rPr>
                <w:rFonts w:ascii="Tahoma" w:hAnsi="Tahoma" w:cs="Tahoma"/>
                <w:sz w:val="18"/>
                <w:szCs w:val="18"/>
                <w:lang w:val="ru-RU"/>
              </w:rPr>
              <w:t>uklјučujući</w:t>
            </w:r>
            <w:r w:rsidR="002953C3" w:rsidRPr="007D4992">
              <w:rPr>
                <w:rFonts w:ascii="Tahoma" w:hAnsi="Tahoma" w:cs="Tahoma"/>
                <w:sz w:val="18"/>
                <w:szCs w:val="18"/>
                <w:lang w:val="ru-RU"/>
              </w:rPr>
              <w:t xml:space="preserve"> </w:t>
            </w:r>
            <w:r>
              <w:rPr>
                <w:rFonts w:ascii="Tahoma" w:hAnsi="Tahoma" w:cs="Tahoma"/>
                <w:sz w:val="18"/>
                <w:szCs w:val="18"/>
                <w:lang w:val="ru-RU"/>
              </w:rPr>
              <w:t>firme</w:t>
            </w:r>
            <w:r w:rsidR="002953C3" w:rsidRPr="007D4992">
              <w:rPr>
                <w:rFonts w:ascii="Tahoma" w:hAnsi="Tahoma" w:cs="Tahoma"/>
                <w:sz w:val="18"/>
                <w:szCs w:val="18"/>
                <w:lang w:val="ru-RU"/>
              </w:rPr>
              <w:t>-</w:t>
            </w:r>
            <w:r>
              <w:rPr>
                <w:rFonts w:ascii="Tahoma" w:hAnsi="Tahoma" w:cs="Tahoma"/>
                <w:sz w:val="18"/>
                <w:szCs w:val="18"/>
                <w:lang w:val="ru-RU"/>
              </w:rPr>
              <w:t>podizvođače</w:t>
            </w:r>
            <w:r w:rsidR="002953C3" w:rsidRPr="007D4992">
              <w:rPr>
                <w:rFonts w:ascii="Tahoma" w:hAnsi="Tahoma" w:cs="Tahoma"/>
                <w:sz w:val="18"/>
                <w:szCs w:val="18"/>
                <w:lang w:val="ru-RU"/>
              </w:rPr>
              <w:t xml:space="preserve">), </w:t>
            </w:r>
            <w:r>
              <w:rPr>
                <w:rFonts w:ascii="Tahoma" w:hAnsi="Tahoma" w:cs="Tahoma"/>
                <w:sz w:val="18"/>
                <w:szCs w:val="18"/>
                <w:lang w:val="ru-RU"/>
              </w:rPr>
              <w:t>bez</w:t>
            </w:r>
            <w:r w:rsidR="002953C3" w:rsidRPr="007D4992">
              <w:rPr>
                <w:rFonts w:ascii="Tahoma" w:hAnsi="Tahoma" w:cs="Tahoma"/>
                <w:sz w:val="18"/>
                <w:szCs w:val="18"/>
                <w:lang w:val="ru-RU"/>
              </w:rPr>
              <w:t xml:space="preserve"> </w:t>
            </w:r>
            <w:r>
              <w:rPr>
                <w:rFonts w:ascii="Tahoma" w:hAnsi="Tahoma" w:cs="Tahoma"/>
                <w:sz w:val="18"/>
                <w:szCs w:val="18"/>
                <w:lang w:val="ru-RU"/>
              </w:rPr>
              <w:t>odgovarajućeg</w:t>
            </w:r>
            <w:r w:rsidR="002953C3" w:rsidRPr="007D4992">
              <w:rPr>
                <w:rFonts w:ascii="Tahoma" w:hAnsi="Tahoma" w:cs="Tahoma"/>
                <w:sz w:val="18"/>
                <w:szCs w:val="18"/>
                <w:lang w:val="ru-RU"/>
              </w:rPr>
              <w:t xml:space="preserve"> </w:t>
            </w:r>
            <w:r>
              <w:rPr>
                <w:rFonts w:ascii="Tahoma" w:hAnsi="Tahoma" w:cs="Tahoma"/>
                <w:sz w:val="18"/>
                <w:szCs w:val="18"/>
                <w:lang w:val="ru-RU"/>
              </w:rPr>
              <w:t>usaglašavanja</w:t>
            </w:r>
            <w:r w:rsidR="002953C3" w:rsidRPr="007D4992">
              <w:rPr>
                <w:rFonts w:ascii="Tahoma" w:hAnsi="Tahoma" w:cs="Tahoma"/>
                <w:sz w:val="18"/>
                <w:szCs w:val="18"/>
                <w:lang w:val="ru-RU"/>
              </w:rPr>
              <w:t xml:space="preserve"> </w:t>
            </w:r>
            <w:r>
              <w:rPr>
                <w:rFonts w:ascii="Tahoma" w:hAnsi="Tahoma" w:cs="Tahoma"/>
                <w:sz w:val="18"/>
                <w:szCs w:val="18"/>
                <w:lang w:val="ru-RU"/>
              </w:rPr>
              <w:t>njihovog</w:t>
            </w:r>
            <w:r w:rsidR="002953C3" w:rsidRPr="007D4992">
              <w:rPr>
                <w:rFonts w:ascii="Tahoma" w:hAnsi="Tahoma" w:cs="Tahoma"/>
                <w:sz w:val="18"/>
                <w:szCs w:val="18"/>
                <w:lang w:val="ru-RU"/>
              </w:rPr>
              <w:t xml:space="preserve"> </w:t>
            </w:r>
            <w:r>
              <w:rPr>
                <w:rFonts w:ascii="Tahoma" w:hAnsi="Tahoma" w:cs="Tahoma"/>
                <w:sz w:val="18"/>
                <w:szCs w:val="18"/>
                <w:lang w:val="ru-RU"/>
              </w:rPr>
              <w:t>angažmana</w:t>
            </w:r>
            <w:r w:rsidR="002953C3" w:rsidRPr="007D4992">
              <w:rPr>
                <w:rFonts w:ascii="Tahoma" w:hAnsi="Tahoma" w:cs="Tahoma"/>
                <w:sz w:val="18"/>
                <w:szCs w:val="18"/>
                <w:lang w:val="ru-RU"/>
              </w:rPr>
              <w:t xml:space="preserve"> </w:t>
            </w:r>
            <w:r>
              <w:rPr>
                <w:rFonts w:ascii="Tahoma" w:hAnsi="Tahoma" w:cs="Tahoma"/>
                <w:sz w:val="18"/>
                <w:szCs w:val="18"/>
                <w:lang w:val="ru-RU"/>
              </w:rPr>
              <w:t>sa</w:t>
            </w:r>
            <w:r w:rsidR="002953C3" w:rsidRPr="007D4992">
              <w:rPr>
                <w:rFonts w:ascii="Tahoma" w:hAnsi="Tahoma" w:cs="Tahoma"/>
                <w:sz w:val="18"/>
                <w:szCs w:val="18"/>
                <w:lang w:val="ru-RU"/>
              </w:rPr>
              <w:t xml:space="preserve"> </w:t>
            </w:r>
            <w:r>
              <w:rPr>
                <w:rFonts w:ascii="Tahoma" w:hAnsi="Tahoma" w:cs="Tahoma"/>
                <w:sz w:val="18"/>
                <w:szCs w:val="18"/>
                <w:lang w:val="ru-RU"/>
              </w:rPr>
              <w:t>Naručiocem</w:t>
            </w:r>
          </w:p>
        </w:tc>
        <w:tc>
          <w:tcPr>
            <w:tcW w:w="438" w:type="pct"/>
            <w:shd w:val="clear" w:color="000000" w:fill="FFFFFF"/>
          </w:tcPr>
          <w:p w14:paraId="1D705373"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lang w:val="sr-Cyrl-RS"/>
              </w:rPr>
            </w:pPr>
            <w:r w:rsidRPr="007D4992">
              <w:rPr>
                <w:rFonts w:ascii="Tahoma" w:hAnsi="Tahoma" w:cs="Tahoma"/>
                <w:sz w:val="18"/>
                <w:szCs w:val="18"/>
              </w:rPr>
              <w:t>500</w:t>
            </w:r>
            <w:r w:rsidRPr="007D4992">
              <w:rPr>
                <w:rFonts w:ascii="Tahoma" w:hAnsi="Tahoma" w:cs="Tahoma"/>
                <w:sz w:val="18"/>
                <w:szCs w:val="18"/>
                <w:lang w:val="sr-Cyrl-RS"/>
              </w:rPr>
              <w:t xml:space="preserve"> </w:t>
            </w:r>
          </w:p>
          <w:p w14:paraId="793E2E01"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rPr>
            </w:pPr>
          </w:p>
        </w:tc>
        <w:tc>
          <w:tcPr>
            <w:tcW w:w="1046" w:type="pct"/>
            <w:shd w:val="clear" w:color="000000" w:fill="FFFFFF"/>
          </w:tcPr>
          <w:p w14:paraId="6177C44A" w14:textId="4E23C585"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svakog</w:t>
            </w:r>
            <w:r w:rsidR="002953C3" w:rsidRPr="007D4992">
              <w:rPr>
                <w:rFonts w:ascii="Tahoma" w:hAnsi="Tahoma" w:cs="Tahoma"/>
                <w:sz w:val="18"/>
                <w:szCs w:val="18"/>
                <w:lang w:val="ru-RU"/>
              </w:rPr>
              <w:t xml:space="preserve"> </w:t>
            </w:r>
            <w:r>
              <w:rPr>
                <w:rFonts w:ascii="Tahoma" w:hAnsi="Tahoma" w:cs="Tahoma"/>
                <w:sz w:val="18"/>
                <w:szCs w:val="18"/>
                <w:lang w:val="ru-RU"/>
              </w:rPr>
              <w:t>radnika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4AB22253" w14:textId="77777777" w:rsidR="002953C3" w:rsidRPr="007D4992" w:rsidRDefault="002953C3" w:rsidP="00060947">
            <w:pPr>
              <w:autoSpaceDE w:val="0"/>
              <w:autoSpaceDN w:val="0"/>
              <w:adjustRightInd w:val="0"/>
              <w:spacing w:before="40" w:afterLines="40" w:after="96" w:line="240" w:lineRule="auto"/>
              <w:rPr>
                <w:rFonts w:ascii="Tahoma" w:eastAsia="Times New Roman" w:hAnsi="Tahoma" w:cs="Tahoma"/>
                <w:sz w:val="18"/>
                <w:szCs w:val="18"/>
                <w:lang w:val="ru-RU" w:eastAsia="ru-RU"/>
              </w:rPr>
            </w:pPr>
          </w:p>
        </w:tc>
      </w:tr>
      <w:tr w:rsidR="002953C3" w:rsidRPr="00060947" w14:paraId="5A108B71" w14:textId="77777777" w:rsidTr="007D4992">
        <w:tblPrEx>
          <w:tblCellMar>
            <w:top w:w="85" w:type="dxa"/>
            <w:bottom w:w="85" w:type="dxa"/>
          </w:tblCellMar>
        </w:tblPrEx>
        <w:trPr>
          <w:trHeight w:val="1287"/>
        </w:trPr>
        <w:tc>
          <w:tcPr>
            <w:tcW w:w="229" w:type="pct"/>
            <w:shd w:val="clear" w:color="000000" w:fill="FFFFFF"/>
          </w:tcPr>
          <w:p w14:paraId="3B09BAA1"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7F4974B9" w14:textId="29C9C61F"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Izvođenje</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radnika</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bez</w:t>
            </w:r>
            <w:r w:rsidR="002953C3" w:rsidRPr="007D4992">
              <w:rPr>
                <w:rFonts w:ascii="Tahoma" w:hAnsi="Tahoma" w:cs="Tahoma"/>
                <w:sz w:val="18"/>
                <w:szCs w:val="18"/>
                <w:lang w:val="ru-RU"/>
              </w:rPr>
              <w:t xml:space="preserve"> </w:t>
            </w:r>
            <w:r>
              <w:rPr>
                <w:rFonts w:ascii="Tahoma" w:hAnsi="Tahoma" w:cs="Tahoma"/>
                <w:sz w:val="18"/>
                <w:szCs w:val="18"/>
                <w:lang w:val="ru-RU"/>
              </w:rPr>
              <w:t>korištenja</w:t>
            </w:r>
            <w:r w:rsidR="002953C3" w:rsidRPr="007D4992">
              <w:rPr>
                <w:rFonts w:ascii="Tahoma" w:hAnsi="Tahoma" w:cs="Tahoma"/>
                <w:sz w:val="18"/>
                <w:szCs w:val="18"/>
                <w:lang w:val="ru-RU"/>
              </w:rPr>
              <w:t xml:space="preserve"> </w:t>
            </w:r>
            <w:r>
              <w:rPr>
                <w:rFonts w:ascii="Tahoma" w:hAnsi="Tahoma" w:cs="Tahoma"/>
                <w:sz w:val="18"/>
                <w:szCs w:val="18"/>
                <w:lang w:val="ru-RU"/>
              </w:rPr>
              <w:t>HTZ</w:t>
            </w:r>
            <w:r w:rsidR="002953C3" w:rsidRPr="007D4992">
              <w:rPr>
                <w:rFonts w:ascii="Tahoma" w:hAnsi="Tahoma" w:cs="Tahoma"/>
                <w:sz w:val="18"/>
                <w:szCs w:val="18"/>
                <w:lang w:val="ru-RU"/>
              </w:rPr>
              <w:t xml:space="preserve"> </w:t>
            </w:r>
            <w:r>
              <w:rPr>
                <w:rFonts w:ascii="Tahoma" w:hAnsi="Tahoma" w:cs="Tahoma"/>
                <w:sz w:val="18"/>
                <w:szCs w:val="18"/>
                <w:lang w:val="ru-RU"/>
              </w:rPr>
              <w:t>odjeće</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obuće</w:t>
            </w:r>
            <w:r w:rsidR="002953C3" w:rsidRPr="007D4992">
              <w:rPr>
                <w:rFonts w:ascii="Tahoma" w:hAnsi="Tahoma" w:cs="Tahoma"/>
                <w:sz w:val="18"/>
                <w:szCs w:val="18"/>
                <w:lang w:val="ru-RU"/>
              </w:rPr>
              <w:t xml:space="preserve">, </w:t>
            </w:r>
            <w:r>
              <w:rPr>
                <w:rFonts w:ascii="Tahoma" w:hAnsi="Tahoma" w:cs="Tahoma"/>
                <w:sz w:val="18"/>
                <w:szCs w:val="18"/>
                <w:lang w:val="ru-RU"/>
              </w:rPr>
              <w:t>te</w:t>
            </w:r>
            <w:r w:rsidR="002953C3" w:rsidRPr="007D4992">
              <w:rPr>
                <w:rFonts w:ascii="Tahoma" w:hAnsi="Tahoma" w:cs="Tahoma"/>
                <w:sz w:val="18"/>
                <w:szCs w:val="18"/>
                <w:lang w:val="ru-RU"/>
              </w:rPr>
              <w:t xml:space="preserve"> </w:t>
            </w:r>
            <w:r>
              <w:rPr>
                <w:rFonts w:ascii="Tahoma" w:hAnsi="Tahoma" w:cs="Tahoma"/>
                <w:sz w:val="18"/>
                <w:szCs w:val="18"/>
                <w:lang w:val="ru-RU"/>
              </w:rPr>
              <w:t>ličnih</w:t>
            </w:r>
            <w:r w:rsidR="002953C3" w:rsidRPr="007D4992">
              <w:rPr>
                <w:rFonts w:ascii="Tahoma" w:hAnsi="Tahoma" w:cs="Tahoma"/>
                <w:sz w:val="18"/>
                <w:szCs w:val="18"/>
                <w:lang w:val="ru-RU"/>
              </w:rPr>
              <w:t xml:space="preserve"> </w:t>
            </w:r>
            <w:r>
              <w:rPr>
                <w:rFonts w:ascii="Tahoma" w:hAnsi="Tahoma" w:cs="Tahoma"/>
                <w:sz w:val="18"/>
                <w:szCs w:val="18"/>
                <w:lang w:val="ru-RU"/>
              </w:rPr>
              <w:t>zaštitnih</w:t>
            </w:r>
            <w:r w:rsidR="002953C3" w:rsidRPr="007D4992">
              <w:rPr>
                <w:rFonts w:ascii="Tahoma" w:hAnsi="Tahoma" w:cs="Tahoma"/>
                <w:sz w:val="18"/>
                <w:szCs w:val="18"/>
                <w:lang w:val="ru-RU"/>
              </w:rPr>
              <w:t xml:space="preserve"> </w:t>
            </w:r>
            <w:r>
              <w:rPr>
                <w:rFonts w:ascii="Tahoma" w:hAnsi="Tahoma" w:cs="Tahoma"/>
                <w:sz w:val="18"/>
                <w:szCs w:val="18"/>
                <w:lang w:val="ru-RU"/>
              </w:rPr>
              <w:t>sredstava</w:t>
            </w:r>
            <w:r w:rsidR="002953C3" w:rsidRPr="007D4992">
              <w:rPr>
                <w:rFonts w:ascii="Tahoma" w:hAnsi="Tahoma" w:cs="Tahoma"/>
                <w:sz w:val="18"/>
                <w:szCs w:val="18"/>
                <w:lang w:val="ru-RU"/>
              </w:rPr>
              <w:t xml:space="preserve"> (</w:t>
            </w:r>
            <w:r>
              <w:rPr>
                <w:rFonts w:ascii="Tahoma" w:hAnsi="Tahoma" w:cs="Tahoma"/>
                <w:sz w:val="18"/>
                <w:szCs w:val="18"/>
                <w:lang w:val="ru-RU"/>
              </w:rPr>
              <w:t>rukavica</w:t>
            </w:r>
            <w:r w:rsidR="002953C3" w:rsidRPr="007D4992">
              <w:rPr>
                <w:rFonts w:ascii="Tahoma" w:hAnsi="Tahoma" w:cs="Tahoma"/>
                <w:sz w:val="18"/>
                <w:szCs w:val="18"/>
                <w:lang w:val="ru-RU"/>
              </w:rPr>
              <w:t xml:space="preserve">, </w:t>
            </w:r>
            <w:r>
              <w:rPr>
                <w:rFonts w:ascii="Tahoma" w:hAnsi="Tahoma" w:cs="Tahoma"/>
                <w:sz w:val="18"/>
                <w:szCs w:val="18"/>
                <w:lang w:val="ru-RU"/>
              </w:rPr>
              <w:t>zaštitnih</w:t>
            </w:r>
            <w:r w:rsidR="002953C3" w:rsidRPr="007D4992">
              <w:rPr>
                <w:rFonts w:ascii="Tahoma" w:hAnsi="Tahoma" w:cs="Tahoma"/>
                <w:sz w:val="18"/>
                <w:szCs w:val="18"/>
                <w:lang w:val="ru-RU"/>
              </w:rPr>
              <w:t xml:space="preserve"> </w:t>
            </w:r>
            <w:r>
              <w:rPr>
                <w:rFonts w:ascii="Tahoma" w:hAnsi="Tahoma" w:cs="Tahoma"/>
                <w:sz w:val="18"/>
                <w:szCs w:val="18"/>
                <w:lang w:val="ru-RU"/>
              </w:rPr>
              <w:t>naočara</w:t>
            </w:r>
            <w:r w:rsidR="002953C3" w:rsidRPr="007D4992">
              <w:rPr>
                <w:rFonts w:ascii="Tahoma" w:hAnsi="Tahoma" w:cs="Tahoma"/>
                <w:sz w:val="18"/>
                <w:szCs w:val="18"/>
                <w:lang w:val="ru-RU"/>
              </w:rPr>
              <w:t xml:space="preserve">, </w:t>
            </w:r>
            <w:r>
              <w:rPr>
                <w:rFonts w:ascii="Tahoma" w:hAnsi="Tahoma" w:cs="Tahoma"/>
                <w:sz w:val="18"/>
                <w:szCs w:val="18"/>
                <w:lang w:val="ru-RU"/>
              </w:rPr>
              <w:t>respiratora</w:t>
            </w:r>
            <w:r w:rsidR="002953C3" w:rsidRPr="007D4992">
              <w:rPr>
                <w:rFonts w:ascii="Tahoma" w:hAnsi="Tahoma" w:cs="Tahoma"/>
                <w:sz w:val="18"/>
                <w:szCs w:val="18"/>
                <w:lang w:val="ru-RU"/>
              </w:rPr>
              <w:t xml:space="preserve">, </w:t>
            </w:r>
            <w:r>
              <w:rPr>
                <w:rFonts w:ascii="Tahoma" w:hAnsi="Tahoma" w:cs="Tahoma"/>
                <w:sz w:val="18"/>
                <w:szCs w:val="18"/>
                <w:lang w:val="ru-RU"/>
              </w:rPr>
              <w:t>zaštitnih</w:t>
            </w:r>
            <w:r w:rsidR="002953C3" w:rsidRPr="007D4992">
              <w:rPr>
                <w:rFonts w:ascii="Tahoma" w:hAnsi="Tahoma" w:cs="Tahoma"/>
                <w:sz w:val="18"/>
                <w:szCs w:val="18"/>
                <w:lang w:val="ru-RU"/>
              </w:rPr>
              <w:t xml:space="preserve"> </w:t>
            </w:r>
            <w:r>
              <w:rPr>
                <w:rFonts w:ascii="Tahoma" w:hAnsi="Tahoma" w:cs="Tahoma"/>
                <w:sz w:val="18"/>
                <w:szCs w:val="18"/>
                <w:lang w:val="ru-RU"/>
              </w:rPr>
              <w:t>maski</w:t>
            </w:r>
            <w:r w:rsidR="002953C3" w:rsidRPr="007D4992">
              <w:rPr>
                <w:rFonts w:ascii="Tahoma" w:hAnsi="Tahoma" w:cs="Tahoma"/>
                <w:sz w:val="18"/>
                <w:szCs w:val="18"/>
                <w:lang w:val="ru-RU"/>
              </w:rPr>
              <w:t xml:space="preserve">, </w:t>
            </w:r>
            <w:r>
              <w:rPr>
                <w:rFonts w:ascii="Tahoma" w:hAnsi="Tahoma" w:cs="Tahoma"/>
                <w:sz w:val="18"/>
                <w:szCs w:val="18"/>
                <w:lang w:val="ru-RU"/>
              </w:rPr>
              <w:t>čepića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uši</w:t>
            </w:r>
            <w:r w:rsidR="002953C3" w:rsidRPr="007D4992">
              <w:rPr>
                <w:rFonts w:ascii="Tahoma" w:hAnsi="Tahoma" w:cs="Tahoma"/>
                <w:sz w:val="18"/>
                <w:szCs w:val="18"/>
                <w:lang w:val="ru-RU"/>
              </w:rPr>
              <w:t xml:space="preserve">, </w:t>
            </w:r>
            <w:r>
              <w:rPr>
                <w:rFonts w:ascii="Tahoma" w:hAnsi="Tahoma" w:cs="Tahoma"/>
                <w:sz w:val="18"/>
                <w:szCs w:val="18"/>
                <w:lang w:val="ru-RU"/>
              </w:rPr>
              <w:t>štitnika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uši</w:t>
            </w:r>
            <w:r w:rsidR="002953C3" w:rsidRPr="007D4992">
              <w:rPr>
                <w:rFonts w:ascii="Tahoma" w:hAnsi="Tahoma" w:cs="Tahoma"/>
                <w:sz w:val="18"/>
                <w:szCs w:val="18"/>
                <w:lang w:val="ru-RU"/>
              </w:rPr>
              <w:t xml:space="preserve">, </w:t>
            </w:r>
            <w:r>
              <w:rPr>
                <w:rFonts w:ascii="Tahoma" w:hAnsi="Tahoma" w:cs="Tahoma"/>
                <w:sz w:val="18"/>
                <w:szCs w:val="18"/>
                <w:lang w:val="ru-RU"/>
              </w:rPr>
              <w:t>građevinsko</w:t>
            </w:r>
            <w:r w:rsidR="002953C3" w:rsidRPr="007D4992">
              <w:rPr>
                <w:rFonts w:ascii="Tahoma" w:hAnsi="Tahoma" w:cs="Tahoma"/>
                <w:sz w:val="18"/>
                <w:szCs w:val="18"/>
                <w:lang w:val="ru-RU"/>
              </w:rPr>
              <w:t>-</w:t>
            </w:r>
            <w:r>
              <w:rPr>
                <w:rFonts w:ascii="Tahoma" w:hAnsi="Tahoma" w:cs="Tahoma"/>
                <w:sz w:val="18"/>
                <w:szCs w:val="18"/>
                <w:lang w:val="ru-RU"/>
              </w:rPr>
              <w:t>montažnih</w:t>
            </w:r>
            <w:r w:rsidR="002953C3" w:rsidRPr="007D4992">
              <w:rPr>
                <w:rFonts w:ascii="Tahoma" w:hAnsi="Tahoma" w:cs="Tahoma"/>
                <w:sz w:val="18"/>
                <w:szCs w:val="18"/>
                <w:lang w:val="ru-RU"/>
              </w:rPr>
              <w:t xml:space="preserve"> </w:t>
            </w:r>
            <w:r>
              <w:rPr>
                <w:rFonts w:ascii="Tahoma" w:hAnsi="Tahoma" w:cs="Tahoma"/>
                <w:sz w:val="18"/>
                <w:szCs w:val="18"/>
                <w:lang w:val="ru-RU"/>
              </w:rPr>
              <w:t>sigurnosnih</w:t>
            </w:r>
            <w:r w:rsidR="002953C3" w:rsidRPr="007D4992">
              <w:rPr>
                <w:rFonts w:ascii="Tahoma" w:hAnsi="Tahoma" w:cs="Tahoma"/>
                <w:sz w:val="18"/>
                <w:szCs w:val="18"/>
                <w:lang w:val="ru-RU"/>
              </w:rPr>
              <w:t xml:space="preserve"> </w:t>
            </w:r>
            <w:r>
              <w:rPr>
                <w:rFonts w:ascii="Tahoma" w:hAnsi="Tahoma" w:cs="Tahoma"/>
                <w:sz w:val="18"/>
                <w:szCs w:val="18"/>
                <w:lang w:val="ru-RU"/>
              </w:rPr>
              <w:t>remena</w:t>
            </w:r>
            <w:r w:rsidR="002953C3" w:rsidRPr="007D4992">
              <w:rPr>
                <w:rFonts w:ascii="Tahoma" w:hAnsi="Tahoma" w:cs="Tahoma"/>
                <w:sz w:val="18"/>
                <w:szCs w:val="18"/>
                <w:lang w:val="ru-RU"/>
              </w:rPr>
              <w:t>)</w:t>
            </w:r>
          </w:p>
        </w:tc>
        <w:tc>
          <w:tcPr>
            <w:tcW w:w="438" w:type="pct"/>
            <w:shd w:val="clear" w:color="000000" w:fill="FFFFFF"/>
          </w:tcPr>
          <w:p w14:paraId="400FCCED"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lang w:val="sr-Cyrl-RS"/>
              </w:rPr>
            </w:pPr>
            <w:r w:rsidRPr="007D4992">
              <w:rPr>
                <w:rFonts w:ascii="Tahoma" w:hAnsi="Tahoma" w:cs="Tahoma"/>
                <w:sz w:val="18"/>
                <w:szCs w:val="18"/>
              </w:rPr>
              <w:t>100</w:t>
            </w:r>
            <w:r w:rsidRPr="007D4992">
              <w:rPr>
                <w:rFonts w:ascii="Tahoma" w:hAnsi="Tahoma" w:cs="Tahoma"/>
                <w:sz w:val="18"/>
                <w:szCs w:val="18"/>
                <w:lang w:val="sr-Cyrl-RS"/>
              </w:rPr>
              <w:t xml:space="preserve"> </w:t>
            </w:r>
          </w:p>
          <w:p w14:paraId="39357358"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rPr>
            </w:pPr>
          </w:p>
        </w:tc>
        <w:tc>
          <w:tcPr>
            <w:tcW w:w="1046" w:type="pct"/>
            <w:shd w:val="clear" w:color="000000" w:fill="FFFFFF"/>
          </w:tcPr>
          <w:p w14:paraId="5296C93D" w14:textId="3FC5E947"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svakog</w:t>
            </w:r>
            <w:r w:rsidR="002953C3" w:rsidRPr="007D4992">
              <w:rPr>
                <w:rFonts w:ascii="Tahoma" w:hAnsi="Tahoma" w:cs="Tahoma"/>
                <w:sz w:val="18"/>
                <w:szCs w:val="18"/>
                <w:lang w:val="ru-RU"/>
              </w:rPr>
              <w:t xml:space="preserve"> </w:t>
            </w:r>
            <w:r>
              <w:rPr>
                <w:rFonts w:ascii="Tahoma" w:hAnsi="Tahoma" w:cs="Tahoma"/>
                <w:sz w:val="18"/>
                <w:szCs w:val="18"/>
                <w:lang w:val="ru-RU"/>
              </w:rPr>
              <w:t>radnika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7DB313EE"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sr-Latn-RS" w:eastAsia="ru-RU"/>
              </w:rPr>
            </w:pPr>
          </w:p>
        </w:tc>
      </w:tr>
      <w:tr w:rsidR="002953C3" w:rsidRPr="00060947" w14:paraId="132A85BD" w14:textId="77777777" w:rsidTr="007D4992">
        <w:tblPrEx>
          <w:tblCellMar>
            <w:top w:w="85" w:type="dxa"/>
            <w:bottom w:w="85" w:type="dxa"/>
          </w:tblCellMar>
        </w:tblPrEx>
        <w:tc>
          <w:tcPr>
            <w:tcW w:w="229" w:type="pct"/>
            <w:shd w:val="clear" w:color="000000" w:fill="FFFFFF"/>
          </w:tcPr>
          <w:p w14:paraId="47C2632A"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0763186E" w14:textId="2EE97D50"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Nastavak</w:t>
            </w:r>
            <w:r w:rsidR="002953C3" w:rsidRPr="007D4992">
              <w:rPr>
                <w:rFonts w:ascii="Tahoma" w:hAnsi="Tahoma" w:cs="Tahoma"/>
                <w:sz w:val="18"/>
                <w:szCs w:val="18"/>
                <w:lang w:val="ru-RU"/>
              </w:rPr>
              <w:t xml:space="preserve"> </w:t>
            </w:r>
            <w:r>
              <w:rPr>
                <w:rFonts w:ascii="Tahoma" w:hAnsi="Tahoma" w:cs="Tahoma"/>
                <w:sz w:val="18"/>
                <w:szCs w:val="18"/>
                <w:lang w:val="ru-RU"/>
              </w:rPr>
              <w:t>izvođenja</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koje</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zabranili</w:t>
            </w:r>
            <w:r w:rsidR="002953C3" w:rsidRPr="007D4992">
              <w:rPr>
                <w:rFonts w:ascii="Tahoma" w:hAnsi="Tahoma" w:cs="Tahoma"/>
                <w:sz w:val="18"/>
                <w:szCs w:val="18"/>
                <w:lang w:val="ru-RU"/>
              </w:rPr>
              <w:t xml:space="preserve"> </w:t>
            </w:r>
            <w:r>
              <w:rPr>
                <w:rFonts w:ascii="Tahoma" w:hAnsi="Tahoma" w:cs="Tahoma"/>
                <w:sz w:val="18"/>
                <w:szCs w:val="18"/>
                <w:lang w:val="ru-RU"/>
              </w:rPr>
              <w:t>ili</w:t>
            </w:r>
            <w:r w:rsidR="002953C3" w:rsidRPr="007D4992">
              <w:rPr>
                <w:rFonts w:ascii="Tahoma" w:hAnsi="Tahoma" w:cs="Tahoma"/>
                <w:sz w:val="18"/>
                <w:szCs w:val="18"/>
                <w:lang w:val="ru-RU"/>
              </w:rPr>
              <w:t xml:space="preserve"> </w:t>
            </w:r>
            <w:r>
              <w:rPr>
                <w:rFonts w:ascii="Tahoma" w:hAnsi="Tahoma" w:cs="Tahoma"/>
                <w:sz w:val="18"/>
                <w:szCs w:val="18"/>
                <w:lang w:val="ru-RU"/>
              </w:rPr>
              <w:t>obustavili</w:t>
            </w:r>
            <w:r w:rsidR="002953C3" w:rsidRPr="007D4992">
              <w:rPr>
                <w:rFonts w:ascii="Tahoma" w:hAnsi="Tahoma" w:cs="Tahoma"/>
                <w:sz w:val="18"/>
                <w:szCs w:val="18"/>
                <w:lang w:val="ru-RU"/>
              </w:rPr>
              <w:t xml:space="preserve"> </w:t>
            </w:r>
            <w:r>
              <w:rPr>
                <w:rFonts w:ascii="Tahoma" w:hAnsi="Tahoma" w:cs="Tahoma"/>
                <w:sz w:val="18"/>
                <w:szCs w:val="18"/>
                <w:lang w:val="ru-RU"/>
              </w:rPr>
              <w:t>predstavnici</w:t>
            </w:r>
            <w:r w:rsidR="002953C3" w:rsidRPr="007D4992">
              <w:rPr>
                <w:rFonts w:ascii="Tahoma" w:hAnsi="Tahoma" w:cs="Tahoma"/>
                <w:sz w:val="18"/>
                <w:szCs w:val="18"/>
                <w:lang w:val="ru-RU"/>
              </w:rPr>
              <w:t xml:space="preserve"> </w:t>
            </w:r>
            <w:r>
              <w:rPr>
                <w:rFonts w:ascii="Tahoma" w:hAnsi="Tahoma" w:cs="Tahoma"/>
                <w:sz w:val="18"/>
                <w:szCs w:val="18"/>
                <w:lang w:val="ru-RU"/>
              </w:rPr>
              <w:t>državnih</w:t>
            </w:r>
            <w:r w:rsidR="002953C3" w:rsidRPr="007D4992">
              <w:rPr>
                <w:rFonts w:ascii="Tahoma" w:hAnsi="Tahoma" w:cs="Tahoma"/>
                <w:sz w:val="18"/>
                <w:szCs w:val="18"/>
                <w:lang w:val="ru-RU"/>
              </w:rPr>
              <w:t xml:space="preserve"> </w:t>
            </w:r>
            <w:r>
              <w:rPr>
                <w:rFonts w:ascii="Tahoma" w:hAnsi="Tahoma" w:cs="Tahoma"/>
                <w:sz w:val="18"/>
                <w:szCs w:val="18"/>
                <w:lang w:val="ru-RU"/>
              </w:rPr>
              <w:t>kontrolno</w:t>
            </w:r>
            <w:r w:rsidR="002953C3" w:rsidRPr="007D4992">
              <w:rPr>
                <w:rFonts w:ascii="Tahoma" w:hAnsi="Tahoma" w:cs="Tahoma"/>
                <w:sz w:val="18"/>
                <w:szCs w:val="18"/>
                <w:lang w:val="ru-RU"/>
              </w:rPr>
              <w:t>-</w:t>
            </w:r>
            <w:r>
              <w:rPr>
                <w:rFonts w:ascii="Tahoma" w:hAnsi="Tahoma" w:cs="Tahoma"/>
                <w:sz w:val="18"/>
                <w:szCs w:val="18"/>
                <w:lang w:val="ru-RU"/>
              </w:rPr>
              <w:t>nadzornih</w:t>
            </w:r>
            <w:r w:rsidR="002953C3" w:rsidRPr="007D4992">
              <w:rPr>
                <w:rFonts w:ascii="Tahoma" w:hAnsi="Tahoma" w:cs="Tahoma"/>
                <w:sz w:val="18"/>
                <w:szCs w:val="18"/>
                <w:lang w:val="ru-RU"/>
              </w:rPr>
              <w:t xml:space="preserve"> </w:t>
            </w:r>
            <w:r>
              <w:rPr>
                <w:rFonts w:ascii="Tahoma" w:hAnsi="Tahoma" w:cs="Tahoma"/>
                <w:sz w:val="18"/>
                <w:szCs w:val="18"/>
                <w:lang w:val="ru-RU"/>
              </w:rPr>
              <w:t>organa</w:t>
            </w:r>
            <w:r w:rsidR="002953C3" w:rsidRPr="007D4992">
              <w:rPr>
                <w:rFonts w:ascii="Tahoma" w:hAnsi="Tahoma" w:cs="Tahoma"/>
                <w:sz w:val="18"/>
                <w:szCs w:val="18"/>
                <w:lang w:val="ru-RU"/>
              </w:rPr>
              <w:t xml:space="preserve">, </w:t>
            </w:r>
            <w:r>
              <w:rPr>
                <w:rFonts w:ascii="Tahoma" w:hAnsi="Tahoma" w:cs="Tahoma"/>
                <w:sz w:val="18"/>
                <w:szCs w:val="18"/>
                <w:lang w:val="ru-RU"/>
              </w:rPr>
              <w:t>jedinica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spasavanje</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slučajevima</w:t>
            </w:r>
            <w:r w:rsidR="002953C3" w:rsidRPr="007D4992">
              <w:rPr>
                <w:rFonts w:ascii="Tahoma" w:hAnsi="Tahoma" w:cs="Tahoma"/>
                <w:sz w:val="18"/>
                <w:szCs w:val="18"/>
                <w:lang w:val="ru-RU"/>
              </w:rPr>
              <w:t xml:space="preserve"> </w:t>
            </w:r>
            <w:r>
              <w:rPr>
                <w:rFonts w:ascii="Tahoma" w:hAnsi="Tahoma" w:cs="Tahoma"/>
                <w:sz w:val="18"/>
                <w:szCs w:val="18"/>
                <w:lang w:val="ru-RU"/>
              </w:rPr>
              <w:t>havarije</w:t>
            </w:r>
            <w:r w:rsidR="002953C3" w:rsidRPr="007D4992">
              <w:rPr>
                <w:rFonts w:ascii="Tahoma" w:hAnsi="Tahoma" w:cs="Tahoma"/>
                <w:sz w:val="18"/>
                <w:szCs w:val="18"/>
                <w:lang w:val="ru-RU"/>
              </w:rPr>
              <w:t xml:space="preserve">, </w:t>
            </w:r>
            <w:r>
              <w:rPr>
                <w:rFonts w:ascii="Tahoma" w:hAnsi="Tahoma" w:cs="Tahoma"/>
                <w:sz w:val="18"/>
                <w:szCs w:val="18"/>
                <w:lang w:val="ru-RU"/>
              </w:rPr>
              <w:t>službe</w:t>
            </w:r>
            <w:r w:rsidR="002953C3" w:rsidRPr="007D4992">
              <w:rPr>
                <w:rFonts w:ascii="Tahoma" w:hAnsi="Tahoma" w:cs="Tahoma"/>
                <w:sz w:val="18"/>
                <w:szCs w:val="18"/>
                <w:lang w:val="ru-RU"/>
              </w:rPr>
              <w:t xml:space="preserve"> </w:t>
            </w:r>
            <w:r>
              <w:rPr>
                <w:rFonts w:ascii="Tahoma" w:hAnsi="Tahoma" w:cs="Tahoma"/>
                <w:sz w:val="18"/>
                <w:szCs w:val="18"/>
                <w:lang w:val="ru-RU"/>
              </w:rPr>
              <w:t>zaštite</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radu</w:t>
            </w:r>
            <w:r w:rsidR="002953C3" w:rsidRPr="007D4992">
              <w:rPr>
                <w:rFonts w:ascii="Tahoma" w:hAnsi="Tahoma" w:cs="Tahoma"/>
                <w:sz w:val="18"/>
                <w:szCs w:val="18"/>
                <w:lang w:val="ru-RU"/>
              </w:rPr>
              <w:t xml:space="preserve">, </w:t>
            </w:r>
            <w:r>
              <w:rPr>
                <w:rFonts w:ascii="Tahoma" w:hAnsi="Tahoma" w:cs="Tahoma"/>
                <w:sz w:val="18"/>
                <w:szCs w:val="18"/>
                <w:lang w:val="sr-Cyrl-BA"/>
              </w:rPr>
              <w:t>industrijske</w:t>
            </w:r>
            <w:r w:rsidR="002953C3" w:rsidRPr="007D4992">
              <w:rPr>
                <w:rFonts w:ascii="Tahoma" w:hAnsi="Tahoma" w:cs="Tahoma"/>
                <w:sz w:val="18"/>
                <w:szCs w:val="18"/>
                <w:lang w:val="sr-Cyrl-BA"/>
              </w:rPr>
              <w:t xml:space="preserve"> </w:t>
            </w:r>
            <w:r>
              <w:rPr>
                <w:rFonts w:ascii="Tahoma" w:hAnsi="Tahoma" w:cs="Tahoma"/>
                <w:sz w:val="18"/>
                <w:szCs w:val="18"/>
                <w:lang w:val="sr-Cyrl-BA"/>
              </w:rPr>
              <w:t>bezbjednosti</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zaštite</w:t>
            </w:r>
            <w:r w:rsidR="002953C3" w:rsidRPr="007D4992">
              <w:rPr>
                <w:rFonts w:ascii="Tahoma" w:hAnsi="Tahoma" w:cs="Tahoma"/>
                <w:sz w:val="18"/>
                <w:szCs w:val="18"/>
                <w:lang w:val="ru-RU"/>
              </w:rPr>
              <w:t xml:space="preserve"> </w:t>
            </w:r>
            <w:r>
              <w:rPr>
                <w:rFonts w:ascii="Tahoma" w:hAnsi="Tahoma" w:cs="Tahoma"/>
                <w:sz w:val="18"/>
                <w:szCs w:val="18"/>
                <w:lang w:val="sr-Cyrl-BA"/>
              </w:rPr>
              <w:t>životne</w:t>
            </w:r>
            <w:r w:rsidR="002953C3" w:rsidRPr="007D4992">
              <w:rPr>
                <w:rFonts w:ascii="Tahoma" w:hAnsi="Tahoma" w:cs="Tahoma"/>
                <w:sz w:val="18"/>
                <w:szCs w:val="18"/>
                <w:lang w:val="sr-Cyrl-BA"/>
              </w:rPr>
              <w:t xml:space="preserve"> </w:t>
            </w:r>
            <w:r>
              <w:rPr>
                <w:rFonts w:ascii="Tahoma" w:hAnsi="Tahoma" w:cs="Tahoma"/>
                <w:sz w:val="18"/>
                <w:szCs w:val="18"/>
                <w:lang w:val="sr-Cyrl-BA"/>
              </w:rPr>
              <w:t>sredine</w:t>
            </w:r>
            <w:r w:rsidR="002953C3" w:rsidRPr="007D4992">
              <w:rPr>
                <w:rFonts w:ascii="Tahoma" w:hAnsi="Tahoma" w:cs="Tahoma"/>
                <w:sz w:val="18"/>
                <w:szCs w:val="18"/>
                <w:lang w:val="ru-RU"/>
              </w:rPr>
              <w:t xml:space="preserve">, </w:t>
            </w:r>
            <w:r>
              <w:rPr>
                <w:rFonts w:ascii="Tahoma" w:hAnsi="Tahoma" w:cs="Tahoma"/>
                <w:sz w:val="18"/>
                <w:szCs w:val="18"/>
                <w:lang w:val="ru-RU"/>
              </w:rPr>
              <w:t>jedinice</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spasavanje</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slučaju</w:t>
            </w:r>
            <w:r w:rsidR="002953C3" w:rsidRPr="007D4992">
              <w:rPr>
                <w:rFonts w:ascii="Tahoma" w:hAnsi="Tahoma" w:cs="Tahoma"/>
                <w:sz w:val="18"/>
                <w:szCs w:val="18"/>
                <w:lang w:val="ru-RU"/>
              </w:rPr>
              <w:t xml:space="preserve"> </w:t>
            </w:r>
            <w:r>
              <w:rPr>
                <w:rFonts w:ascii="Tahoma" w:hAnsi="Tahoma" w:cs="Tahoma"/>
                <w:sz w:val="18"/>
                <w:szCs w:val="18"/>
                <w:lang w:val="ru-RU"/>
              </w:rPr>
              <w:t>havarije</w:t>
            </w:r>
            <w:r w:rsidR="002953C3" w:rsidRPr="007D4992">
              <w:rPr>
                <w:rFonts w:ascii="Tahoma" w:hAnsi="Tahoma" w:cs="Tahoma"/>
                <w:sz w:val="18"/>
                <w:szCs w:val="18"/>
                <w:lang w:val="ru-RU"/>
              </w:rPr>
              <w:t xml:space="preserve"> </w:t>
            </w:r>
            <w:r>
              <w:rPr>
                <w:rFonts w:ascii="Tahoma" w:hAnsi="Tahoma" w:cs="Tahoma"/>
                <w:sz w:val="18"/>
                <w:szCs w:val="18"/>
                <w:lang w:val="ru-RU"/>
              </w:rPr>
              <w:t>gasne</w:t>
            </w:r>
            <w:r w:rsidR="002953C3" w:rsidRPr="007D4992">
              <w:rPr>
                <w:rFonts w:ascii="Tahoma" w:hAnsi="Tahoma" w:cs="Tahoma"/>
                <w:sz w:val="18"/>
                <w:szCs w:val="18"/>
                <w:lang w:val="ru-RU"/>
              </w:rPr>
              <w:t xml:space="preserve"> </w:t>
            </w:r>
            <w:r>
              <w:rPr>
                <w:rFonts w:ascii="Tahoma" w:hAnsi="Tahoma" w:cs="Tahoma"/>
                <w:sz w:val="18"/>
                <w:szCs w:val="18"/>
                <w:lang w:val="ru-RU"/>
              </w:rPr>
              <w:t>opreme</w:t>
            </w:r>
            <w:r w:rsidR="002953C3" w:rsidRPr="007D4992">
              <w:rPr>
                <w:rFonts w:ascii="Tahoma" w:hAnsi="Tahoma" w:cs="Tahoma"/>
                <w:sz w:val="18"/>
                <w:szCs w:val="18"/>
                <w:lang w:val="ru-RU"/>
              </w:rPr>
              <w:t xml:space="preserve">, </w:t>
            </w:r>
            <w:r>
              <w:rPr>
                <w:rFonts w:ascii="Tahoma" w:hAnsi="Tahoma" w:cs="Tahoma"/>
                <w:sz w:val="18"/>
                <w:szCs w:val="18"/>
                <w:lang w:val="ru-RU"/>
              </w:rPr>
              <w:t>te</w:t>
            </w:r>
            <w:r w:rsidR="002953C3" w:rsidRPr="007D4992">
              <w:rPr>
                <w:rFonts w:ascii="Tahoma" w:hAnsi="Tahoma" w:cs="Tahoma"/>
                <w:sz w:val="18"/>
                <w:szCs w:val="18"/>
                <w:lang w:val="ru-RU"/>
              </w:rPr>
              <w:t xml:space="preserve"> </w:t>
            </w:r>
            <w:r>
              <w:rPr>
                <w:rFonts w:ascii="Tahoma" w:hAnsi="Tahoma" w:cs="Tahoma"/>
                <w:sz w:val="18"/>
                <w:szCs w:val="18"/>
                <w:lang w:val="ru-RU"/>
              </w:rPr>
              <w:t>lica</w:t>
            </w:r>
            <w:r w:rsidR="002953C3" w:rsidRPr="007D4992">
              <w:rPr>
                <w:rFonts w:ascii="Tahoma" w:hAnsi="Tahoma" w:cs="Tahoma"/>
                <w:sz w:val="18"/>
                <w:szCs w:val="18"/>
                <w:lang w:val="ru-RU"/>
              </w:rPr>
              <w:t xml:space="preserve"> </w:t>
            </w:r>
            <w:r>
              <w:rPr>
                <w:rFonts w:ascii="Tahoma" w:hAnsi="Tahoma" w:cs="Tahoma"/>
                <w:sz w:val="18"/>
                <w:szCs w:val="18"/>
                <w:lang w:val="ru-RU"/>
              </w:rPr>
              <w:t>koja</w:t>
            </w:r>
            <w:r w:rsidR="002953C3" w:rsidRPr="007D4992">
              <w:rPr>
                <w:rFonts w:ascii="Tahoma" w:hAnsi="Tahoma" w:cs="Tahoma"/>
                <w:sz w:val="18"/>
                <w:szCs w:val="18"/>
                <w:lang w:val="ru-RU"/>
              </w:rPr>
              <w:t xml:space="preserve"> </w:t>
            </w:r>
            <w:r>
              <w:rPr>
                <w:rFonts w:ascii="Tahoma" w:hAnsi="Tahoma" w:cs="Tahoma"/>
                <w:sz w:val="18"/>
                <w:szCs w:val="18"/>
                <w:lang w:val="ru-RU"/>
              </w:rPr>
              <w:t>ispred</w:t>
            </w:r>
            <w:r w:rsidR="002953C3" w:rsidRPr="007D4992">
              <w:rPr>
                <w:rFonts w:ascii="Tahoma" w:hAnsi="Tahoma" w:cs="Tahoma"/>
                <w:sz w:val="18"/>
                <w:szCs w:val="18"/>
                <w:lang w:val="ru-RU"/>
              </w:rPr>
              <w:t xml:space="preserve"> </w:t>
            </w:r>
            <w:r>
              <w:rPr>
                <w:rFonts w:ascii="Tahoma" w:hAnsi="Tahoma" w:cs="Tahoma"/>
                <w:sz w:val="18"/>
                <w:szCs w:val="18"/>
                <w:lang w:val="ru-RU"/>
              </w:rPr>
              <w:t>preduzeća</w:t>
            </w:r>
            <w:r w:rsidR="002953C3" w:rsidRPr="007D4992">
              <w:rPr>
                <w:rFonts w:ascii="Tahoma" w:hAnsi="Tahoma" w:cs="Tahoma"/>
                <w:sz w:val="18"/>
                <w:szCs w:val="18"/>
                <w:lang w:val="ru-RU"/>
              </w:rPr>
              <w:t xml:space="preserve"> </w:t>
            </w:r>
            <w:r>
              <w:rPr>
                <w:rFonts w:ascii="Tahoma" w:hAnsi="Tahoma" w:cs="Tahoma"/>
                <w:sz w:val="18"/>
                <w:szCs w:val="18"/>
                <w:lang w:val="ru-RU"/>
              </w:rPr>
              <w:t>imaju</w:t>
            </w:r>
            <w:r w:rsidR="002953C3" w:rsidRPr="007D4992">
              <w:rPr>
                <w:rFonts w:ascii="Tahoma" w:hAnsi="Tahoma" w:cs="Tahoma"/>
                <w:sz w:val="18"/>
                <w:szCs w:val="18"/>
                <w:lang w:val="ru-RU"/>
              </w:rPr>
              <w:t xml:space="preserve"> </w:t>
            </w:r>
            <w:r>
              <w:rPr>
                <w:rFonts w:ascii="Tahoma" w:hAnsi="Tahoma" w:cs="Tahoma"/>
                <w:sz w:val="18"/>
                <w:szCs w:val="18"/>
                <w:lang w:val="ru-RU"/>
              </w:rPr>
              <w:t>ovlaštenja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takvo</w:t>
            </w:r>
            <w:r w:rsidR="002953C3" w:rsidRPr="007D4992">
              <w:rPr>
                <w:rFonts w:ascii="Tahoma" w:hAnsi="Tahoma" w:cs="Tahoma"/>
                <w:sz w:val="18"/>
                <w:szCs w:val="18"/>
                <w:lang w:val="ru-RU"/>
              </w:rPr>
              <w:t xml:space="preserve"> </w:t>
            </w:r>
            <w:r>
              <w:rPr>
                <w:rFonts w:ascii="Tahoma" w:hAnsi="Tahoma" w:cs="Tahoma"/>
                <w:sz w:val="18"/>
                <w:szCs w:val="18"/>
                <w:lang w:val="ru-RU"/>
              </w:rPr>
              <w:t>postupanje</w:t>
            </w:r>
          </w:p>
        </w:tc>
        <w:tc>
          <w:tcPr>
            <w:tcW w:w="438" w:type="pct"/>
            <w:shd w:val="clear" w:color="000000" w:fill="FFFFFF"/>
          </w:tcPr>
          <w:p w14:paraId="7FACE316"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lang w:val="sr-Cyrl-RS"/>
              </w:rPr>
            </w:pPr>
            <w:r w:rsidRPr="007D4992">
              <w:rPr>
                <w:rFonts w:ascii="Tahoma" w:hAnsi="Tahoma" w:cs="Tahoma"/>
                <w:sz w:val="18"/>
                <w:szCs w:val="18"/>
              </w:rPr>
              <w:t>100</w:t>
            </w:r>
            <w:r w:rsidRPr="007D4992">
              <w:rPr>
                <w:rFonts w:ascii="Tahoma" w:hAnsi="Tahoma" w:cs="Tahoma"/>
                <w:sz w:val="18"/>
                <w:szCs w:val="18"/>
                <w:lang w:val="sr-Cyrl-RS"/>
              </w:rPr>
              <w:t xml:space="preserve"> </w:t>
            </w:r>
          </w:p>
          <w:p w14:paraId="2690CCDD"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rPr>
            </w:pPr>
          </w:p>
        </w:tc>
        <w:tc>
          <w:tcPr>
            <w:tcW w:w="1046" w:type="pct"/>
            <w:shd w:val="clear" w:color="000000" w:fill="FFFFFF"/>
          </w:tcPr>
          <w:p w14:paraId="1C0FF628" w14:textId="6FD0F5DC"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kojima</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potvrđuje</w:t>
            </w:r>
            <w:r w:rsidR="002953C3" w:rsidRPr="007D4992">
              <w:rPr>
                <w:rFonts w:ascii="Tahoma" w:hAnsi="Tahoma" w:cs="Tahoma"/>
                <w:sz w:val="18"/>
                <w:szCs w:val="18"/>
                <w:lang w:val="ru-RU"/>
              </w:rPr>
              <w:t xml:space="preserve"> </w:t>
            </w:r>
            <w:r>
              <w:rPr>
                <w:rFonts w:ascii="Tahoma" w:hAnsi="Tahoma" w:cs="Tahoma"/>
                <w:sz w:val="18"/>
                <w:szCs w:val="18"/>
                <w:lang w:val="ru-RU"/>
              </w:rPr>
              <w:t>trenutno</w:t>
            </w:r>
            <w:r w:rsidR="002953C3" w:rsidRPr="007D4992">
              <w:rPr>
                <w:rFonts w:ascii="Tahoma" w:hAnsi="Tahoma" w:cs="Tahoma"/>
                <w:sz w:val="18"/>
                <w:szCs w:val="18"/>
                <w:lang w:val="ru-RU"/>
              </w:rPr>
              <w:t xml:space="preserve"> </w:t>
            </w:r>
            <w:r>
              <w:rPr>
                <w:rFonts w:ascii="Tahoma" w:hAnsi="Tahoma" w:cs="Tahoma"/>
                <w:sz w:val="18"/>
                <w:szCs w:val="18"/>
                <w:lang w:val="ru-RU"/>
              </w:rPr>
              <w:t>izvođenje</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dokument</w:t>
            </w:r>
            <w:r w:rsidR="002953C3" w:rsidRPr="007D4992">
              <w:rPr>
                <w:rFonts w:ascii="Tahoma" w:hAnsi="Tahoma" w:cs="Tahoma"/>
                <w:sz w:val="18"/>
                <w:szCs w:val="18"/>
                <w:lang w:val="ru-RU"/>
              </w:rPr>
              <w:t xml:space="preserve"> </w:t>
            </w:r>
            <w:r>
              <w:rPr>
                <w:rFonts w:ascii="Tahoma" w:hAnsi="Tahoma" w:cs="Tahoma"/>
                <w:sz w:val="18"/>
                <w:szCs w:val="18"/>
                <w:lang w:val="ru-RU"/>
              </w:rPr>
              <w:t>kojim</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izvođenje</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zabranjuje</w:t>
            </w:r>
          </w:p>
        </w:tc>
        <w:tc>
          <w:tcPr>
            <w:tcW w:w="853" w:type="pct"/>
            <w:shd w:val="clear" w:color="000000" w:fill="FFFFFF"/>
          </w:tcPr>
          <w:p w14:paraId="2B631507"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2953C3" w:rsidRPr="00060947" w14:paraId="7BDBAA22" w14:textId="77777777" w:rsidTr="007D4992">
        <w:tblPrEx>
          <w:tblCellMar>
            <w:top w:w="85" w:type="dxa"/>
            <w:bottom w:w="85" w:type="dxa"/>
          </w:tblCellMar>
        </w:tblPrEx>
        <w:trPr>
          <w:trHeight w:val="635"/>
        </w:trPr>
        <w:tc>
          <w:tcPr>
            <w:tcW w:w="229" w:type="pct"/>
            <w:shd w:val="clear" w:color="000000" w:fill="FFFFFF"/>
          </w:tcPr>
          <w:p w14:paraId="61594F1E"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3A3D193A" w14:textId="19EC113E"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Korištenje</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a</w:t>
            </w:r>
            <w:r w:rsidR="002953C3" w:rsidRPr="007D4992">
              <w:rPr>
                <w:rFonts w:ascii="Tahoma" w:hAnsi="Tahoma" w:cs="Tahoma"/>
                <w:sz w:val="18"/>
                <w:szCs w:val="18"/>
                <w:lang w:val="ru-RU"/>
              </w:rPr>
              <w:t xml:space="preserve"> </w:t>
            </w:r>
            <w:r>
              <w:rPr>
                <w:rFonts w:ascii="Tahoma" w:hAnsi="Tahoma" w:cs="Tahoma"/>
                <w:sz w:val="18"/>
                <w:szCs w:val="18"/>
                <w:lang w:val="ru-RU"/>
              </w:rPr>
              <w:t>prilikom</w:t>
            </w:r>
            <w:r w:rsidR="002953C3" w:rsidRPr="007D4992">
              <w:rPr>
                <w:rFonts w:ascii="Tahoma" w:hAnsi="Tahoma" w:cs="Tahoma"/>
                <w:sz w:val="18"/>
                <w:szCs w:val="18"/>
                <w:lang w:val="ru-RU"/>
              </w:rPr>
              <w:t xml:space="preserve"> </w:t>
            </w:r>
            <w:r>
              <w:rPr>
                <w:rFonts w:ascii="Tahoma" w:hAnsi="Tahoma" w:cs="Tahoma"/>
                <w:sz w:val="18"/>
                <w:szCs w:val="18"/>
                <w:lang w:val="ru-RU"/>
              </w:rPr>
              <w:t>izvođenja</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objektu</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tehničkih</w:t>
            </w:r>
            <w:r w:rsidR="002953C3" w:rsidRPr="007D4992">
              <w:rPr>
                <w:rFonts w:ascii="Tahoma" w:hAnsi="Tahoma" w:cs="Tahoma"/>
                <w:sz w:val="18"/>
                <w:szCs w:val="18"/>
                <w:lang w:val="ru-RU"/>
              </w:rPr>
              <w:t xml:space="preserve"> </w:t>
            </w:r>
            <w:r>
              <w:rPr>
                <w:rFonts w:ascii="Tahoma" w:hAnsi="Tahoma" w:cs="Tahoma"/>
                <w:sz w:val="18"/>
                <w:szCs w:val="18"/>
                <w:lang w:val="ru-RU"/>
              </w:rPr>
              <w:t>uređaja</w:t>
            </w:r>
            <w:r w:rsidR="002953C3" w:rsidRPr="007D4992">
              <w:rPr>
                <w:rFonts w:ascii="Tahoma" w:hAnsi="Tahoma" w:cs="Tahoma"/>
                <w:sz w:val="18"/>
                <w:szCs w:val="18"/>
                <w:lang w:val="ru-RU"/>
              </w:rPr>
              <w:t xml:space="preserve">, </w:t>
            </w:r>
            <w:r>
              <w:rPr>
                <w:rFonts w:ascii="Tahoma" w:hAnsi="Tahoma" w:cs="Tahoma"/>
                <w:sz w:val="18"/>
                <w:szCs w:val="18"/>
                <w:lang w:val="ru-RU"/>
              </w:rPr>
              <w:t>opreme</w:t>
            </w:r>
            <w:r w:rsidR="002953C3" w:rsidRPr="007D4992">
              <w:rPr>
                <w:rFonts w:ascii="Tahoma" w:hAnsi="Tahoma" w:cs="Tahoma"/>
                <w:sz w:val="18"/>
                <w:szCs w:val="18"/>
                <w:lang w:val="ru-RU"/>
              </w:rPr>
              <w:t xml:space="preserve">, </w:t>
            </w:r>
            <w:r>
              <w:rPr>
                <w:rFonts w:ascii="Tahoma" w:hAnsi="Tahoma" w:cs="Tahoma"/>
                <w:sz w:val="18"/>
                <w:szCs w:val="18"/>
                <w:lang w:val="ru-RU"/>
              </w:rPr>
              <w:t>alata</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nisu</w:t>
            </w:r>
            <w:r w:rsidR="002953C3" w:rsidRPr="007D4992">
              <w:rPr>
                <w:rFonts w:ascii="Tahoma" w:hAnsi="Tahoma" w:cs="Tahoma"/>
                <w:sz w:val="18"/>
                <w:szCs w:val="18"/>
                <w:lang w:val="ru-RU"/>
              </w:rPr>
              <w:t xml:space="preserve"> </w:t>
            </w:r>
            <w:r>
              <w:rPr>
                <w:rFonts w:ascii="Tahoma" w:hAnsi="Tahoma" w:cs="Tahoma"/>
                <w:sz w:val="18"/>
                <w:szCs w:val="18"/>
                <w:lang w:val="ru-RU"/>
              </w:rPr>
              <w:t>blagovremeno</w:t>
            </w:r>
            <w:r w:rsidR="002953C3" w:rsidRPr="007D4992">
              <w:rPr>
                <w:rFonts w:ascii="Tahoma" w:hAnsi="Tahoma" w:cs="Tahoma"/>
                <w:sz w:val="18"/>
                <w:szCs w:val="18"/>
                <w:lang w:val="ru-RU"/>
              </w:rPr>
              <w:t xml:space="preserve"> </w:t>
            </w:r>
            <w:r>
              <w:rPr>
                <w:rFonts w:ascii="Tahoma" w:hAnsi="Tahoma" w:cs="Tahoma"/>
                <w:sz w:val="18"/>
                <w:szCs w:val="18"/>
                <w:lang w:val="ru-RU"/>
              </w:rPr>
              <w:t>podvrgnuti</w:t>
            </w:r>
            <w:r w:rsidR="002953C3" w:rsidRPr="007D4992">
              <w:rPr>
                <w:rFonts w:ascii="Tahoma" w:hAnsi="Tahoma" w:cs="Tahoma"/>
                <w:sz w:val="18"/>
                <w:szCs w:val="18"/>
                <w:lang w:val="ru-RU"/>
              </w:rPr>
              <w:t xml:space="preserve"> </w:t>
            </w:r>
            <w:r>
              <w:rPr>
                <w:rFonts w:ascii="Tahoma" w:hAnsi="Tahoma" w:cs="Tahoma"/>
                <w:sz w:val="18"/>
                <w:szCs w:val="18"/>
                <w:lang w:val="ru-RU"/>
              </w:rPr>
              <w:t>ekspertizi</w:t>
            </w:r>
            <w:r w:rsidR="002953C3" w:rsidRPr="007D4992">
              <w:rPr>
                <w:rFonts w:ascii="Tahoma" w:hAnsi="Tahoma" w:cs="Tahoma"/>
                <w:sz w:val="18"/>
                <w:szCs w:val="18"/>
                <w:lang w:val="ru-RU"/>
              </w:rPr>
              <w:t xml:space="preserve"> </w:t>
            </w:r>
            <w:r>
              <w:rPr>
                <w:rFonts w:ascii="Tahoma" w:hAnsi="Tahoma" w:cs="Tahoma"/>
                <w:sz w:val="18"/>
                <w:szCs w:val="18"/>
                <w:lang w:val="ru-RU"/>
              </w:rPr>
              <w:t>vezano</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industrijsku</w:t>
            </w:r>
            <w:r w:rsidR="002953C3" w:rsidRPr="007D4992">
              <w:rPr>
                <w:rFonts w:ascii="Tahoma" w:hAnsi="Tahoma" w:cs="Tahoma"/>
                <w:sz w:val="18"/>
                <w:szCs w:val="18"/>
                <w:lang w:val="ru-RU"/>
              </w:rPr>
              <w:t xml:space="preserve"> </w:t>
            </w:r>
            <w:r>
              <w:rPr>
                <w:rFonts w:ascii="Tahoma" w:hAnsi="Tahoma" w:cs="Tahoma"/>
                <w:sz w:val="18"/>
                <w:szCs w:val="18"/>
                <w:lang w:val="ru-RU"/>
              </w:rPr>
              <w:t>bezbjednost</w:t>
            </w:r>
            <w:r w:rsidR="002953C3" w:rsidRPr="007D4992">
              <w:rPr>
                <w:rFonts w:ascii="Tahoma" w:hAnsi="Tahoma" w:cs="Tahoma"/>
                <w:sz w:val="18"/>
                <w:szCs w:val="18"/>
                <w:lang w:val="ru-RU"/>
              </w:rPr>
              <w:t xml:space="preserve">, </w:t>
            </w:r>
            <w:r>
              <w:rPr>
                <w:rFonts w:ascii="Tahoma" w:hAnsi="Tahoma" w:cs="Tahoma"/>
                <w:sz w:val="18"/>
                <w:szCs w:val="18"/>
                <w:lang w:val="ru-RU"/>
              </w:rPr>
              <w:t>kao</w:t>
            </w:r>
            <w:r w:rsidR="002953C3" w:rsidRPr="007D4992">
              <w:rPr>
                <w:rFonts w:ascii="Tahoma" w:hAnsi="Tahoma" w:cs="Tahoma"/>
                <w:sz w:val="18"/>
                <w:szCs w:val="18"/>
                <w:lang w:val="ru-RU"/>
              </w:rPr>
              <w:t xml:space="preserve"> </w:t>
            </w:r>
            <w:r>
              <w:rPr>
                <w:rFonts w:ascii="Tahoma" w:hAnsi="Tahoma" w:cs="Tahoma"/>
                <w:sz w:val="18"/>
                <w:szCs w:val="18"/>
                <w:lang w:val="ru-RU"/>
              </w:rPr>
              <w:t>ni</w:t>
            </w:r>
            <w:r w:rsidR="002953C3" w:rsidRPr="007D4992">
              <w:rPr>
                <w:rFonts w:ascii="Tahoma" w:hAnsi="Tahoma" w:cs="Tahoma"/>
                <w:sz w:val="18"/>
                <w:szCs w:val="18"/>
                <w:lang w:val="ru-RU"/>
              </w:rPr>
              <w:t xml:space="preserve"> </w:t>
            </w:r>
            <w:r>
              <w:rPr>
                <w:rFonts w:ascii="Tahoma" w:hAnsi="Tahoma" w:cs="Tahoma"/>
                <w:sz w:val="18"/>
                <w:szCs w:val="18"/>
                <w:lang w:val="ru-RU"/>
              </w:rPr>
              <w:t>ispitivanja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preglede</w:t>
            </w:r>
            <w:r w:rsidR="002953C3" w:rsidRPr="007D4992">
              <w:rPr>
                <w:rFonts w:ascii="Tahoma" w:hAnsi="Tahoma" w:cs="Tahoma"/>
                <w:sz w:val="18"/>
                <w:szCs w:val="18"/>
                <w:lang w:val="ru-RU"/>
              </w:rPr>
              <w:t xml:space="preserve"> </w:t>
            </w:r>
            <w:r>
              <w:rPr>
                <w:rFonts w:ascii="Tahoma" w:hAnsi="Tahoma" w:cs="Tahoma"/>
                <w:sz w:val="18"/>
                <w:szCs w:val="18"/>
                <w:lang w:val="ru-RU"/>
              </w:rPr>
              <w:t>uz</w:t>
            </w:r>
            <w:r w:rsidR="002953C3" w:rsidRPr="007D4992">
              <w:rPr>
                <w:rFonts w:ascii="Tahoma" w:hAnsi="Tahoma" w:cs="Tahoma"/>
                <w:sz w:val="18"/>
                <w:szCs w:val="18"/>
                <w:lang w:val="ru-RU"/>
              </w:rPr>
              <w:t xml:space="preserve"> </w:t>
            </w:r>
            <w:r>
              <w:rPr>
                <w:rFonts w:ascii="Tahoma" w:hAnsi="Tahoma" w:cs="Tahoma"/>
                <w:sz w:val="18"/>
                <w:szCs w:val="18"/>
                <w:lang w:val="ru-RU"/>
              </w:rPr>
              <w:t>izdavanje</w:t>
            </w:r>
            <w:r w:rsidR="002953C3" w:rsidRPr="007D4992">
              <w:rPr>
                <w:rFonts w:ascii="Tahoma" w:hAnsi="Tahoma" w:cs="Tahoma"/>
                <w:sz w:val="18"/>
                <w:szCs w:val="18"/>
                <w:lang w:val="ru-RU"/>
              </w:rPr>
              <w:t xml:space="preserve"> </w:t>
            </w:r>
            <w:r>
              <w:rPr>
                <w:rFonts w:ascii="Tahoma" w:hAnsi="Tahoma" w:cs="Tahoma"/>
                <w:sz w:val="18"/>
                <w:szCs w:val="18"/>
                <w:lang w:val="ru-RU"/>
              </w:rPr>
              <w:t>potvrde</w:t>
            </w:r>
            <w:r w:rsidR="002953C3" w:rsidRPr="007D4992">
              <w:rPr>
                <w:rFonts w:ascii="Tahoma" w:hAnsi="Tahoma" w:cs="Tahoma"/>
                <w:sz w:val="18"/>
                <w:szCs w:val="18"/>
                <w:lang w:val="ru-RU"/>
              </w:rPr>
              <w:t xml:space="preserve">, </w:t>
            </w:r>
            <w:r>
              <w:rPr>
                <w:rFonts w:ascii="Tahoma" w:hAnsi="Tahoma" w:cs="Tahoma"/>
                <w:sz w:val="18"/>
                <w:szCs w:val="18"/>
                <w:lang w:val="ru-RU"/>
              </w:rPr>
              <w:t>kao</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onih</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ne</w:t>
            </w:r>
            <w:r w:rsidR="002953C3" w:rsidRPr="007D4992">
              <w:rPr>
                <w:rFonts w:ascii="Tahoma" w:hAnsi="Tahoma" w:cs="Tahoma"/>
                <w:sz w:val="18"/>
                <w:szCs w:val="18"/>
                <w:lang w:val="ru-RU"/>
              </w:rPr>
              <w:t xml:space="preserve"> </w:t>
            </w:r>
            <w:r>
              <w:rPr>
                <w:rFonts w:ascii="Tahoma" w:hAnsi="Tahoma" w:cs="Tahoma"/>
                <w:sz w:val="18"/>
                <w:szCs w:val="18"/>
                <w:lang w:val="ru-RU"/>
              </w:rPr>
              <w:t>posjeduju</w:t>
            </w:r>
            <w:r w:rsidR="002953C3" w:rsidRPr="007D4992">
              <w:rPr>
                <w:rFonts w:ascii="Tahoma" w:hAnsi="Tahoma" w:cs="Tahoma"/>
                <w:sz w:val="18"/>
                <w:szCs w:val="18"/>
                <w:lang w:val="ru-RU"/>
              </w:rPr>
              <w:t xml:space="preserve"> </w:t>
            </w:r>
            <w:r>
              <w:rPr>
                <w:rFonts w:ascii="Tahoma" w:hAnsi="Tahoma" w:cs="Tahoma"/>
                <w:sz w:val="18"/>
                <w:szCs w:val="18"/>
                <w:lang w:val="ru-RU"/>
              </w:rPr>
              <w:t>dozvole</w:t>
            </w:r>
            <w:r w:rsidR="002953C3" w:rsidRPr="007D4992">
              <w:rPr>
                <w:rFonts w:ascii="Tahoma" w:hAnsi="Tahoma" w:cs="Tahoma"/>
                <w:sz w:val="18"/>
                <w:szCs w:val="18"/>
                <w:lang w:val="ru-RU"/>
              </w:rPr>
              <w:t xml:space="preserve"> </w:t>
            </w:r>
            <w:r>
              <w:rPr>
                <w:rFonts w:ascii="Tahoma" w:hAnsi="Tahoma" w:cs="Tahoma"/>
                <w:sz w:val="18"/>
                <w:szCs w:val="18"/>
                <w:lang w:val="ru-RU"/>
              </w:rPr>
              <w:t>državnih</w:t>
            </w:r>
            <w:r w:rsidR="002953C3" w:rsidRPr="007D4992">
              <w:rPr>
                <w:rFonts w:ascii="Tahoma" w:hAnsi="Tahoma" w:cs="Tahoma"/>
                <w:sz w:val="18"/>
                <w:szCs w:val="18"/>
                <w:lang w:val="ru-RU"/>
              </w:rPr>
              <w:t xml:space="preserve"> </w:t>
            </w:r>
            <w:r>
              <w:rPr>
                <w:rFonts w:ascii="Tahoma" w:hAnsi="Tahoma" w:cs="Tahoma"/>
                <w:sz w:val="18"/>
                <w:szCs w:val="18"/>
                <w:lang w:val="ru-RU"/>
              </w:rPr>
              <w:t>nadzornih</w:t>
            </w:r>
            <w:r w:rsidR="002953C3" w:rsidRPr="007D4992">
              <w:rPr>
                <w:rFonts w:ascii="Tahoma" w:hAnsi="Tahoma" w:cs="Tahoma"/>
                <w:sz w:val="18"/>
                <w:szCs w:val="18"/>
                <w:lang w:val="ru-RU"/>
              </w:rPr>
              <w:t xml:space="preserve"> </w:t>
            </w:r>
            <w:r>
              <w:rPr>
                <w:rFonts w:ascii="Tahoma" w:hAnsi="Tahoma" w:cs="Tahoma"/>
                <w:sz w:val="18"/>
                <w:szCs w:val="18"/>
                <w:lang w:val="ru-RU"/>
              </w:rPr>
              <w:t>organa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primjenu</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opasnom</w:t>
            </w:r>
            <w:r w:rsidR="002953C3" w:rsidRPr="007D4992">
              <w:rPr>
                <w:rFonts w:ascii="Tahoma" w:hAnsi="Tahoma" w:cs="Tahoma"/>
                <w:sz w:val="18"/>
                <w:szCs w:val="18"/>
                <w:lang w:val="ru-RU"/>
              </w:rPr>
              <w:t xml:space="preserve"> </w:t>
            </w:r>
            <w:r>
              <w:rPr>
                <w:rFonts w:ascii="Tahoma" w:hAnsi="Tahoma" w:cs="Tahoma"/>
                <w:sz w:val="18"/>
                <w:szCs w:val="18"/>
                <w:lang w:val="ru-RU"/>
              </w:rPr>
              <w:t>proizvodnom</w:t>
            </w:r>
            <w:r w:rsidR="002953C3" w:rsidRPr="007D4992">
              <w:rPr>
                <w:rFonts w:ascii="Tahoma" w:hAnsi="Tahoma" w:cs="Tahoma"/>
                <w:sz w:val="18"/>
                <w:szCs w:val="18"/>
                <w:lang w:val="ru-RU"/>
              </w:rPr>
              <w:t xml:space="preserve"> </w:t>
            </w:r>
            <w:r>
              <w:rPr>
                <w:rFonts w:ascii="Tahoma" w:hAnsi="Tahoma" w:cs="Tahoma"/>
                <w:sz w:val="18"/>
                <w:szCs w:val="18"/>
                <w:lang w:val="ru-RU"/>
              </w:rPr>
              <w:t>objektu</w:t>
            </w:r>
          </w:p>
        </w:tc>
        <w:tc>
          <w:tcPr>
            <w:tcW w:w="438" w:type="pct"/>
            <w:shd w:val="clear" w:color="000000" w:fill="FFFFFF"/>
          </w:tcPr>
          <w:p w14:paraId="54FD8C0D"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lang w:val="sr-Cyrl-RS"/>
              </w:rPr>
            </w:pPr>
            <w:r w:rsidRPr="007D4992">
              <w:rPr>
                <w:rFonts w:ascii="Tahoma" w:hAnsi="Tahoma" w:cs="Tahoma"/>
                <w:sz w:val="18"/>
                <w:szCs w:val="18"/>
              </w:rPr>
              <w:t>100</w:t>
            </w:r>
            <w:r w:rsidRPr="007D4992">
              <w:rPr>
                <w:rFonts w:ascii="Tahoma" w:hAnsi="Tahoma" w:cs="Tahoma"/>
                <w:sz w:val="18"/>
                <w:szCs w:val="18"/>
                <w:lang w:val="sr-Cyrl-RS"/>
              </w:rPr>
              <w:t xml:space="preserve"> </w:t>
            </w:r>
          </w:p>
          <w:p w14:paraId="1DF2C197"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rPr>
            </w:pPr>
          </w:p>
        </w:tc>
        <w:tc>
          <w:tcPr>
            <w:tcW w:w="1046" w:type="pct"/>
            <w:shd w:val="clear" w:color="000000" w:fill="FFFFFF"/>
          </w:tcPr>
          <w:p w14:paraId="04F982CB" w14:textId="6E7B6083"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svaki</w:t>
            </w:r>
            <w:r w:rsidR="002953C3" w:rsidRPr="007D4992">
              <w:rPr>
                <w:rFonts w:ascii="Tahoma" w:hAnsi="Tahoma" w:cs="Tahoma"/>
                <w:sz w:val="18"/>
                <w:szCs w:val="18"/>
                <w:lang w:val="ru-RU"/>
              </w:rPr>
              <w:t xml:space="preserve"> </w:t>
            </w:r>
            <w:r>
              <w:rPr>
                <w:rFonts w:ascii="Tahoma" w:hAnsi="Tahoma" w:cs="Tahoma"/>
                <w:sz w:val="18"/>
                <w:szCs w:val="18"/>
                <w:lang w:val="ru-RU"/>
              </w:rPr>
              <w:t>uređaj</w:t>
            </w:r>
            <w:r w:rsidR="002953C3" w:rsidRPr="007D4992">
              <w:rPr>
                <w:rFonts w:ascii="Tahoma" w:hAnsi="Tahoma" w:cs="Tahoma"/>
                <w:sz w:val="18"/>
                <w:szCs w:val="18"/>
                <w:lang w:val="ru-RU"/>
              </w:rPr>
              <w:t xml:space="preserve">, </w:t>
            </w:r>
            <w:r>
              <w:rPr>
                <w:rFonts w:ascii="Tahoma" w:hAnsi="Tahoma" w:cs="Tahoma"/>
                <w:sz w:val="18"/>
                <w:szCs w:val="18"/>
                <w:lang w:val="ru-RU"/>
              </w:rPr>
              <w:t>opremu</w:t>
            </w:r>
            <w:r w:rsidR="002953C3" w:rsidRPr="007D4992">
              <w:rPr>
                <w:rFonts w:ascii="Tahoma" w:hAnsi="Tahoma" w:cs="Tahoma"/>
                <w:sz w:val="18"/>
                <w:szCs w:val="18"/>
                <w:lang w:val="ru-RU"/>
              </w:rPr>
              <w:t xml:space="preserve">, </w:t>
            </w:r>
            <w:r>
              <w:rPr>
                <w:rFonts w:ascii="Tahoma" w:hAnsi="Tahoma" w:cs="Tahoma"/>
                <w:sz w:val="18"/>
                <w:szCs w:val="18"/>
                <w:lang w:val="ru-RU"/>
              </w:rPr>
              <w:t>alat</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731B5D6A" w14:textId="67B9917B" w:rsidR="002953C3" w:rsidRPr="007D4992" w:rsidRDefault="00D17B91" w:rsidP="003D0EC3">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Stručni</w:t>
            </w:r>
            <w:r w:rsidR="002953C3" w:rsidRPr="007D4992">
              <w:rPr>
                <w:rFonts w:ascii="Tahoma" w:hAnsi="Tahoma" w:cs="Tahoma"/>
                <w:sz w:val="18"/>
                <w:szCs w:val="18"/>
                <w:lang w:val="ru-RU"/>
              </w:rPr>
              <w:t xml:space="preserve"> </w:t>
            </w:r>
            <w:r>
              <w:rPr>
                <w:rFonts w:ascii="Tahoma" w:hAnsi="Tahoma" w:cs="Tahoma"/>
                <w:sz w:val="18"/>
                <w:szCs w:val="18"/>
                <w:lang w:val="ru-RU"/>
              </w:rPr>
              <w:t>zaklјučak</w:t>
            </w:r>
            <w:r w:rsidR="002953C3" w:rsidRPr="007D4992">
              <w:rPr>
                <w:rFonts w:ascii="Tahoma" w:hAnsi="Tahoma" w:cs="Tahoma"/>
                <w:sz w:val="18"/>
                <w:szCs w:val="18"/>
                <w:lang w:val="ru-RU"/>
              </w:rPr>
              <w:t xml:space="preserve"> (</w:t>
            </w:r>
            <w:r>
              <w:rPr>
                <w:rFonts w:ascii="Tahoma" w:hAnsi="Tahoma" w:cs="Tahoma"/>
                <w:sz w:val="18"/>
                <w:szCs w:val="18"/>
                <w:lang w:val="ru-RU"/>
              </w:rPr>
              <w:t>ekspertiza</w:t>
            </w:r>
            <w:r w:rsidR="002953C3" w:rsidRPr="007D4992">
              <w:rPr>
                <w:rFonts w:ascii="Tahoma" w:hAnsi="Tahoma" w:cs="Tahoma"/>
                <w:sz w:val="18"/>
                <w:szCs w:val="18"/>
                <w:lang w:val="ru-RU"/>
              </w:rPr>
              <w:t xml:space="preserve">) </w:t>
            </w:r>
            <w:r>
              <w:rPr>
                <w:rFonts w:ascii="Tahoma" w:hAnsi="Tahoma" w:cs="Tahoma"/>
                <w:sz w:val="18"/>
                <w:szCs w:val="18"/>
                <w:lang w:val="ru-RU"/>
              </w:rPr>
              <w:t>vezano</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industrijsku</w:t>
            </w:r>
            <w:r w:rsidR="002953C3" w:rsidRPr="007D4992">
              <w:rPr>
                <w:rFonts w:ascii="Tahoma" w:hAnsi="Tahoma" w:cs="Tahoma"/>
                <w:sz w:val="18"/>
                <w:szCs w:val="18"/>
                <w:lang w:val="ru-RU"/>
              </w:rPr>
              <w:t xml:space="preserve"> </w:t>
            </w:r>
            <w:r>
              <w:rPr>
                <w:rFonts w:ascii="Tahoma" w:hAnsi="Tahoma" w:cs="Tahoma"/>
                <w:sz w:val="18"/>
                <w:szCs w:val="18"/>
                <w:lang w:val="ru-RU"/>
              </w:rPr>
              <w:t>bezbjednost</w:t>
            </w:r>
            <w:r w:rsidR="002953C3" w:rsidRPr="007D4992">
              <w:rPr>
                <w:rFonts w:ascii="Tahoma" w:hAnsi="Tahoma" w:cs="Tahoma"/>
                <w:sz w:val="18"/>
                <w:szCs w:val="18"/>
                <w:lang w:val="ru-RU"/>
              </w:rPr>
              <w:t xml:space="preserve"> </w:t>
            </w:r>
            <w:r>
              <w:rPr>
                <w:rFonts w:ascii="Tahoma" w:hAnsi="Tahoma" w:cs="Tahoma"/>
                <w:sz w:val="18"/>
                <w:szCs w:val="18"/>
                <w:lang w:val="ru-RU"/>
              </w:rPr>
              <w:t>mora</w:t>
            </w:r>
            <w:r w:rsidR="002953C3" w:rsidRPr="007D4992">
              <w:rPr>
                <w:rFonts w:ascii="Tahoma" w:hAnsi="Tahoma" w:cs="Tahoma"/>
                <w:sz w:val="18"/>
                <w:szCs w:val="18"/>
                <w:lang w:val="ru-RU"/>
              </w:rPr>
              <w:t xml:space="preserve"> </w:t>
            </w:r>
            <w:r>
              <w:rPr>
                <w:rFonts w:ascii="Tahoma" w:hAnsi="Tahoma" w:cs="Tahoma"/>
                <w:sz w:val="18"/>
                <w:szCs w:val="18"/>
                <w:lang w:val="ru-RU"/>
              </w:rPr>
              <w:t>biti</w:t>
            </w:r>
            <w:r w:rsidR="002953C3" w:rsidRPr="007D4992">
              <w:rPr>
                <w:rFonts w:ascii="Tahoma" w:hAnsi="Tahoma" w:cs="Tahoma"/>
                <w:sz w:val="18"/>
                <w:szCs w:val="18"/>
                <w:lang w:val="ru-RU"/>
              </w:rPr>
              <w:t xml:space="preserve"> </w:t>
            </w:r>
            <w:r>
              <w:rPr>
                <w:rFonts w:ascii="Tahoma" w:hAnsi="Tahoma" w:cs="Tahoma"/>
                <w:sz w:val="18"/>
                <w:szCs w:val="18"/>
                <w:lang w:val="ru-RU"/>
              </w:rPr>
              <w:t>pozitivan</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registrovan</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propisan</w:t>
            </w:r>
            <w:r w:rsidR="002953C3" w:rsidRPr="007D4992">
              <w:rPr>
                <w:rFonts w:ascii="Tahoma" w:hAnsi="Tahoma" w:cs="Tahoma"/>
                <w:sz w:val="18"/>
                <w:szCs w:val="18"/>
                <w:lang w:val="ru-RU"/>
              </w:rPr>
              <w:t xml:space="preserve"> </w:t>
            </w:r>
            <w:r>
              <w:rPr>
                <w:rFonts w:ascii="Tahoma" w:hAnsi="Tahoma" w:cs="Tahoma"/>
                <w:sz w:val="18"/>
                <w:szCs w:val="18"/>
                <w:lang w:val="ru-RU"/>
              </w:rPr>
              <w:t>način</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ne</w:t>
            </w:r>
            <w:r w:rsidR="002953C3" w:rsidRPr="007D4992">
              <w:rPr>
                <w:rFonts w:ascii="Tahoma" w:hAnsi="Tahoma" w:cs="Tahoma"/>
                <w:sz w:val="18"/>
                <w:szCs w:val="18"/>
                <w:lang w:val="ru-RU"/>
              </w:rPr>
              <w:t xml:space="preserve"> </w:t>
            </w:r>
            <w:r>
              <w:rPr>
                <w:rFonts w:ascii="Tahoma" w:hAnsi="Tahoma" w:cs="Tahoma"/>
                <w:sz w:val="18"/>
                <w:szCs w:val="18"/>
                <w:lang w:val="ru-RU"/>
              </w:rPr>
              <w:t>smije</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desiti</w:t>
            </w:r>
            <w:r w:rsidR="002953C3" w:rsidRPr="007D4992">
              <w:rPr>
                <w:rFonts w:ascii="Tahoma" w:hAnsi="Tahoma" w:cs="Tahoma"/>
                <w:sz w:val="18"/>
                <w:szCs w:val="18"/>
                <w:lang w:val="ru-RU"/>
              </w:rPr>
              <w:t xml:space="preserve"> </w:t>
            </w:r>
            <w:r>
              <w:rPr>
                <w:rFonts w:ascii="Tahoma" w:hAnsi="Tahoma" w:cs="Tahoma"/>
                <w:sz w:val="18"/>
                <w:szCs w:val="18"/>
                <w:lang w:val="ru-RU"/>
              </w:rPr>
              <w:t>da</w:t>
            </w:r>
            <w:r w:rsidR="002953C3" w:rsidRPr="007D4992">
              <w:rPr>
                <w:rFonts w:ascii="Tahoma" w:hAnsi="Tahoma" w:cs="Tahoma"/>
                <w:sz w:val="18"/>
                <w:szCs w:val="18"/>
                <w:lang w:val="ru-RU"/>
              </w:rPr>
              <w:t xml:space="preserve"> </w:t>
            </w:r>
            <w:r>
              <w:rPr>
                <w:rFonts w:ascii="Tahoma" w:hAnsi="Tahoma" w:cs="Tahoma"/>
                <w:sz w:val="18"/>
                <w:szCs w:val="18"/>
                <w:lang w:val="ru-RU"/>
              </w:rPr>
              <w:t>je</w:t>
            </w:r>
            <w:r w:rsidR="002953C3" w:rsidRPr="007D4992">
              <w:rPr>
                <w:rFonts w:ascii="Tahoma" w:hAnsi="Tahoma" w:cs="Tahoma"/>
                <w:sz w:val="18"/>
                <w:szCs w:val="18"/>
                <w:lang w:val="ru-RU"/>
              </w:rPr>
              <w:t xml:space="preserve"> </w:t>
            </w:r>
            <w:r>
              <w:rPr>
                <w:rFonts w:ascii="Tahoma" w:hAnsi="Tahoma" w:cs="Tahoma"/>
                <w:sz w:val="18"/>
                <w:szCs w:val="18"/>
                <w:lang w:val="ru-RU"/>
              </w:rPr>
              <w:t>istekao</w:t>
            </w:r>
            <w:r w:rsidR="002953C3" w:rsidRPr="007D4992">
              <w:rPr>
                <w:rFonts w:ascii="Tahoma" w:hAnsi="Tahoma" w:cs="Tahoma"/>
                <w:sz w:val="18"/>
                <w:szCs w:val="18"/>
                <w:lang w:val="ru-RU"/>
              </w:rPr>
              <w:t xml:space="preserve"> </w:t>
            </w:r>
            <w:r>
              <w:rPr>
                <w:rFonts w:ascii="Tahoma" w:hAnsi="Tahoma" w:cs="Tahoma"/>
                <w:sz w:val="18"/>
                <w:szCs w:val="18"/>
                <w:lang w:val="ru-RU"/>
              </w:rPr>
              <w:t>rok</w:t>
            </w:r>
            <w:r w:rsidR="002953C3" w:rsidRPr="007D4992">
              <w:rPr>
                <w:rFonts w:ascii="Tahoma" w:hAnsi="Tahoma" w:cs="Tahoma"/>
                <w:sz w:val="18"/>
                <w:szCs w:val="18"/>
                <w:lang w:val="ru-RU"/>
              </w:rPr>
              <w:t xml:space="preserve"> </w:t>
            </w:r>
            <w:r>
              <w:rPr>
                <w:rFonts w:ascii="Tahoma" w:hAnsi="Tahoma" w:cs="Tahoma"/>
                <w:sz w:val="18"/>
                <w:szCs w:val="18"/>
                <w:lang w:val="ru-RU"/>
              </w:rPr>
              <w:t>važenja</w:t>
            </w:r>
            <w:r w:rsidR="002953C3" w:rsidRPr="007D4992">
              <w:rPr>
                <w:rFonts w:ascii="Tahoma" w:hAnsi="Tahoma" w:cs="Tahoma"/>
                <w:sz w:val="18"/>
                <w:szCs w:val="18"/>
                <w:lang w:val="ru-RU"/>
              </w:rPr>
              <w:t xml:space="preserve"> </w:t>
            </w:r>
            <w:r>
              <w:rPr>
                <w:rFonts w:ascii="Tahoma" w:hAnsi="Tahoma" w:cs="Tahoma"/>
                <w:sz w:val="18"/>
                <w:szCs w:val="18"/>
                <w:lang w:val="ru-RU"/>
              </w:rPr>
              <w:t>stručnog</w:t>
            </w:r>
            <w:r w:rsidR="002953C3" w:rsidRPr="007D4992">
              <w:rPr>
                <w:rFonts w:ascii="Tahoma" w:hAnsi="Tahoma" w:cs="Tahoma"/>
                <w:sz w:val="18"/>
                <w:szCs w:val="18"/>
                <w:lang w:val="ru-RU"/>
              </w:rPr>
              <w:t xml:space="preserve"> </w:t>
            </w:r>
            <w:r>
              <w:rPr>
                <w:rFonts w:ascii="Tahoma" w:hAnsi="Tahoma" w:cs="Tahoma"/>
                <w:sz w:val="18"/>
                <w:szCs w:val="18"/>
                <w:lang w:val="ru-RU"/>
              </w:rPr>
              <w:t>zaklјučka</w:t>
            </w:r>
            <w:r w:rsidR="002953C3" w:rsidRPr="007D4992">
              <w:rPr>
                <w:rFonts w:ascii="Tahoma" w:hAnsi="Tahoma" w:cs="Tahoma"/>
                <w:sz w:val="18"/>
                <w:szCs w:val="18"/>
                <w:lang w:val="ru-RU"/>
              </w:rPr>
              <w:t xml:space="preserve">  </w:t>
            </w:r>
            <w:r>
              <w:rPr>
                <w:rFonts w:ascii="Tahoma" w:hAnsi="Tahoma" w:cs="Tahoma"/>
                <w:sz w:val="18"/>
                <w:szCs w:val="18"/>
                <w:lang w:val="ru-RU"/>
              </w:rPr>
              <w:t>ispitivanja</w:t>
            </w:r>
            <w:r w:rsidR="002953C3" w:rsidRPr="007D4992">
              <w:rPr>
                <w:rFonts w:ascii="Tahoma" w:hAnsi="Tahoma" w:cs="Tahoma"/>
                <w:sz w:val="18"/>
                <w:szCs w:val="18"/>
                <w:lang w:val="ru-RU"/>
              </w:rPr>
              <w:t xml:space="preserve">, </w:t>
            </w:r>
            <w:r>
              <w:rPr>
                <w:rFonts w:ascii="Tahoma" w:hAnsi="Tahoma" w:cs="Tahoma"/>
                <w:sz w:val="18"/>
                <w:szCs w:val="18"/>
                <w:lang w:val="ru-RU"/>
              </w:rPr>
              <w:t>potvrde</w:t>
            </w:r>
            <w:r w:rsidR="002953C3" w:rsidRPr="007D4992">
              <w:rPr>
                <w:rFonts w:ascii="Tahoma" w:hAnsi="Tahoma" w:cs="Tahoma"/>
                <w:sz w:val="18"/>
                <w:szCs w:val="18"/>
                <w:lang w:val="ru-RU"/>
              </w:rPr>
              <w:t xml:space="preserve"> </w:t>
            </w:r>
            <w:r>
              <w:rPr>
                <w:rFonts w:ascii="Tahoma" w:hAnsi="Tahoma" w:cs="Tahoma"/>
                <w:sz w:val="18"/>
                <w:szCs w:val="18"/>
                <w:lang w:val="ru-RU"/>
              </w:rPr>
              <w:t>izdate</w:t>
            </w:r>
            <w:r w:rsidR="002953C3" w:rsidRPr="007D4992">
              <w:rPr>
                <w:rFonts w:ascii="Tahoma" w:hAnsi="Tahoma" w:cs="Tahoma"/>
                <w:sz w:val="18"/>
                <w:szCs w:val="18"/>
                <w:lang w:val="ru-RU"/>
              </w:rPr>
              <w:t xml:space="preserve"> </w:t>
            </w:r>
            <w:r>
              <w:rPr>
                <w:rFonts w:ascii="Tahoma" w:hAnsi="Tahoma" w:cs="Tahoma"/>
                <w:sz w:val="18"/>
                <w:szCs w:val="18"/>
                <w:lang w:val="ru-RU"/>
              </w:rPr>
              <w:t>nakon</w:t>
            </w:r>
            <w:r w:rsidR="002953C3" w:rsidRPr="007D4992">
              <w:rPr>
                <w:rFonts w:ascii="Tahoma" w:hAnsi="Tahoma" w:cs="Tahoma"/>
                <w:sz w:val="18"/>
                <w:szCs w:val="18"/>
                <w:lang w:val="ru-RU"/>
              </w:rPr>
              <w:t xml:space="preserve"> </w:t>
            </w:r>
            <w:r>
              <w:rPr>
                <w:rFonts w:ascii="Tahoma" w:hAnsi="Tahoma" w:cs="Tahoma"/>
                <w:sz w:val="18"/>
                <w:szCs w:val="18"/>
                <w:lang w:val="ru-RU"/>
              </w:rPr>
              <w:t>pregleda</w:t>
            </w:r>
          </w:p>
        </w:tc>
      </w:tr>
      <w:tr w:rsidR="002953C3" w:rsidRPr="00060947" w14:paraId="6439012A" w14:textId="77777777" w:rsidTr="007D4992">
        <w:tblPrEx>
          <w:tblCellMar>
            <w:top w:w="85" w:type="dxa"/>
            <w:bottom w:w="85" w:type="dxa"/>
          </w:tblCellMar>
        </w:tblPrEx>
        <w:trPr>
          <w:trHeight w:val="2267"/>
        </w:trPr>
        <w:tc>
          <w:tcPr>
            <w:tcW w:w="229" w:type="pct"/>
            <w:shd w:val="clear" w:color="000000" w:fill="FFFFFF"/>
          </w:tcPr>
          <w:p w14:paraId="351AD9A8"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621CCCE2" w14:textId="6940B3FF"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Izvođač</w:t>
            </w:r>
            <w:r w:rsidR="002953C3" w:rsidRPr="007D4992">
              <w:rPr>
                <w:rFonts w:ascii="Tahoma" w:hAnsi="Tahoma" w:cs="Tahoma"/>
                <w:sz w:val="18"/>
                <w:szCs w:val="18"/>
                <w:lang w:val="ru-RU"/>
              </w:rPr>
              <w:t xml:space="preserve"> </w:t>
            </w:r>
            <w:r>
              <w:rPr>
                <w:rFonts w:ascii="Tahoma" w:hAnsi="Tahoma" w:cs="Tahoma"/>
                <w:sz w:val="18"/>
                <w:szCs w:val="18"/>
                <w:lang w:val="ru-RU"/>
              </w:rPr>
              <w:t>ne</w:t>
            </w:r>
            <w:r w:rsidR="002953C3" w:rsidRPr="007D4992">
              <w:rPr>
                <w:rFonts w:ascii="Tahoma" w:hAnsi="Tahoma" w:cs="Tahoma"/>
                <w:sz w:val="18"/>
                <w:szCs w:val="18"/>
                <w:lang w:val="ru-RU"/>
              </w:rPr>
              <w:t xml:space="preserve"> </w:t>
            </w:r>
            <w:r>
              <w:rPr>
                <w:rFonts w:ascii="Tahoma" w:hAnsi="Tahoma" w:cs="Tahoma"/>
                <w:sz w:val="18"/>
                <w:szCs w:val="18"/>
                <w:lang w:val="ru-RU"/>
              </w:rPr>
              <w:t>posjeduje</w:t>
            </w:r>
            <w:r w:rsidR="002953C3" w:rsidRPr="007D4992">
              <w:rPr>
                <w:rFonts w:ascii="Tahoma" w:hAnsi="Tahoma" w:cs="Tahoma"/>
                <w:sz w:val="18"/>
                <w:szCs w:val="18"/>
                <w:lang w:val="ru-RU"/>
              </w:rPr>
              <w:t xml:space="preserve"> </w:t>
            </w:r>
            <w:r>
              <w:rPr>
                <w:rFonts w:ascii="Tahoma" w:hAnsi="Tahoma" w:cs="Tahoma"/>
                <w:sz w:val="18"/>
                <w:szCs w:val="18"/>
                <w:lang w:val="ru-RU"/>
              </w:rPr>
              <w:t>dokumentaciju</w:t>
            </w:r>
            <w:r w:rsidR="002953C3" w:rsidRPr="007D4992">
              <w:rPr>
                <w:rFonts w:ascii="Tahoma" w:hAnsi="Tahoma" w:cs="Tahoma"/>
                <w:sz w:val="18"/>
                <w:szCs w:val="18"/>
                <w:lang w:val="ru-RU"/>
              </w:rPr>
              <w:t xml:space="preserve"> </w:t>
            </w:r>
            <w:r>
              <w:rPr>
                <w:rFonts w:ascii="Tahoma" w:hAnsi="Tahoma" w:cs="Tahoma"/>
                <w:sz w:val="18"/>
                <w:szCs w:val="18"/>
                <w:lang w:val="ru-RU"/>
              </w:rPr>
              <w:t>definisanu</w:t>
            </w:r>
            <w:r w:rsidR="002953C3" w:rsidRPr="007D4992">
              <w:rPr>
                <w:rFonts w:ascii="Tahoma" w:hAnsi="Tahoma" w:cs="Tahoma"/>
                <w:sz w:val="18"/>
                <w:szCs w:val="18"/>
                <w:lang w:val="ru-RU"/>
              </w:rPr>
              <w:t xml:space="preserve"> </w:t>
            </w:r>
            <w:r>
              <w:rPr>
                <w:rFonts w:ascii="Tahoma" w:hAnsi="Tahoma" w:cs="Tahoma"/>
                <w:sz w:val="18"/>
                <w:szCs w:val="18"/>
                <w:lang w:val="ru-RU"/>
              </w:rPr>
              <w:t>zahtjevima</w:t>
            </w:r>
            <w:r w:rsidR="002953C3" w:rsidRPr="007D4992">
              <w:rPr>
                <w:rFonts w:ascii="Tahoma" w:hAnsi="Tahoma" w:cs="Tahoma"/>
                <w:sz w:val="18"/>
                <w:szCs w:val="18"/>
                <w:lang w:val="ru-RU"/>
              </w:rPr>
              <w:t xml:space="preserve"> </w:t>
            </w:r>
            <w:r>
              <w:rPr>
                <w:rFonts w:ascii="Tahoma" w:hAnsi="Tahoma" w:cs="Tahoma"/>
                <w:sz w:val="18"/>
                <w:szCs w:val="18"/>
                <w:lang w:val="ru-RU"/>
              </w:rPr>
              <w:t>iz</w:t>
            </w:r>
            <w:r w:rsidR="002953C3" w:rsidRPr="007D4992">
              <w:rPr>
                <w:rFonts w:ascii="Tahoma" w:hAnsi="Tahoma" w:cs="Tahoma"/>
                <w:sz w:val="18"/>
                <w:szCs w:val="18"/>
                <w:lang w:val="ru-RU"/>
              </w:rPr>
              <w:t xml:space="preserve"> </w:t>
            </w:r>
            <w:r>
              <w:rPr>
                <w:rFonts w:ascii="Tahoma" w:hAnsi="Tahoma" w:cs="Tahoma"/>
                <w:sz w:val="18"/>
                <w:szCs w:val="18"/>
                <w:lang w:val="ru-RU"/>
              </w:rPr>
              <w:t>važećih</w:t>
            </w:r>
            <w:r w:rsidR="002953C3" w:rsidRPr="007D4992">
              <w:rPr>
                <w:rFonts w:ascii="Tahoma" w:hAnsi="Tahoma" w:cs="Tahoma"/>
                <w:sz w:val="18"/>
                <w:szCs w:val="18"/>
                <w:lang w:val="ru-RU"/>
              </w:rPr>
              <w:t xml:space="preserve"> </w:t>
            </w:r>
            <w:r>
              <w:rPr>
                <w:rFonts w:ascii="Tahoma" w:hAnsi="Tahoma" w:cs="Tahoma"/>
                <w:sz w:val="18"/>
                <w:szCs w:val="18"/>
                <w:lang w:val="ru-RU"/>
              </w:rPr>
              <w:t>normativnih</w:t>
            </w:r>
            <w:r w:rsidR="002953C3" w:rsidRPr="007D4992">
              <w:rPr>
                <w:rFonts w:ascii="Tahoma" w:hAnsi="Tahoma" w:cs="Tahoma"/>
                <w:sz w:val="18"/>
                <w:szCs w:val="18"/>
                <w:lang w:val="ru-RU"/>
              </w:rPr>
              <w:t xml:space="preserve"> </w:t>
            </w:r>
            <w:r>
              <w:rPr>
                <w:rFonts w:ascii="Tahoma" w:hAnsi="Tahoma" w:cs="Tahoma"/>
                <w:sz w:val="18"/>
                <w:szCs w:val="18"/>
                <w:lang w:val="ru-RU"/>
              </w:rPr>
              <w:t>dokumenata</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oblasti</w:t>
            </w:r>
            <w:r w:rsidR="002953C3" w:rsidRPr="007D4992">
              <w:rPr>
                <w:rFonts w:ascii="Tahoma" w:hAnsi="Tahoma" w:cs="Tahoma"/>
                <w:sz w:val="18"/>
                <w:szCs w:val="18"/>
                <w:lang w:val="ru-RU"/>
              </w:rPr>
              <w:t xml:space="preserve"> </w:t>
            </w:r>
            <w:r>
              <w:rPr>
                <w:rFonts w:ascii="Tahoma" w:hAnsi="Tahoma" w:cs="Tahoma"/>
                <w:sz w:val="18"/>
                <w:szCs w:val="18"/>
                <w:lang w:val="ru-RU"/>
              </w:rPr>
              <w:t>zaštite</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radu</w:t>
            </w:r>
            <w:r w:rsidR="002953C3" w:rsidRPr="007D4992">
              <w:rPr>
                <w:rFonts w:ascii="Tahoma" w:hAnsi="Tahoma" w:cs="Tahoma"/>
                <w:sz w:val="18"/>
                <w:szCs w:val="18"/>
                <w:lang w:val="ru-RU"/>
              </w:rPr>
              <w:t xml:space="preserve">, </w:t>
            </w:r>
            <w:r>
              <w:rPr>
                <w:rFonts w:ascii="Tahoma" w:hAnsi="Tahoma" w:cs="Tahoma"/>
                <w:sz w:val="18"/>
                <w:szCs w:val="18"/>
                <w:lang w:val="ru-RU"/>
              </w:rPr>
              <w:t>industrijske</w:t>
            </w:r>
            <w:r w:rsidR="002953C3" w:rsidRPr="007D4992">
              <w:rPr>
                <w:rFonts w:ascii="Tahoma" w:hAnsi="Tahoma" w:cs="Tahoma"/>
                <w:sz w:val="18"/>
                <w:szCs w:val="18"/>
                <w:lang w:val="ru-RU"/>
              </w:rPr>
              <w:t xml:space="preserve"> </w:t>
            </w:r>
            <w:r>
              <w:rPr>
                <w:rFonts w:ascii="Tahoma" w:hAnsi="Tahoma" w:cs="Tahoma"/>
                <w:sz w:val="18"/>
                <w:szCs w:val="18"/>
                <w:lang w:val="ru-RU"/>
              </w:rPr>
              <w:t>bezbjednosti</w:t>
            </w:r>
            <w:r w:rsidR="002953C3" w:rsidRPr="007D4992">
              <w:rPr>
                <w:rFonts w:ascii="Tahoma" w:hAnsi="Tahoma" w:cs="Tahoma"/>
                <w:sz w:val="18"/>
                <w:szCs w:val="18"/>
                <w:lang w:val="ru-RU"/>
              </w:rPr>
              <w:t xml:space="preserve">, </w:t>
            </w:r>
            <w:r>
              <w:rPr>
                <w:rFonts w:ascii="Tahoma" w:hAnsi="Tahoma" w:cs="Tahoma"/>
                <w:sz w:val="18"/>
                <w:szCs w:val="18"/>
                <w:lang w:val="ru-RU"/>
              </w:rPr>
              <w:t>zaštite</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požara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zaštite</w:t>
            </w:r>
            <w:r w:rsidR="002953C3" w:rsidRPr="007D4992">
              <w:rPr>
                <w:rFonts w:ascii="Tahoma" w:hAnsi="Tahoma" w:cs="Tahoma"/>
                <w:sz w:val="18"/>
                <w:szCs w:val="18"/>
                <w:lang w:val="ru-RU"/>
              </w:rPr>
              <w:t xml:space="preserve"> </w:t>
            </w:r>
            <w:r>
              <w:rPr>
                <w:rFonts w:ascii="Tahoma" w:hAnsi="Tahoma" w:cs="Tahoma"/>
                <w:sz w:val="18"/>
                <w:szCs w:val="18"/>
                <w:lang w:val="sr-Cyrl-BA"/>
              </w:rPr>
              <w:t>životne</w:t>
            </w:r>
            <w:r w:rsidR="002953C3" w:rsidRPr="007D4992">
              <w:rPr>
                <w:rFonts w:ascii="Tahoma" w:hAnsi="Tahoma" w:cs="Tahoma"/>
                <w:sz w:val="18"/>
                <w:szCs w:val="18"/>
                <w:lang w:val="sr-Cyrl-BA"/>
              </w:rPr>
              <w:t xml:space="preserve"> </w:t>
            </w:r>
            <w:r>
              <w:rPr>
                <w:rFonts w:ascii="Tahoma" w:hAnsi="Tahoma" w:cs="Tahoma"/>
                <w:sz w:val="18"/>
                <w:szCs w:val="18"/>
                <w:lang w:val="sr-Cyrl-BA"/>
              </w:rPr>
              <w:t>sredine</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zahtijevaju</w:t>
            </w:r>
            <w:r w:rsidR="002953C3" w:rsidRPr="007D4992">
              <w:rPr>
                <w:rFonts w:ascii="Tahoma" w:hAnsi="Tahoma" w:cs="Tahoma"/>
                <w:sz w:val="18"/>
                <w:szCs w:val="18"/>
                <w:lang w:val="ru-RU"/>
              </w:rPr>
              <w:t xml:space="preserve"> </w:t>
            </w:r>
            <w:r>
              <w:rPr>
                <w:rFonts w:ascii="Tahoma" w:hAnsi="Tahoma" w:cs="Tahoma"/>
                <w:sz w:val="18"/>
                <w:szCs w:val="18"/>
                <w:lang w:val="ru-RU"/>
              </w:rPr>
              <w:t>obavezno</w:t>
            </w:r>
            <w:r w:rsidR="002953C3" w:rsidRPr="007D4992">
              <w:rPr>
                <w:rFonts w:ascii="Tahoma" w:hAnsi="Tahoma" w:cs="Tahoma"/>
                <w:sz w:val="18"/>
                <w:szCs w:val="18"/>
                <w:lang w:val="ru-RU"/>
              </w:rPr>
              <w:t xml:space="preserve"> </w:t>
            </w:r>
            <w:r>
              <w:rPr>
                <w:rFonts w:ascii="Tahoma" w:hAnsi="Tahoma" w:cs="Tahoma"/>
                <w:sz w:val="18"/>
                <w:szCs w:val="18"/>
                <w:lang w:val="ru-RU"/>
              </w:rPr>
              <w:t>usaglašavanje</w:t>
            </w:r>
            <w:r w:rsidR="002953C3" w:rsidRPr="007D4992">
              <w:rPr>
                <w:rFonts w:ascii="Tahoma" w:hAnsi="Tahoma" w:cs="Tahoma"/>
                <w:sz w:val="18"/>
                <w:szCs w:val="18"/>
                <w:lang w:val="ru-RU"/>
              </w:rPr>
              <w:t xml:space="preserve"> </w:t>
            </w:r>
            <w:r>
              <w:rPr>
                <w:rFonts w:ascii="Tahoma" w:hAnsi="Tahoma" w:cs="Tahoma"/>
                <w:sz w:val="18"/>
                <w:szCs w:val="18"/>
                <w:lang w:val="ru-RU"/>
              </w:rPr>
              <w:t>sa</w:t>
            </w:r>
            <w:r w:rsidR="002953C3" w:rsidRPr="007D4992">
              <w:rPr>
                <w:rFonts w:ascii="Tahoma" w:hAnsi="Tahoma" w:cs="Tahoma"/>
                <w:sz w:val="18"/>
                <w:szCs w:val="18"/>
                <w:lang w:val="ru-RU"/>
              </w:rPr>
              <w:t xml:space="preserve"> </w:t>
            </w:r>
            <w:r>
              <w:rPr>
                <w:rFonts w:ascii="Tahoma" w:hAnsi="Tahoma" w:cs="Tahoma"/>
                <w:sz w:val="18"/>
                <w:szCs w:val="18"/>
                <w:lang w:val="ru-RU"/>
              </w:rPr>
              <w:t>kontrolno</w:t>
            </w:r>
            <w:r w:rsidR="002953C3" w:rsidRPr="007D4992">
              <w:rPr>
                <w:rFonts w:ascii="Tahoma" w:hAnsi="Tahoma" w:cs="Tahoma"/>
                <w:sz w:val="18"/>
                <w:szCs w:val="18"/>
                <w:lang w:val="ru-RU"/>
              </w:rPr>
              <w:t>-</w:t>
            </w:r>
            <w:r>
              <w:rPr>
                <w:rFonts w:ascii="Tahoma" w:hAnsi="Tahoma" w:cs="Tahoma"/>
                <w:sz w:val="18"/>
                <w:szCs w:val="18"/>
                <w:lang w:val="ru-RU"/>
              </w:rPr>
              <w:t>nadzornim</w:t>
            </w:r>
            <w:r w:rsidR="002953C3" w:rsidRPr="007D4992">
              <w:rPr>
                <w:rFonts w:ascii="Tahoma" w:hAnsi="Tahoma" w:cs="Tahoma"/>
                <w:sz w:val="18"/>
                <w:szCs w:val="18"/>
                <w:lang w:val="ru-RU"/>
              </w:rPr>
              <w:t xml:space="preserve"> </w:t>
            </w:r>
            <w:r>
              <w:rPr>
                <w:rFonts w:ascii="Tahoma" w:hAnsi="Tahoma" w:cs="Tahoma"/>
                <w:sz w:val="18"/>
                <w:szCs w:val="18"/>
                <w:lang w:val="ru-RU"/>
              </w:rPr>
              <w:t>organima</w:t>
            </w:r>
            <w:r w:rsidR="002953C3" w:rsidRPr="007D4992">
              <w:rPr>
                <w:rFonts w:ascii="Tahoma" w:hAnsi="Tahoma" w:cs="Tahoma"/>
                <w:sz w:val="18"/>
                <w:szCs w:val="18"/>
                <w:lang w:val="ru-RU"/>
              </w:rPr>
              <w:t xml:space="preserve"> </w:t>
            </w:r>
            <w:r>
              <w:rPr>
                <w:rFonts w:ascii="Tahoma" w:hAnsi="Tahoma" w:cs="Tahoma"/>
                <w:sz w:val="18"/>
                <w:szCs w:val="18"/>
                <w:lang w:val="ru-RU"/>
              </w:rPr>
              <w:t>prilikom</w:t>
            </w:r>
            <w:r w:rsidR="002953C3" w:rsidRPr="007D4992">
              <w:rPr>
                <w:rFonts w:ascii="Tahoma" w:hAnsi="Tahoma" w:cs="Tahoma"/>
                <w:sz w:val="18"/>
                <w:szCs w:val="18"/>
                <w:lang w:val="ru-RU"/>
              </w:rPr>
              <w:t xml:space="preserve"> </w:t>
            </w:r>
            <w:r>
              <w:rPr>
                <w:rFonts w:ascii="Tahoma" w:hAnsi="Tahoma" w:cs="Tahoma"/>
                <w:sz w:val="18"/>
                <w:szCs w:val="18"/>
                <w:lang w:val="ru-RU"/>
              </w:rPr>
              <w:t>izvođenja</w:t>
            </w:r>
            <w:r w:rsidR="002953C3" w:rsidRPr="007D4992">
              <w:rPr>
                <w:rFonts w:ascii="Tahoma" w:hAnsi="Tahoma" w:cs="Tahoma"/>
                <w:sz w:val="18"/>
                <w:szCs w:val="18"/>
                <w:lang w:val="ru-RU"/>
              </w:rPr>
              <w:t xml:space="preserve"> </w:t>
            </w:r>
            <w:r>
              <w:rPr>
                <w:rFonts w:ascii="Tahoma" w:hAnsi="Tahoma" w:cs="Tahoma"/>
                <w:sz w:val="18"/>
                <w:szCs w:val="18"/>
                <w:lang w:val="ru-RU"/>
              </w:rPr>
              <w:t>odgovarajućih</w:t>
            </w:r>
            <w:r w:rsidR="002953C3" w:rsidRPr="007D4992">
              <w:rPr>
                <w:rFonts w:ascii="Tahoma" w:hAnsi="Tahoma" w:cs="Tahoma"/>
                <w:sz w:val="18"/>
                <w:szCs w:val="18"/>
                <w:lang w:val="ru-RU"/>
              </w:rPr>
              <w:t xml:space="preserve"> </w:t>
            </w:r>
            <w:r>
              <w:rPr>
                <w:rFonts w:ascii="Tahoma" w:hAnsi="Tahoma" w:cs="Tahoma"/>
                <w:sz w:val="18"/>
                <w:szCs w:val="18"/>
                <w:lang w:val="ru-RU"/>
              </w:rPr>
              <w:t>radova</w:t>
            </w:r>
          </w:p>
        </w:tc>
        <w:tc>
          <w:tcPr>
            <w:tcW w:w="438" w:type="pct"/>
            <w:shd w:val="clear" w:color="000000" w:fill="FFFFFF"/>
          </w:tcPr>
          <w:p w14:paraId="05ECE58D" w14:textId="77777777" w:rsidR="002953C3" w:rsidRPr="007D4992" w:rsidRDefault="002953C3" w:rsidP="00060947">
            <w:pPr>
              <w:autoSpaceDE w:val="0"/>
              <w:autoSpaceDN w:val="0"/>
              <w:adjustRightInd w:val="0"/>
              <w:spacing w:before="40" w:afterLines="40" w:after="96" w:line="240" w:lineRule="auto"/>
              <w:jc w:val="center"/>
              <w:rPr>
                <w:rFonts w:ascii="Tahoma" w:hAnsi="Tahoma" w:cs="Tahoma"/>
                <w:sz w:val="18"/>
                <w:szCs w:val="18"/>
                <w:lang w:val="sr-Cyrl-RS"/>
              </w:rPr>
            </w:pPr>
            <w:r w:rsidRPr="007D4992">
              <w:rPr>
                <w:rFonts w:ascii="Tahoma" w:hAnsi="Tahoma" w:cs="Tahoma"/>
                <w:sz w:val="18"/>
                <w:szCs w:val="18"/>
              </w:rPr>
              <w:t>50</w:t>
            </w:r>
            <w:r w:rsidRPr="007D4992">
              <w:rPr>
                <w:rFonts w:ascii="Tahoma" w:hAnsi="Tahoma" w:cs="Tahoma"/>
                <w:sz w:val="18"/>
                <w:szCs w:val="18"/>
                <w:lang w:val="sr-Cyrl-RS"/>
              </w:rPr>
              <w:t xml:space="preserve"> </w:t>
            </w:r>
          </w:p>
          <w:p w14:paraId="6C2F17D4"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rPr>
            </w:pPr>
          </w:p>
        </w:tc>
        <w:tc>
          <w:tcPr>
            <w:tcW w:w="1046" w:type="pct"/>
            <w:shd w:val="clear" w:color="000000" w:fill="FFFFFF"/>
          </w:tcPr>
          <w:p w14:paraId="65B21666" w14:textId="0AA57F74"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posebno</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svaki</w:t>
            </w:r>
            <w:r w:rsidR="002953C3" w:rsidRPr="007D4992">
              <w:rPr>
                <w:rFonts w:ascii="Tahoma" w:hAnsi="Tahoma" w:cs="Tahoma"/>
                <w:sz w:val="18"/>
                <w:szCs w:val="18"/>
                <w:lang w:val="ru-RU"/>
              </w:rPr>
              <w:t xml:space="preserve"> </w:t>
            </w:r>
            <w:r>
              <w:rPr>
                <w:rFonts w:ascii="Tahoma" w:hAnsi="Tahoma" w:cs="Tahoma"/>
                <w:sz w:val="18"/>
                <w:szCs w:val="18"/>
                <w:lang w:val="ru-RU"/>
              </w:rPr>
              <w:t>dokument</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sa</w:t>
            </w:r>
            <w:r w:rsidR="002953C3" w:rsidRPr="007D4992">
              <w:rPr>
                <w:rFonts w:ascii="Tahoma" w:hAnsi="Tahoma" w:cs="Tahoma"/>
                <w:sz w:val="18"/>
                <w:szCs w:val="18"/>
                <w:lang w:val="ru-RU"/>
              </w:rPr>
              <w:t xml:space="preserve"> </w:t>
            </w:r>
            <w:r>
              <w:rPr>
                <w:rFonts w:ascii="Tahoma" w:hAnsi="Tahoma" w:cs="Tahoma"/>
                <w:sz w:val="18"/>
                <w:szCs w:val="18"/>
                <w:lang w:val="ru-RU"/>
              </w:rPr>
              <w:t>priloženom</w:t>
            </w:r>
            <w:r w:rsidR="002953C3" w:rsidRPr="007D4992">
              <w:rPr>
                <w:rFonts w:ascii="Tahoma" w:hAnsi="Tahoma" w:cs="Tahoma"/>
                <w:sz w:val="18"/>
                <w:szCs w:val="18"/>
                <w:lang w:val="ru-RU"/>
              </w:rPr>
              <w:t xml:space="preserve"> </w:t>
            </w:r>
            <w:r>
              <w:rPr>
                <w:rFonts w:ascii="Tahoma" w:hAnsi="Tahoma" w:cs="Tahoma"/>
                <w:sz w:val="18"/>
                <w:szCs w:val="18"/>
                <w:lang w:val="ru-RU"/>
              </w:rPr>
              <w:t>naslovnom</w:t>
            </w:r>
            <w:r w:rsidR="002953C3" w:rsidRPr="007D4992">
              <w:rPr>
                <w:rFonts w:ascii="Tahoma" w:hAnsi="Tahoma" w:cs="Tahoma"/>
                <w:sz w:val="18"/>
                <w:szCs w:val="18"/>
                <w:lang w:val="ru-RU"/>
              </w:rPr>
              <w:t xml:space="preserve"> </w:t>
            </w:r>
            <w:r>
              <w:rPr>
                <w:rFonts w:ascii="Tahoma" w:hAnsi="Tahoma" w:cs="Tahoma"/>
                <w:sz w:val="18"/>
                <w:szCs w:val="18"/>
                <w:lang w:val="ru-RU"/>
              </w:rPr>
              <w:t>stranom</w:t>
            </w:r>
            <w:r w:rsidR="002953C3" w:rsidRPr="007D4992">
              <w:rPr>
                <w:rFonts w:ascii="Tahoma" w:hAnsi="Tahoma" w:cs="Tahoma"/>
                <w:sz w:val="18"/>
                <w:szCs w:val="18"/>
                <w:lang w:val="ru-RU"/>
              </w:rPr>
              <w:t xml:space="preserve"> </w:t>
            </w:r>
            <w:r>
              <w:rPr>
                <w:rFonts w:ascii="Tahoma" w:hAnsi="Tahoma" w:cs="Tahoma"/>
                <w:sz w:val="18"/>
                <w:szCs w:val="18"/>
                <w:lang w:val="ru-RU"/>
              </w:rPr>
              <w:t>dokumenta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stranicama</w:t>
            </w:r>
            <w:r w:rsidR="002953C3" w:rsidRPr="007D4992">
              <w:rPr>
                <w:rFonts w:ascii="Tahoma" w:hAnsi="Tahoma" w:cs="Tahoma"/>
                <w:sz w:val="18"/>
                <w:szCs w:val="18"/>
                <w:lang w:val="ru-RU"/>
              </w:rPr>
              <w:t xml:space="preserve"> </w:t>
            </w:r>
            <w:r>
              <w:rPr>
                <w:rFonts w:ascii="Tahoma" w:hAnsi="Tahoma" w:cs="Tahoma"/>
                <w:sz w:val="18"/>
                <w:szCs w:val="18"/>
                <w:lang w:val="ru-RU"/>
              </w:rPr>
              <w:t>kojima</w:t>
            </w:r>
            <w:r w:rsidR="002953C3" w:rsidRPr="007D4992">
              <w:rPr>
                <w:rFonts w:ascii="Tahoma" w:hAnsi="Tahoma" w:cs="Tahoma"/>
                <w:sz w:val="18"/>
                <w:szCs w:val="18"/>
                <w:lang w:val="ru-RU"/>
              </w:rPr>
              <w:t xml:space="preserve"> </w:t>
            </w:r>
            <w:r>
              <w:rPr>
                <w:rFonts w:ascii="Tahoma" w:hAnsi="Tahoma" w:cs="Tahoma"/>
                <w:sz w:val="18"/>
                <w:szCs w:val="18"/>
                <w:lang w:val="ru-RU"/>
              </w:rPr>
              <w:t>je</w:t>
            </w:r>
            <w:r w:rsidR="002953C3" w:rsidRPr="007D4992">
              <w:rPr>
                <w:rFonts w:ascii="Tahoma" w:hAnsi="Tahoma" w:cs="Tahoma"/>
                <w:sz w:val="18"/>
                <w:szCs w:val="18"/>
                <w:lang w:val="ru-RU"/>
              </w:rPr>
              <w:t xml:space="preserve"> </w:t>
            </w:r>
            <w:r>
              <w:rPr>
                <w:rFonts w:ascii="Tahoma" w:hAnsi="Tahoma" w:cs="Tahoma"/>
                <w:sz w:val="18"/>
                <w:szCs w:val="18"/>
                <w:lang w:val="ru-RU"/>
              </w:rPr>
              <w:t>dokument</w:t>
            </w:r>
            <w:r w:rsidR="002953C3" w:rsidRPr="007D4992">
              <w:rPr>
                <w:rFonts w:ascii="Tahoma" w:hAnsi="Tahoma" w:cs="Tahoma"/>
                <w:sz w:val="18"/>
                <w:szCs w:val="18"/>
                <w:lang w:val="ru-RU"/>
              </w:rPr>
              <w:t xml:space="preserve"> </w:t>
            </w:r>
            <w:r>
              <w:rPr>
                <w:rFonts w:ascii="Tahoma" w:hAnsi="Tahoma" w:cs="Tahoma"/>
                <w:sz w:val="18"/>
                <w:szCs w:val="18"/>
                <w:lang w:val="ru-RU"/>
              </w:rPr>
              <w:t>usvojen</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usaglašen</w:t>
            </w:r>
            <w:r w:rsidR="002953C3" w:rsidRPr="007D4992">
              <w:rPr>
                <w:rFonts w:ascii="Tahoma" w:hAnsi="Tahoma" w:cs="Tahoma"/>
                <w:sz w:val="18"/>
                <w:szCs w:val="18"/>
                <w:lang w:val="ru-RU"/>
              </w:rPr>
              <w:t xml:space="preserve">, </w:t>
            </w:r>
            <w:r>
              <w:rPr>
                <w:rFonts w:ascii="Tahoma" w:hAnsi="Tahoma" w:cs="Tahoma"/>
                <w:sz w:val="18"/>
                <w:szCs w:val="18"/>
                <w:lang w:val="ru-RU"/>
              </w:rPr>
              <w:t>a</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je</w:t>
            </w:r>
            <w:r w:rsidR="002953C3" w:rsidRPr="007D4992">
              <w:rPr>
                <w:rFonts w:ascii="Tahoma" w:hAnsi="Tahoma" w:cs="Tahoma"/>
                <w:sz w:val="18"/>
                <w:szCs w:val="18"/>
                <w:lang w:val="ru-RU"/>
              </w:rPr>
              <w:t xml:space="preserve"> </w:t>
            </w:r>
            <w:r>
              <w:rPr>
                <w:rFonts w:ascii="Tahoma" w:hAnsi="Tahoma" w:cs="Tahoma"/>
                <w:sz w:val="18"/>
                <w:szCs w:val="18"/>
                <w:lang w:val="ru-RU"/>
              </w:rPr>
              <w:t>ispostavio</w:t>
            </w:r>
            <w:r w:rsidR="002953C3" w:rsidRPr="007D4992">
              <w:rPr>
                <w:rFonts w:ascii="Tahoma" w:hAnsi="Tahoma" w:cs="Tahoma"/>
                <w:sz w:val="18"/>
                <w:szCs w:val="18"/>
                <w:lang w:val="ru-RU"/>
              </w:rPr>
              <w:t xml:space="preserve"> </w:t>
            </w:r>
            <w:r>
              <w:rPr>
                <w:rFonts w:ascii="Tahoma" w:hAnsi="Tahoma" w:cs="Tahoma"/>
                <w:sz w:val="18"/>
                <w:szCs w:val="18"/>
                <w:lang w:val="ru-RU"/>
              </w:rPr>
              <w:t>Izvođač</w:t>
            </w:r>
          </w:p>
        </w:tc>
        <w:tc>
          <w:tcPr>
            <w:tcW w:w="853" w:type="pct"/>
            <w:shd w:val="clear" w:color="000000" w:fill="FFFFFF"/>
          </w:tcPr>
          <w:p w14:paraId="7C1246F4"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r w:rsidR="002953C3" w:rsidRPr="00060947" w14:paraId="682CFDA8" w14:textId="77777777" w:rsidTr="007D4992">
        <w:tblPrEx>
          <w:tblCellMar>
            <w:top w:w="85" w:type="dxa"/>
            <w:bottom w:w="85" w:type="dxa"/>
          </w:tblCellMar>
        </w:tblPrEx>
        <w:tc>
          <w:tcPr>
            <w:tcW w:w="229" w:type="pct"/>
            <w:shd w:val="clear" w:color="000000" w:fill="FFFFFF"/>
          </w:tcPr>
          <w:p w14:paraId="79EE9247"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506EAED2" w14:textId="05486695"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Rasklapanje</w:t>
            </w:r>
            <w:r w:rsidR="002953C3" w:rsidRPr="007D4992">
              <w:rPr>
                <w:rFonts w:ascii="Tahoma" w:hAnsi="Tahoma" w:cs="Tahoma"/>
                <w:sz w:val="18"/>
                <w:szCs w:val="18"/>
                <w:lang w:val="ru-RU"/>
              </w:rPr>
              <w:t xml:space="preserve"> </w:t>
            </w:r>
            <w:r>
              <w:rPr>
                <w:rFonts w:ascii="Tahoma" w:hAnsi="Tahoma" w:cs="Tahoma"/>
                <w:sz w:val="18"/>
                <w:szCs w:val="18"/>
                <w:lang w:val="ru-RU"/>
              </w:rPr>
              <w:t>objekata</w:t>
            </w:r>
            <w:r w:rsidR="002953C3" w:rsidRPr="007D4992">
              <w:rPr>
                <w:rFonts w:ascii="Tahoma" w:hAnsi="Tahoma" w:cs="Tahoma"/>
                <w:sz w:val="18"/>
                <w:szCs w:val="18"/>
                <w:lang w:val="ru-RU"/>
              </w:rPr>
              <w:t xml:space="preserve"> (</w:t>
            </w:r>
            <w:r>
              <w:rPr>
                <w:rFonts w:ascii="Tahoma" w:hAnsi="Tahoma" w:cs="Tahoma"/>
                <w:sz w:val="18"/>
                <w:szCs w:val="18"/>
                <w:lang w:val="ru-RU"/>
              </w:rPr>
              <w:t>punilišta</w:t>
            </w:r>
            <w:r w:rsidR="002953C3" w:rsidRPr="007D4992">
              <w:rPr>
                <w:rFonts w:ascii="Tahoma" w:hAnsi="Tahoma" w:cs="Tahoma"/>
                <w:sz w:val="18"/>
                <w:szCs w:val="18"/>
                <w:lang w:val="ru-RU"/>
              </w:rPr>
              <w:t xml:space="preserve">, </w:t>
            </w:r>
            <w:r>
              <w:rPr>
                <w:rFonts w:ascii="Tahoma" w:hAnsi="Tahoma" w:cs="Tahoma"/>
                <w:sz w:val="18"/>
                <w:szCs w:val="18"/>
                <w:lang w:val="ru-RU"/>
              </w:rPr>
              <w:t>zaštitne</w:t>
            </w:r>
            <w:r w:rsidR="002953C3" w:rsidRPr="007D4992">
              <w:rPr>
                <w:rFonts w:ascii="Tahoma" w:hAnsi="Tahoma" w:cs="Tahoma"/>
                <w:sz w:val="18"/>
                <w:szCs w:val="18"/>
                <w:lang w:val="ru-RU"/>
              </w:rPr>
              <w:t xml:space="preserve"> </w:t>
            </w:r>
            <w:r>
              <w:rPr>
                <w:rFonts w:ascii="Tahoma" w:hAnsi="Tahoma" w:cs="Tahoma"/>
                <w:sz w:val="18"/>
                <w:szCs w:val="18"/>
                <w:lang w:val="ru-RU"/>
              </w:rPr>
              <w:t>ograde</w:t>
            </w:r>
            <w:r w:rsidR="002953C3" w:rsidRPr="007D4992">
              <w:rPr>
                <w:rFonts w:ascii="Tahoma" w:hAnsi="Tahoma" w:cs="Tahoma"/>
                <w:sz w:val="18"/>
                <w:szCs w:val="18"/>
                <w:lang w:val="ru-RU"/>
              </w:rPr>
              <w:t xml:space="preserve">), </w:t>
            </w:r>
            <w:r>
              <w:rPr>
                <w:rFonts w:ascii="Tahoma" w:hAnsi="Tahoma" w:cs="Tahoma"/>
                <w:sz w:val="18"/>
                <w:szCs w:val="18"/>
                <w:lang w:val="ru-RU"/>
              </w:rPr>
              <w:t>električnih</w:t>
            </w:r>
            <w:r w:rsidR="002953C3" w:rsidRPr="007D4992">
              <w:rPr>
                <w:rFonts w:ascii="Tahoma" w:hAnsi="Tahoma" w:cs="Tahoma"/>
                <w:sz w:val="18"/>
                <w:szCs w:val="18"/>
                <w:lang w:val="ru-RU"/>
              </w:rPr>
              <w:t xml:space="preserve"> </w:t>
            </w:r>
            <w:r>
              <w:rPr>
                <w:rFonts w:ascii="Tahoma" w:hAnsi="Tahoma" w:cs="Tahoma"/>
                <w:sz w:val="18"/>
                <w:szCs w:val="18"/>
                <w:lang w:val="ru-RU"/>
              </w:rPr>
              <w:t>vodova</w:t>
            </w:r>
            <w:r w:rsidR="002953C3" w:rsidRPr="007D4992">
              <w:rPr>
                <w:rFonts w:ascii="Tahoma" w:hAnsi="Tahoma" w:cs="Tahoma"/>
                <w:sz w:val="18"/>
                <w:szCs w:val="18"/>
                <w:lang w:val="ru-RU"/>
              </w:rPr>
              <w:t xml:space="preserve">, </w:t>
            </w:r>
            <w:r>
              <w:rPr>
                <w:rFonts w:ascii="Tahoma" w:hAnsi="Tahoma" w:cs="Tahoma"/>
                <w:sz w:val="18"/>
                <w:szCs w:val="18"/>
                <w:lang w:val="ru-RU"/>
              </w:rPr>
              <w:t>tehničkih</w:t>
            </w:r>
            <w:r w:rsidR="002953C3" w:rsidRPr="007D4992">
              <w:rPr>
                <w:rFonts w:ascii="Tahoma" w:hAnsi="Tahoma" w:cs="Tahoma"/>
                <w:sz w:val="18"/>
                <w:szCs w:val="18"/>
                <w:lang w:val="ru-RU"/>
              </w:rPr>
              <w:t xml:space="preserve"> </w:t>
            </w:r>
            <w:r>
              <w:rPr>
                <w:rFonts w:ascii="Tahoma" w:hAnsi="Tahoma" w:cs="Tahoma"/>
                <w:sz w:val="18"/>
                <w:szCs w:val="18"/>
                <w:lang w:val="ru-RU"/>
              </w:rPr>
              <w:t>uređaja</w:t>
            </w:r>
            <w:r w:rsidR="002953C3" w:rsidRPr="007D4992">
              <w:rPr>
                <w:rFonts w:ascii="Tahoma" w:hAnsi="Tahoma" w:cs="Tahoma"/>
                <w:sz w:val="18"/>
                <w:szCs w:val="18"/>
                <w:lang w:val="ru-RU"/>
              </w:rPr>
              <w:t xml:space="preserve">, </w:t>
            </w:r>
            <w:r>
              <w:rPr>
                <w:rFonts w:ascii="Tahoma" w:hAnsi="Tahoma" w:cs="Tahoma"/>
                <w:sz w:val="18"/>
                <w:szCs w:val="18"/>
                <w:lang w:val="ru-RU"/>
              </w:rPr>
              <w:t>opreme</w:t>
            </w:r>
            <w:r w:rsidR="002953C3" w:rsidRPr="007D4992">
              <w:rPr>
                <w:rFonts w:ascii="Tahoma" w:hAnsi="Tahoma" w:cs="Tahoma"/>
                <w:sz w:val="18"/>
                <w:szCs w:val="18"/>
                <w:lang w:val="ru-RU"/>
              </w:rPr>
              <w:t xml:space="preserve">, </w:t>
            </w:r>
            <w:r>
              <w:rPr>
                <w:rFonts w:ascii="Tahoma" w:hAnsi="Tahoma" w:cs="Tahoma"/>
                <w:sz w:val="18"/>
                <w:szCs w:val="18"/>
                <w:lang w:val="ru-RU"/>
              </w:rPr>
              <w:t>podzemnih</w:t>
            </w:r>
            <w:r w:rsidR="002953C3" w:rsidRPr="007D4992">
              <w:rPr>
                <w:rFonts w:ascii="Tahoma" w:hAnsi="Tahoma" w:cs="Tahoma"/>
                <w:sz w:val="18"/>
                <w:szCs w:val="18"/>
                <w:lang w:val="ru-RU"/>
              </w:rPr>
              <w:t xml:space="preserve"> </w:t>
            </w:r>
            <w:r>
              <w:rPr>
                <w:rFonts w:ascii="Tahoma" w:hAnsi="Tahoma" w:cs="Tahoma"/>
                <w:sz w:val="18"/>
                <w:szCs w:val="18"/>
                <w:lang w:val="ru-RU"/>
              </w:rPr>
              <w:t>instalacija</w:t>
            </w:r>
            <w:r w:rsidR="002953C3" w:rsidRPr="007D4992">
              <w:rPr>
                <w:rFonts w:ascii="Tahoma" w:hAnsi="Tahoma" w:cs="Tahoma"/>
                <w:sz w:val="18"/>
                <w:szCs w:val="18"/>
                <w:lang w:val="ru-RU"/>
              </w:rPr>
              <w:t xml:space="preserve"> (</w:t>
            </w:r>
            <w:r>
              <w:rPr>
                <w:rFonts w:ascii="Tahoma" w:hAnsi="Tahoma" w:cs="Tahoma"/>
                <w:sz w:val="18"/>
                <w:szCs w:val="18"/>
                <w:lang w:val="ru-RU"/>
              </w:rPr>
              <w:t>uklјučujući</w:t>
            </w:r>
            <w:r w:rsidR="002953C3" w:rsidRPr="007D4992">
              <w:rPr>
                <w:rFonts w:ascii="Tahoma" w:hAnsi="Tahoma" w:cs="Tahoma"/>
                <w:sz w:val="18"/>
                <w:szCs w:val="18"/>
                <w:lang w:val="ru-RU"/>
              </w:rPr>
              <w:t xml:space="preserve"> </w:t>
            </w:r>
            <w:r>
              <w:rPr>
                <w:rFonts w:ascii="Tahoma" w:hAnsi="Tahoma" w:cs="Tahoma"/>
                <w:sz w:val="18"/>
                <w:szCs w:val="18"/>
                <w:lang w:val="ru-RU"/>
              </w:rPr>
              <w:t>kablovske</w:t>
            </w:r>
            <w:r w:rsidR="002953C3" w:rsidRPr="007D4992">
              <w:rPr>
                <w:rFonts w:ascii="Tahoma" w:hAnsi="Tahoma" w:cs="Tahoma"/>
                <w:sz w:val="18"/>
                <w:szCs w:val="18"/>
                <w:lang w:val="ru-RU"/>
              </w:rPr>
              <w:t xml:space="preserve"> </w:t>
            </w:r>
            <w:r>
              <w:rPr>
                <w:rFonts w:ascii="Tahoma" w:hAnsi="Tahoma" w:cs="Tahoma"/>
                <w:sz w:val="18"/>
                <w:szCs w:val="18"/>
                <w:lang w:val="ru-RU"/>
              </w:rPr>
              <w:t>vodove</w:t>
            </w:r>
            <w:r w:rsidR="002953C3" w:rsidRPr="007D4992">
              <w:rPr>
                <w:rFonts w:ascii="Tahoma" w:hAnsi="Tahoma" w:cs="Tahoma"/>
                <w:sz w:val="18"/>
                <w:szCs w:val="18"/>
                <w:lang w:val="ru-RU"/>
              </w:rPr>
              <w:t xml:space="preserve">), </w:t>
            </w:r>
            <w:r>
              <w:rPr>
                <w:rFonts w:ascii="Tahoma" w:hAnsi="Tahoma" w:cs="Tahoma"/>
                <w:sz w:val="18"/>
                <w:szCs w:val="18"/>
                <w:lang w:val="ru-RU"/>
              </w:rPr>
              <w:t>uklјučujući</w:t>
            </w:r>
            <w:r w:rsidR="002953C3" w:rsidRPr="007D4992">
              <w:rPr>
                <w:rFonts w:ascii="Tahoma" w:hAnsi="Tahoma" w:cs="Tahoma"/>
                <w:sz w:val="18"/>
                <w:szCs w:val="18"/>
                <w:lang w:val="ru-RU"/>
              </w:rPr>
              <w:t xml:space="preserve"> </w:t>
            </w:r>
            <w:r>
              <w:rPr>
                <w:rFonts w:ascii="Tahoma" w:hAnsi="Tahoma" w:cs="Tahoma"/>
                <w:sz w:val="18"/>
                <w:szCs w:val="18"/>
                <w:lang w:val="ru-RU"/>
              </w:rPr>
              <w:t>šahtove</w:t>
            </w:r>
            <w:r w:rsidR="002953C3" w:rsidRPr="007D4992">
              <w:rPr>
                <w:rFonts w:ascii="Tahoma" w:hAnsi="Tahoma" w:cs="Tahoma"/>
                <w:sz w:val="18"/>
                <w:szCs w:val="18"/>
                <w:lang w:val="ru-RU"/>
              </w:rPr>
              <w:t xml:space="preserve"> </w:t>
            </w:r>
            <w:r>
              <w:rPr>
                <w:rFonts w:ascii="Tahoma" w:hAnsi="Tahoma" w:cs="Tahoma"/>
                <w:sz w:val="18"/>
                <w:szCs w:val="18"/>
                <w:lang w:val="ru-RU"/>
              </w:rPr>
              <w:t>bunara</w:t>
            </w:r>
          </w:p>
        </w:tc>
        <w:tc>
          <w:tcPr>
            <w:tcW w:w="438" w:type="pct"/>
            <w:shd w:val="clear" w:color="000000" w:fill="FFFFFF"/>
          </w:tcPr>
          <w:p w14:paraId="41358009"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r w:rsidRPr="007D4992">
              <w:rPr>
                <w:rFonts w:ascii="Tahoma" w:eastAsia="Times New Roman" w:hAnsi="Tahoma" w:cs="Tahoma"/>
                <w:sz w:val="18"/>
                <w:szCs w:val="18"/>
                <w:lang w:eastAsia="ru-RU"/>
              </w:rPr>
              <w:t>1000</w:t>
            </w:r>
          </w:p>
          <w:p w14:paraId="3C7DB9A1"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p w14:paraId="3E471F98"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tc>
        <w:tc>
          <w:tcPr>
            <w:tcW w:w="1046" w:type="pct"/>
            <w:shd w:val="clear" w:color="000000" w:fill="FFFFFF"/>
          </w:tcPr>
          <w:p w14:paraId="4993D658" w14:textId="5D7AE811"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Zapisnici</w:t>
            </w:r>
            <w:r w:rsidR="002953C3" w:rsidRPr="007D4992">
              <w:rPr>
                <w:rFonts w:ascii="Tahoma" w:hAnsi="Tahoma" w:cs="Tahoma"/>
                <w:sz w:val="18"/>
                <w:szCs w:val="18"/>
                <w:lang w:val="ru-RU"/>
              </w:rPr>
              <w:t xml:space="preserve"> </w:t>
            </w:r>
            <w:r>
              <w:rPr>
                <w:rFonts w:ascii="Tahoma" w:hAnsi="Tahoma" w:cs="Tahoma"/>
                <w:sz w:val="18"/>
                <w:szCs w:val="18"/>
                <w:lang w:val="ru-RU"/>
              </w:rPr>
              <w:t>sačinjeni</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svaki</w:t>
            </w:r>
            <w:r w:rsidR="002953C3" w:rsidRPr="007D4992">
              <w:rPr>
                <w:rFonts w:ascii="Tahoma" w:hAnsi="Tahoma" w:cs="Tahoma"/>
                <w:sz w:val="18"/>
                <w:szCs w:val="18"/>
                <w:lang w:val="ru-RU"/>
              </w:rPr>
              <w:t xml:space="preserve"> </w:t>
            </w:r>
            <w:r>
              <w:rPr>
                <w:rFonts w:ascii="Tahoma" w:hAnsi="Tahoma" w:cs="Tahoma"/>
                <w:sz w:val="18"/>
                <w:szCs w:val="18"/>
                <w:lang w:val="ru-RU"/>
              </w:rPr>
              <w:t>tehnički</w:t>
            </w:r>
            <w:r w:rsidR="002953C3" w:rsidRPr="007D4992">
              <w:rPr>
                <w:rFonts w:ascii="Tahoma" w:hAnsi="Tahoma" w:cs="Tahoma"/>
                <w:sz w:val="18"/>
                <w:szCs w:val="18"/>
                <w:lang w:val="ru-RU"/>
              </w:rPr>
              <w:t xml:space="preserve"> </w:t>
            </w:r>
            <w:r>
              <w:rPr>
                <w:rFonts w:ascii="Tahoma" w:hAnsi="Tahoma" w:cs="Tahoma"/>
                <w:sz w:val="18"/>
                <w:szCs w:val="18"/>
                <w:lang w:val="ru-RU"/>
              </w:rPr>
              <w:t>uređaj</w:t>
            </w:r>
            <w:r w:rsidR="002953C3" w:rsidRPr="007D4992">
              <w:rPr>
                <w:rFonts w:ascii="Tahoma" w:hAnsi="Tahoma" w:cs="Tahoma"/>
                <w:sz w:val="18"/>
                <w:szCs w:val="18"/>
                <w:lang w:val="ru-RU"/>
              </w:rPr>
              <w:t xml:space="preserve">, </w:t>
            </w:r>
            <w:r>
              <w:rPr>
                <w:rFonts w:ascii="Tahoma" w:hAnsi="Tahoma" w:cs="Tahoma"/>
                <w:sz w:val="18"/>
                <w:szCs w:val="18"/>
                <w:lang w:val="ru-RU"/>
              </w:rPr>
              <w:t>potpore</w:t>
            </w:r>
            <w:r w:rsidR="002953C3" w:rsidRPr="007D4992">
              <w:rPr>
                <w:rFonts w:ascii="Tahoma" w:hAnsi="Tahoma" w:cs="Tahoma"/>
                <w:sz w:val="18"/>
                <w:szCs w:val="18"/>
                <w:lang w:val="ru-RU"/>
              </w:rPr>
              <w:t xml:space="preserve">, </w:t>
            </w:r>
            <w:r>
              <w:rPr>
                <w:rFonts w:ascii="Tahoma" w:hAnsi="Tahoma" w:cs="Tahoma"/>
                <w:sz w:val="18"/>
                <w:szCs w:val="18"/>
                <w:lang w:val="ru-RU"/>
              </w:rPr>
              <w:t>cjevovod</w:t>
            </w:r>
            <w:r w:rsidR="002953C3" w:rsidRPr="007D4992">
              <w:rPr>
                <w:rFonts w:ascii="Tahoma" w:hAnsi="Tahoma" w:cs="Tahoma"/>
                <w:sz w:val="18"/>
                <w:szCs w:val="18"/>
                <w:lang w:val="ru-RU"/>
              </w:rPr>
              <w:t xml:space="preserve">, </w:t>
            </w:r>
            <w:r>
              <w:rPr>
                <w:rFonts w:ascii="Tahoma" w:hAnsi="Tahoma" w:cs="Tahoma"/>
                <w:sz w:val="18"/>
                <w:szCs w:val="18"/>
                <w:lang w:val="ru-RU"/>
              </w:rPr>
              <w:t>šaht</w:t>
            </w:r>
            <w:r w:rsidR="002953C3" w:rsidRPr="007D4992">
              <w:rPr>
                <w:rFonts w:ascii="Tahoma" w:hAnsi="Tahoma" w:cs="Tahoma"/>
                <w:sz w:val="18"/>
                <w:szCs w:val="18"/>
                <w:lang w:val="ru-RU"/>
              </w:rPr>
              <w:t xml:space="preserve"> </w:t>
            </w:r>
            <w:r>
              <w:rPr>
                <w:rFonts w:ascii="Tahoma" w:hAnsi="Tahoma" w:cs="Tahoma"/>
                <w:sz w:val="18"/>
                <w:szCs w:val="18"/>
                <w:lang w:val="ru-RU"/>
              </w:rPr>
              <w:t>bunara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uzajamno</w:t>
            </w:r>
            <w:r w:rsidR="002953C3" w:rsidRPr="007D4992">
              <w:rPr>
                <w:rFonts w:ascii="Tahoma" w:hAnsi="Tahoma" w:cs="Tahoma"/>
                <w:sz w:val="18"/>
                <w:szCs w:val="18"/>
                <w:lang w:val="ru-RU"/>
              </w:rPr>
              <w:t xml:space="preserve"> </w:t>
            </w:r>
            <w:r>
              <w:rPr>
                <w:rFonts w:ascii="Tahoma" w:hAnsi="Tahoma" w:cs="Tahoma"/>
                <w:sz w:val="18"/>
                <w:szCs w:val="18"/>
                <w:lang w:val="ru-RU"/>
              </w:rPr>
              <w:t>potpisani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strane</w:t>
            </w:r>
            <w:r w:rsidR="002953C3" w:rsidRPr="007D4992">
              <w:rPr>
                <w:rFonts w:ascii="Tahoma" w:hAnsi="Tahoma" w:cs="Tahoma"/>
                <w:sz w:val="18"/>
                <w:szCs w:val="18"/>
                <w:lang w:val="ru-RU"/>
              </w:rPr>
              <w:t xml:space="preserve"> </w:t>
            </w:r>
            <w:r>
              <w:rPr>
                <w:rFonts w:ascii="Tahoma" w:hAnsi="Tahoma" w:cs="Tahoma"/>
                <w:sz w:val="18"/>
                <w:szCs w:val="18"/>
                <w:lang w:val="ru-RU"/>
              </w:rPr>
              <w:t>predstavnika</w:t>
            </w:r>
            <w:r w:rsidR="002953C3" w:rsidRPr="007D4992">
              <w:rPr>
                <w:rFonts w:ascii="Tahoma" w:hAnsi="Tahoma" w:cs="Tahoma"/>
                <w:sz w:val="18"/>
                <w:szCs w:val="18"/>
                <w:lang w:val="ru-RU"/>
              </w:rPr>
              <w:t xml:space="preserve"> </w:t>
            </w:r>
            <w:r>
              <w:rPr>
                <w:rFonts w:ascii="Tahoma" w:hAnsi="Tahoma" w:cs="Tahoma"/>
                <w:sz w:val="18"/>
                <w:szCs w:val="18"/>
                <w:lang w:val="ru-RU"/>
              </w:rPr>
              <w:t>Naručioca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4792DCCA" w14:textId="7307A754"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sr-Cyrl-BA" w:eastAsia="ru-RU"/>
              </w:rPr>
            </w:pPr>
            <w:r>
              <w:rPr>
                <w:rFonts w:ascii="Tahoma" w:eastAsia="Times New Roman" w:hAnsi="Tahoma" w:cs="Tahoma"/>
                <w:sz w:val="18"/>
                <w:szCs w:val="18"/>
                <w:lang w:val="ru-RU" w:eastAsia="ru-RU"/>
              </w:rPr>
              <w:t>Pri</w:t>
            </w:r>
            <w:r w:rsidR="002953C3" w:rsidRPr="007D4992">
              <w:rPr>
                <w:rFonts w:ascii="Tahoma" w:eastAsia="Times New Roman" w:hAnsi="Tahoma" w:cs="Tahoma"/>
                <w:sz w:val="18"/>
                <w:szCs w:val="18"/>
                <w:lang w:val="ru-RU" w:eastAsia="ru-RU"/>
              </w:rPr>
              <w:t xml:space="preserve"> </w:t>
            </w:r>
            <w:r>
              <w:rPr>
                <w:rFonts w:ascii="Tahoma" w:eastAsia="Times New Roman" w:hAnsi="Tahoma" w:cs="Tahoma"/>
                <w:sz w:val="18"/>
                <w:szCs w:val="18"/>
                <w:lang w:val="ru-RU" w:eastAsia="ru-RU"/>
              </w:rPr>
              <w:t>naličii</w:t>
            </w:r>
            <w:r w:rsidR="002953C3" w:rsidRPr="007D4992">
              <w:rPr>
                <w:rFonts w:ascii="Tahoma" w:eastAsia="Times New Roman" w:hAnsi="Tahoma" w:cs="Tahoma"/>
                <w:sz w:val="18"/>
                <w:szCs w:val="18"/>
                <w:lang w:val="ru-RU" w:eastAsia="ru-RU"/>
              </w:rPr>
              <w:t xml:space="preserve"> </w:t>
            </w:r>
            <w:r>
              <w:rPr>
                <w:rFonts w:ascii="Tahoma" w:eastAsia="Times New Roman" w:hAnsi="Tahoma" w:cs="Tahoma"/>
                <w:sz w:val="18"/>
                <w:szCs w:val="18"/>
                <w:lang w:val="ru-RU" w:eastAsia="ru-RU"/>
              </w:rPr>
              <w:t>dokumentov</w:t>
            </w:r>
            <w:r w:rsidR="002953C3" w:rsidRPr="007D4992">
              <w:rPr>
                <w:rFonts w:ascii="Tahoma" w:eastAsia="Times New Roman" w:hAnsi="Tahoma" w:cs="Tahoma"/>
                <w:sz w:val="18"/>
                <w:szCs w:val="18"/>
                <w:lang w:val="ru-RU" w:eastAsia="ru-RU"/>
              </w:rPr>
              <w:t xml:space="preserve">, </w:t>
            </w:r>
            <w:r>
              <w:rPr>
                <w:rFonts w:ascii="Tahoma" w:eastAsia="Times New Roman" w:hAnsi="Tahoma" w:cs="Tahoma"/>
                <w:sz w:val="18"/>
                <w:szCs w:val="18"/>
                <w:lang w:val="ru-RU" w:eastAsia="ru-RU"/>
              </w:rPr>
              <w:t>podtveržda</w:t>
            </w:r>
            <w:r w:rsidR="002953C3" w:rsidRPr="007D4992">
              <w:rPr>
                <w:rFonts w:ascii="Tahoma" w:eastAsia="Times New Roman" w:hAnsi="Tahoma" w:cs="Tahoma"/>
                <w:sz w:val="18"/>
                <w:szCs w:val="18"/>
                <w:lang w:val="ru-RU" w:eastAsia="ru-RU"/>
              </w:rPr>
              <w:t>ющ</w:t>
            </w:r>
            <w:r>
              <w:rPr>
                <w:rFonts w:ascii="Tahoma" w:eastAsia="Times New Roman" w:hAnsi="Tahoma" w:cs="Tahoma"/>
                <w:sz w:val="18"/>
                <w:szCs w:val="18"/>
                <w:lang w:val="ru-RU" w:eastAsia="ru-RU"/>
              </w:rPr>
              <w:t>ih</w:t>
            </w:r>
            <w:r w:rsidR="002953C3" w:rsidRPr="007D4992">
              <w:rPr>
                <w:rFonts w:ascii="Tahoma" w:eastAsia="Times New Roman" w:hAnsi="Tahoma" w:cs="Tahoma"/>
                <w:sz w:val="18"/>
                <w:szCs w:val="18"/>
                <w:lang w:val="ru-RU" w:eastAsia="ru-RU"/>
              </w:rPr>
              <w:t xml:space="preserve"> </w:t>
            </w:r>
            <w:r>
              <w:rPr>
                <w:rFonts w:ascii="Tahoma" w:eastAsia="Times New Roman" w:hAnsi="Tahoma" w:cs="Tahoma"/>
                <w:sz w:val="18"/>
                <w:szCs w:val="18"/>
                <w:lang w:val="ru-RU" w:eastAsia="ru-RU"/>
              </w:rPr>
              <w:t>naličie</w:t>
            </w:r>
            <w:r w:rsidR="002953C3" w:rsidRPr="007D4992">
              <w:rPr>
                <w:rFonts w:ascii="Tahoma" w:eastAsia="Times New Roman" w:hAnsi="Tahoma" w:cs="Tahoma"/>
                <w:sz w:val="18"/>
                <w:szCs w:val="18"/>
                <w:lang w:val="ru-RU" w:eastAsia="ru-RU"/>
              </w:rPr>
              <w:t xml:space="preserve"> </w:t>
            </w:r>
            <w:r>
              <w:rPr>
                <w:rFonts w:ascii="Tahoma" w:eastAsia="Times New Roman" w:hAnsi="Tahoma" w:cs="Tahoma"/>
                <w:sz w:val="18"/>
                <w:szCs w:val="18"/>
                <w:lang w:val="ru-RU" w:eastAsia="ru-RU"/>
              </w:rPr>
              <w:t>u</w:t>
            </w:r>
            <w:r w:rsidR="002953C3" w:rsidRPr="007D4992">
              <w:rPr>
                <w:rFonts w:ascii="Tahoma" w:eastAsia="Times New Roman" w:hAnsi="Tahoma" w:cs="Tahoma"/>
                <w:sz w:val="18"/>
                <w:szCs w:val="18"/>
                <w:lang w:val="ru-RU" w:eastAsia="ru-RU"/>
              </w:rPr>
              <w:t>щ</w:t>
            </w:r>
            <w:r>
              <w:rPr>
                <w:rFonts w:ascii="Tahoma" w:eastAsia="Times New Roman" w:hAnsi="Tahoma" w:cs="Tahoma"/>
                <w:sz w:val="18"/>
                <w:szCs w:val="18"/>
                <w:lang w:val="ru-RU" w:eastAsia="ru-RU"/>
              </w:rPr>
              <w:t>erba</w:t>
            </w:r>
            <w:r w:rsidR="002953C3" w:rsidRPr="007D4992">
              <w:rPr>
                <w:rFonts w:ascii="Tahoma" w:eastAsia="Times New Roman" w:hAnsi="Tahoma" w:cs="Tahoma"/>
                <w:sz w:val="18"/>
                <w:szCs w:val="18"/>
                <w:lang w:val="ru-RU" w:eastAsia="ru-RU"/>
              </w:rPr>
              <w:t xml:space="preserve"> </w:t>
            </w:r>
            <w:r>
              <w:rPr>
                <w:rFonts w:ascii="Tahoma" w:eastAsia="Times New Roman" w:hAnsi="Tahoma" w:cs="Tahoma"/>
                <w:sz w:val="18"/>
                <w:szCs w:val="18"/>
                <w:lang w:val="ru-RU" w:eastAsia="ru-RU"/>
              </w:rPr>
              <w:t>veličino</w:t>
            </w:r>
            <w:r w:rsidR="002953C3" w:rsidRPr="007D4992">
              <w:rPr>
                <w:rFonts w:ascii="Tahoma" w:eastAsia="Times New Roman" w:hAnsi="Tahoma" w:cs="Tahoma"/>
                <w:sz w:val="18"/>
                <w:szCs w:val="18"/>
                <w:lang w:val="ru-RU" w:eastAsia="ru-RU"/>
              </w:rPr>
              <w:t xml:space="preserve">й </w:t>
            </w:r>
            <w:r>
              <w:rPr>
                <w:rFonts w:ascii="Tahoma" w:eastAsia="Times New Roman" w:hAnsi="Tahoma" w:cs="Tahoma"/>
                <w:sz w:val="18"/>
                <w:szCs w:val="18"/>
                <w:lang w:val="ru-RU" w:eastAsia="ru-RU"/>
              </w:rPr>
              <w:t>bolee</w:t>
            </w:r>
            <w:r w:rsidR="002953C3" w:rsidRPr="007D4992">
              <w:rPr>
                <w:rFonts w:ascii="Tahoma" w:eastAsia="Times New Roman" w:hAnsi="Tahoma" w:cs="Tahoma"/>
                <w:sz w:val="18"/>
                <w:szCs w:val="18"/>
                <w:lang w:val="ru-RU" w:eastAsia="ru-RU"/>
              </w:rPr>
              <w:t xml:space="preserve"> 10 </w:t>
            </w:r>
            <w:r>
              <w:rPr>
                <w:rFonts w:ascii="Tahoma" w:eastAsia="Times New Roman" w:hAnsi="Tahoma" w:cs="Tahoma"/>
                <w:sz w:val="18"/>
                <w:szCs w:val="18"/>
                <w:lang w:val="ru-RU" w:eastAsia="ru-RU"/>
              </w:rPr>
              <w:t>t</w:t>
            </w:r>
            <w:r w:rsidR="002953C3" w:rsidRPr="007D4992">
              <w:rPr>
                <w:rFonts w:ascii="Tahoma" w:eastAsia="Times New Roman" w:hAnsi="Tahoma" w:cs="Tahoma"/>
                <w:sz w:val="18"/>
                <w:szCs w:val="18"/>
                <w:lang w:val="ru-RU" w:eastAsia="ru-RU"/>
              </w:rPr>
              <w:t>ы</w:t>
            </w:r>
            <w:r>
              <w:rPr>
                <w:rFonts w:ascii="Tahoma" w:eastAsia="Times New Roman" w:hAnsi="Tahoma" w:cs="Tahoma"/>
                <w:sz w:val="18"/>
                <w:szCs w:val="18"/>
                <w:lang w:val="ru-RU" w:eastAsia="ru-RU"/>
              </w:rPr>
              <w:t>s</w:t>
            </w:r>
            <w:r w:rsidR="002953C3" w:rsidRPr="007D4992">
              <w:rPr>
                <w:rFonts w:ascii="Tahoma" w:eastAsia="Times New Roman" w:hAnsi="Tahoma" w:cs="Tahoma"/>
                <w:sz w:val="18"/>
                <w:szCs w:val="18"/>
                <w:lang w:val="ru-RU" w:eastAsia="ru-RU"/>
              </w:rPr>
              <w:t xml:space="preserve">. </w:t>
            </w:r>
            <w:r w:rsidR="002953C3" w:rsidRPr="007D4992">
              <w:rPr>
                <w:rFonts w:ascii="Tahoma" w:eastAsia="Times New Roman" w:hAnsi="Tahoma" w:cs="Tahoma"/>
                <w:sz w:val="18"/>
                <w:szCs w:val="18"/>
                <w:lang w:val="sr-Latn-RS" w:eastAsia="ru-RU"/>
              </w:rPr>
              <w:t>KM</w:t>
            </w:r>
            <w:r w:rsidR="002953C3" w:rsidRPr="007D4992">
              <w:rPr>
                <w:rFonts w:ascii="Tahoma" w:eastAsia="Times New Roman" w:hAnsi="Tahoma" w:cs="Tahoma"/>
                <w:sz w:val="18"/>
                <w:szCs w:val="18"/>
                <w:lang w:val="sr-Cyrl-BA" w:eastAsia="ru-RU"/>
              </w:rPr>
              <w:t xml:space="preserve"> </w:t>
            </w:r>
            <w:r>
              <w:rPr>
                <w:rFonts w:ascii="Tahoma" w:hAnsi="Tahoma" w:cs="Tahoma"/>
                <w:sz w:val="18"/>
                <w:szCs w:val="18"/>
                <w:lang w:val="ru-RU"/>
              </w:rPr>
              <w:t>Ukoliko</w:t>
            </w:r>
            <w:r w:rsidR="002953C3" w:rsidRPr="007D4992">
              <w:rPr>
                <w:rFonts w:ascii="Tahoma" w:hAnsi="Tahoma" w:cs="Tahoma"/>
                <w:sz w:val="18"/>
                <w:szCs w:val="18"/>
                <w:lang w:val="ru-RU"/>
              </w:rPr>
              <w:t xml:space="preserve"> </w:t>
            </w:r>
            <w:r>
              <w:rPr>
                <w:rFonts w:ascii="Tahoma" w:hAnsi="Tahoma" w:cs="Tahoma"/>
                <w:sz w:val="18"/>
                <w:szCs w:val="18"/>
                <w:lang w:val="ru-RU"/>
              </w:rPr>
              <w:t>postoje</w:t>
            </w:r>
            <w:r w:rsidR="002953C3" w:rsidRPr="007D4992">
              <w:rPr>
                <w:rFonts w:ascii="Tahoma" w:hAnsi="Tahoma" w:cs="Tahoma"/>
                <w:sz w:val="18"/>
                <w:szCs w:val="18"/>
                <w:lang w:val="ru-RU"/>
              </w:rPr>
              <w:t xml:space="preserve"> </w:t>
            </w:r>
            <w:r>
              <w:rPr>
                <w:rFonts w:ascii="Tahoma" w:hAnsi="Tahoma" w:cs="Tahoma"/>
                <w:sz w:val="18"/>
                <w:szCs w:val="18"/>
                <w:lang w:val="ru-RU"/>
              </w:rPr>
              <w:t>dokumenti</w:t>
            </w:r>
            <w:r w:rsidR="002953C3" w:rsidRPr="007D4992">
              <w:rPr>
                <w:rFonts w:ascii="Tahoma" w:hAnsi="Tahoma" w:cs="Tahoma"/>
                <w:sz w:val="18"/>
                <w:szCs w:val="18"/>
                <w:lang w:val="ru-RU"/>
              </w:rPr>
              <w:t xml:space="preserve"> </w:t>
            </w:r>
            <w:r>
              <w:rPr>
                <w:rFonts w:ascii="Tahoma" w:hAnsi="Tahoma" w:cs="Tahoma"/>
                <w:sz w:val="18"/>
                <w:szCs w:val="18"/>
                <w:lang w:val="ru-RU"/>
              </w:rPr>
              <w:t>kojima</w:t>
            </w:r>
            <w:r w:rsidR="002953C3" w:rsidRPr="007D4992">
              <w:rPr>
                <w:rFonts w:ascii="Tahoma" w:hAnsi="Tahoma" w:cs="Tahoma"/>
                <w:sz w:val="18"/>
                <w:szCs w:val="18"/>
                <w:lang w:val="ru-RU"/>
              </w:rPr>
              <w:t xml:space="preserve"> </w:t>
            </w:r>
            <w:r>
              <w:rPr>
                <w:rFonts w:ascii="Tahoma" w:hAnsi="Tahoma" w:cs="Tahoma"/>
                <w:sz w:val="18"/>
                <w:szCs w:val="18"/>
                <w:lang w:val="ru-RU"/>
              </w:rPr>
              <w:t>se</w:t>
            </w:r>
            <w:r w:rsidR="002953C3" w:rsidRPr="007D4992">
              <w:rPr>
                <w:rFonts w:ascii="Tahoma" w:hAnsi="Tahoma" w:cs="Tahoma"/>
                <w:sz w:val="18"/>
                <w:szCs w:val="18"/>
                <w:lang w:val="ru-RU"/>
              </w:rPr>
              <w:t xml:space="preserve"> </w:t>
            </w:r>
            <w:r>
              <w:rPr>
                <w:rFonts w:ascii="Tahoma" w:hAnsi="Tahoma" w:cs="Tahoma"/>
                <w:sz w:val="18"/>
                <w:szCs w:val="18"/>
                <w:lang w:val="ru-RU"/>
              </w:rPr>
              <w:t>potvrđuje</w:t>
            </w:r>
            <w:r w:rsidR="002953C3" w:rsidRPr="007D4992">
              <w:rPr>
                <w:rFonts w:ascii="Tahoma" w:hAnsi="Tahoma" w:cs="Tahoma"/>
                <w:sz w:val="18"/>
                <w:szCs w:val="18"/>
                <w:lang w:val="ru-RU"/>
              </w:rPr>
              <w:t xml:space="preserve"> </w:t>
            </w:r>
            <w:r>
              <w:rPr>
                <w:rFonts w:ascii="Tahoma" w:hAnsi="Tahoma" w:cs="Tahoma"/>
                <w:sz w:val="18"/>
                <w:szCs w:val="18"/>
                <w:lang w:val="ru-RU"/>
              </w:rPr>
              <w:t>šteta</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visini</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preko</w:t>
            </w:r>
            <w:r w:rsidR="002953C3" w:rsidRPr="007D4992">
              <w:rPr>
                <w:rFonts w:ascii="Tahoma" w:hAnsi="Tahoma" w:cs="Tahoma"/>
                <w:sz w:val="18"/>
                <w:szCs w:val="18"/>
                <w:lang w:val="ru-RU"/>
              </w:rPr>
              <w:t xml:space="preserve"> 10.000 </w:t>
            </w:r>
            <w:r>
              <w:rPr>
                <w:rFonts w:ascii="Tahoma" w:hAnsi="Tahoma" w:cs="Tahoma"/>
                <w:sz w:val="18"/>
                <w:szCs w:val="18"/>
                <w:lang w:val="sr-Cyrl-BA"/>
              </w:rPr>
              <w:t>KM</w:t>
            </w:r>
          </w:p>
        </w:tc>
      </w:tr>
      <w:tr w:rsidR="002953C3" w:rsidRPr="00060947" w14:paraId="77864CDE" w14:textId="77777777" w:rsidTr="007D4992">
        <w:tblPrEx>
          <w:tblCellMar>
            <w:top w:w="85" w:type="dxa"/>
            <w:bottom w:w="85" w:type="dxa"/>
          </w:tblCellMar>
        </w:tblPrEx>
        <w:tc>
          <w:tcPr>
            <w:tcW w:w="229" w:type="pct"/>
            <w:shd w:val="clear" w:color="000000" w:fill="FFFFFF"/>
          </w:tcPr>
          <w:p w14:paraId="210C12CA"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6739936A" w14:textId="326DE9BF"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Kršenje</w:t>
            </w:r>
            <w:r w:rsidR="002953C3" w:rsidRPr="007D4992">
              <w:rPr>
                <w:rFonts w:ascii="Tahoma" w:hAnsi="Tahoma" w:cs="Tahoma"/>
                <w:sz w:val="18"/>
                <w:szCs w:val="18"/>
                <w:lang w:val="ru-RU"/>
              </w:rPr>
              <w:t xml:space="preserve"> </w:t>
            </w:r>
            <w:r>
              <w:rPr>
                <w:rFonts w:ascii="Tahoma" w:hAnsi="Tahoma" w:cs="Tahoma"/>
                <w:sz w:val="18"/>
                <w:szCs w:val="18"/>
                <w:lang w:val="ru-RU"/>
              </w:rPr>
              <w:t>zahtjeva</w:t>
            </w:r>
            <w:r w:rsidR="002953C3" w:rsidRPr="007D4992">
              <w:rPr>
                <w:rFonts w:ascii="Tahoma" w:hAnsi="Tahoma" w:cs="Tahoma"/>
                <w:sz w:val="18"/>
                <w:szCs w:val="18"/>
                <w:lang w:val="ru-RU"/>
              </w:rPr>
              <w:t xml:space="preserve"> </w:t>
            </w:r>
            <w:r>
              <w:rPr>
                <w:rFonts w:ascii="Tahoma" w:hAnsi="Tahoma" w:cs="Tahoma"/>
                <w:sz w:val="18"/>
                <w:szCs w:val="18"/>
                <w:lang w:val="ru-RU"/>
              </w:rPr>
              <w:t>iz</w:t>
            </w:r>
            <w:r w:rsidR="002953C3" w:rsidRPr="007D4992">
              <w:rPr>
                <w:rFonts w:ascii="Tahoma" w:hAnsi="Tahoma" w:cs="Tahoma"/>
                <w:sz w:val="18"/>
                <w:szCs w:val="18"/>
                <w:lang w:val="ru-RU"/>
              </w:rPr>
              <w:t xml:space="preserve"> </w:t>
            </w:r>
            <w:r>
              <w:rPr>
                <w:rFonts w:ascii="Tahoma" w:hAnsi="Tahoma" w:cs="Tahoma"/>
                <w:sz w:val="18"/>
                <w:szCs w:val="18"/>
                <w:lang w:val="ru-RU"/>
              </w:rPr>
              <w:t>normativnih</w:t>
            </w:r>
            <w:r w:rsidR="002953C3" w:rsidRPr="007D4992">
              <w:rPr>
                <w:rFonts w:ascii="Tahoma" w:hAnsi="Tahoma" w:cs="Tahoma"/>
                <w:sz w:val="18"/>
                <w:szCs w:val="18"/>
                <w:lang w:val="ru-RU"/>
              </w:rPr>
              <w:t xml:space="preserve"> </w:t>
            </w:r>
            <w:r>
              <w:rPr>
                <w:rFonts w:ascii="Tahoma" w:hAnsi="Tahoma" w:cs="Tahoma"/>
                <w:sz w:val="18"/>
                <w:szCs w:val="18"/>
                <w:lang w:val="ru-RU"/>
              </w:rPr>
              <w:t>dokumenata</w:t>
            </w:r>
            <w:r w:rsidR="002953C3" w:rsidRPr="007D4992">
              <w:rPr>
                <w:rFonts w:ascii="Tahoma" w:hAnsi="Tahoma" w:cs="Tahoma"/>
                <w:sz w:val="18"/>
                <w:szCs w:val="18"/>
                <w:lang w:val="ru-RU"/>
              </w:rPr>
              <w:t xml:space="preserve">, </w:t>
            </w:r>
            <w:r>
              <w:rPr>
                <w:rFonts w:ascii="Tahoma" w:hAnsi="Tahoma" w:cs="Tahoma"/>
                <w:sz w:val="18"/>
                <w:szCs w:val="18"/>
                <w:lang w:val="ru-RU"/>
              </w:rPr>
              <w:t>vezanih</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zaštitu</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radu</w:t>
            </w:r>
            <w:r w:rsidR="002953C3" w:rsidRPr="007D4992">
              <w:rPr>
                <w:rFonts w:ascii="Tahoma" w:hAnsi="Tahoma" w:cs="Tahoma"/>
                <w:sz w:val="18"/>
                <w:szCs w:val="18"/>
                <w:lang w:val="ru-RU"/>
              </w:rPr>
              <w:t xml:space="preserve">, </w:t>
            </w:r>
            <w:r>
              <w:rPr>
                <w:rFonts w:ascii="Tahoma" w:hAnsi="Tahoma" w:cs="Tahoma"/>
                <w:sz w:val="18"/>
                <w:szCs w:val="18"/>
                <w:lang w:val="ru-RU"/>
              </w:rPr>
              <w:t>Propisa</w:t>
            </w:r>
            <w:r w:rsidR="002953C3" w:rsidRPr="007D4992">
              <w:rPr>
                <w:rFonts w:ascii="Tahoma" w:hAnsi="Tahoma" w:cs="Tahoma"/>
                <w:sz w:val="18"/>
                <w:szCs w:val="18"/>
                <w:lang w:val="ru-RU"/>
              </w:rPr>
              <w:t xml:space="preserve"> </w:t>
            </w:r>
            <w:r>
              <w:rPr>
                <w:rFonts w:ascii="Tahoma" w:hAnsi="Tahoma" w:cs="Tahoma"/>
                <w:sz w:val="18"/>
                <w:szCs w:val="18"/>
                <w:lang w:val="ru-RU"/>
              </w:rPr>
              <w:t>o</w:t>
            </w:r>
            <w:r w:rsidR="002953C3" w:rsidRPr="007D4992">
              <w:rPr>
                <w:rFonts w:ascii="Tahoma" w:hAnsi="Tahoma" w:cs="Tahoma"/>
                <w:sz w:val="18"/>
                <w:szCs w:val="18"/>
                <w:lang w:val="ru-RU"/>
              </w:rPr>
              <w:t xml:space="preserve"> </w:t>
            </w:r>
            <w:r>
              <w:rPr>
                <w:rFonts w:ascii="Tahoma" w:hAnsi="Tahoma" w:cs="Tahoma"/>
                <w:sz w:val="18"/>
                <w:szCs w:val="18"/>
                <w:lang w:val="ru-RU"/>
              </w:rPr>
              <w:t>zaštiti</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radu</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svako</w:t>
            </w:r>
            <w:r w:rsidR="002953C3" w:rsidRPr="007D4992">
              <w:rPr>
                <w:rFonts w:ascii="Tahoma" w:hAnsi="Tahoma" w:cs="Tahoma"/>
                <w:sz w:val="18"/>
                <w:szCs w:val="18"/>
                <w:lang w:val="ru-RU"/>
              </w:rPr>
              <w:t xml:space="preserve"> </w:t>
            </w:r>
            <w:r>
              <w:rPr>
                <w:rFonts w:ascii="Tahoma" w:hAnsi="Tahoma" w:cs="Tahoma"/>
                <w:sz w:val="18"/>
                <w:szCs w:val="18"/>
                <w:lang w:val="ru-RU"/>
              </w:rPr>
              <w:t>takvo</w:t>
            </w:r>
            <w:r w:rsidR="002953C3" w:rsidRPr="007D4992">
              <w:rPr>
                <w:rFonts w:ascii="Tahoma" w:hAnsi="Tahoma" w:cs="Tahoma"/>
                <w:sz w:val="18"/>
                <w:szCs w:val="18"/>
                <w:lang w:val="ru-RU"/>
              </w:rPr>
              <w:t xml:space="preserve"> </w:t>
            </w:r>
            <w:r>
              <w:rPr>
                <w:rFonts w:ascii="Tahoma" w:hAnsi="Tahoma" w:cs="Tahoma"/>
                <w:sz w:val="18"/>
                <w:szCs w:val="18"/>
                <w:lang w:val="ru-RU"/>
              </w:rPr>
              <w:t>kršenje</w:t>
            </w:r>
            <w:r w:rsidR="002953C3" w:rsidRPr="007D4992">
              <w:rPr>
                <w:rFonts w:ascii="Tahoma" w:hAnsi="Tahoma" w:cs="Tahoma"/>
                <w:sz w:val="18"/>
                <w:szCs w:val="18"/>
                <w:lang w:val="ru-RU"/>
              </w:rPr>
              <w:t xml:space="preserve">), </w:t>
            </w:r>
            <w:r>
              <w:rPr>
                <w:rFonts w:ascii="Tahoma" w:hAnsi="Tahoma" w:cs="Tahoma"/>
                <w:sz w:val="18"/>
                <w:szCs w:val="18"/>
                <w:lang w:val="ru-RU"/>
              </w:rPr>
              <w:t>osim</w:t>
            </w:r>
            <w:r w:rsidR="002953C3" w:rsidRPr="007D4992">
              <w:rPr>
                <w:rFonts w:ascii="Tahoma" w:hAnsi="Tahoma" w:cs="Tahoma"/>
                <w:sz w:val="18"/>
                <w:szCs w:val="18"/>
                <w:lang w:val="ru-RU"/>
              </w:rPr>
              <w:t xml:space="preserve"> </w:t>
            </w:r>
            <w:r>
              <w:rPr>
                <w:rFonts w:ascii="Tahoma" w:hAnsi="Tahoma" w:cs="Tahoma"/>
                <w:sz w:val="18"/>
                <w:szCs w:val="18"/>
                <w:lang w:val="ru-RU"/>
              </w:rPr>
              <w:t>onih</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već</w:t>
            </w:r>
            <w:r w:rsidR="002953C3" w:rsidRPr="007D4992">
              <w:rPr>
                <w:rFonts w:ascii="Tahoma" w:hAnsi="Tahoma" w:cs="Tahoma"/>
                <w:sz w:val="18"/>
                <w:szCs w:val="18"/>
                <w:lang w:val="ru-RU"/>
              </w:rPr>
              <w:t xml:space="preserve"> </w:t>
            </w:r>
            <w:r>
              <w:rPr>
                <w:rFonts w:ascii="Tahoma" w:hAnsi="Tahoma" w:cs="Tahoma"/>
                <w:sz w:val="18"/>
                <w:szCs w:val="18"/>
                <w:lang w:val="ru-RU"/>
              </w:rPr>
              <w:t>navedeni</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ovom</w:t>
            </w:r>
            <w:r w:rsidR="002953C3" w:rsidRPr="007D4992">
              <w:rPr>
                <w:rFonts w:ascii="Tahoma" w:hAnsi="Tahoma" w:cs="Tahoma"/>
                <w:sz w:val="18"/>
                <w:szCs w:val="18"/>
                <w:lang w:val="ru-RU"/>
              </w:rPr>
              <w:t xml:space="preserve"> </w:t>
            </w:r>
            <w:r>
              <w:rPr>
                <w:rFonts w:ascii="Tahoma" w:hAnsi="Tahoma" w:cs="Tahoma"/>
                <w:sz w:val="18"/>
                <w:szCs w:val="18"/>
                <w:lang w:val="ru-RU"/>
              </w:rPr>
              <w:t>dokumentu</w:t>
            </w:r>
          </w:p>
        </w:tc>
        <w:tc>
          <w:tcPr>
            <w:tcW w:w="438" w:type="pct"/>
            <w:shd w:val="clear" w:color="000000" w:fill="FFFFFF"/>
          </w:tcPr>
          <w:p w14:paraId="26D94704"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r w:rsidRPr="007D4992">
              <w:rPr>
                <w:rFonts w:ascii="Tahoma" w:eastAsia="Times New Roman" w:hAnsi="Tahoma" w:cs="Tahoma"/>
                <w:sz w:val="18"/>
                <w:szCs w:val="18"/>
                <w:lang w:eastAsia="ru-RU"/>
              </w:rPr>
              <w:t>50</w:t>
            </w:r>
          </w:p>
          <w:p w14:paraId="78862171"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tc>
        <w:tc>
          <w:tcPr>
            <w:tcW w:w="1046" w:type="pct"/>
            <w:shd w:val="clear" w:color="000000" w:fill="FFFFFF"/>
          </w:tcPr>
          <w:p w14:paraId="4CBDE6B5" w14:textId="2AEE5B00"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Zapisnik</w:t>
            </w:r>
            <w:r w:rsidR="002953C3" w:rsidRPr="007D4992">
              <w:rPr>
                <w:rFonts w:ascii="Tahoma" w:hAnsi="Tahoma" w:cs="Tahoma"/>
                <w:sz w:val="18"/>
                <w:szCs w:val="18"/>
                <w:lang w:val="ru-RU"/>
              </w:rPr>
              <w:t xml:space="preserve"> </w:t>
            </w:r>
            <w:r>
              <w:rPr>
                <w:rFonts w:ascii="Tahoma" w:hAnsi="Tahoma" w:cs="Tahoma"/>
                <w:sz w:val="18"/>
                <w:szCs w:val="18"/>
                <w:lang w:val="ru-RU"/>
              </w:rPr>
              <w:t>sačinjen</w:t>
            </w:r>
            <w:r w:rsidR="002953C3" w:rsidRPr="007D4992">
              <w:rPr>
                <w:rFonts w:ascii="Tahoma" w:hAnsi="Tahoma" w:cs="Tahoma"/>
                <w:sz w:val="18"/>
                <w:szCs w:val="18"/>
                <w:lang w:val="ru-RU"/>
              </w:rPr>
              <w:t xml:space="preserve"> </w:t>
            </w:r>
            <w:r>
              <w:rPr>
                <w:rFonts w:ascii="Tahoma" w:hAnsi="Tahoma" w:cs="Tahoma"/>
                <w:sz w:val="18"/>
                <w:szCs w:val="18"/>
                <w:lang w:val="ru-RU"/>
              </w:rPr>
              <w:t>nakon</w:t>
            </w:r>
            <w:r w:rsidR="002953C3" w:rsidRPr="007D4992">
              <w:rPr>
                <w:rFonts w:ascii="Tahoma" w:hAnsi="Tahoma" w:cs="Tahoma"/>
                <w:sz w:val="18"/>
                <w:szCs w:val="18"/>
                <w:lang w:val="ru-RU"/>
              </w:rPr>
              <w:t xml:space="preserve"> </w:t>
            </w:r>
            <w:r>
              <w:rPr>
                <w:rFonts w:ascii="Tahoma" w:hAnsi="Tahoma" w:cs="Tahoma"/>
                <w:sz w:val="18"/>
                <w:szCs w:val="18"/>
                <w:lang w:val="ru-RU"/>
              </w:rPr>
              <w:t>provjere</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svakom</w:t>
            </w:r>
            <w:r w:rsidR="002953C3" w:rsidRPr="007D4992">
              <w:rPr>
                <w:rFonts w:ascii="Tahoma" w:hAnsi="Tahoma" w:cs="Tahoma"/>
                <w:sz w:val="18"/>
                <w:szCs w:val="18"/>
                <w:lang w:val="ru-RU"/>
              </w:rPr>
              <w:t xml:space="preserve"> </w:t>
            </w:r>
            <w:r>
              <w:rPr>
                <w:rFonts w:ascii="Tahoma" w:hAnsi="Tahoma" w:cs="Tahoma"/>
                <w:sz w:val="18"/>
                <w:szCs w:val="18"/>
                <w:lang w:val="ru-RU"/>
              </w:rPr>
              <w:t>mjestu</w:t>
            </w:r>
            <w:r w:rsidR="002953C3" w:rsidRPr="007D4992">
              <w:rPr>
                <w:rFonts w:ascii="Tahoma" w:hAnsi="Tahoma" w:cs="Tahoma"/>
                <w:sz w:val="18"/>
                <w:szCs w:val="18"/>
                <w:lang w:val="ru-RU"/>
              </w:rPr>
              <w:t xml:space="preserve"> </w:t>
            </w:r>
            <w:r>
              <w:rPr>
                <w:rFonts w:ascii="Tahoma" w:hAnsi="Tahoma" w:cs="Tahoma"/>
                <w:sz w:val="18"/>
                <w:szCs w:val="18"/>
                <w:lang w:val="ru-RU"/>
              </w:rPr>
              <w:t>izvođenja</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poslan</w:t>
            </w:r>
            <w:r w:rsidR="002953C3" w:rsidRPr="007D4992">
              <w:rPr>
                <w:rFonts w:ascii="Tahoma" w:hAnsi="Tahoma" w:cs="Tahoma"/>
                <w:sz w:val="18"/>
                <w:szCs w:val="18"/>
                <w:lang w:val="ru-RU"/>
              </w:rPr>
              <w:t xml:space="preserve"> </w:t>
            </w:r>
            <w:r>
              <w:rPr>
                <w:rFonts w:ascii="Tahoma" w:hAnsi="Tahoma" w:cs="Tahoma"/>
                <w:sz w:val="18"/>
                <w:szCs w:val="18"/>
                <w:lang w:val="ru-RU"/>
              </w:rPr>
              <w:t>rukovodiocu</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2C4894EF" w14:textId="145955BE"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Prekršaj</w:t>
            </w:r>
            <w:r w:rsidR="002953C3" w:rsidRPr="007D4992">
              <w:rPr>
                <w:rFonts w:ascii="Tahoma" w:hAnsi="Tahoma" w:cs="Tahoma"/>
                <w:sz w:val="18"/>
                <w:szCs w:val="18"/>
                <w:lang w:val="ru-RU"/>
              </w:rPr>
              <w:t xml:space="preserve"> </w:t>
            </w:r>
            <w:r>
              <w:rPr>
                <w:rFonts w:ascii="Tahoma" w:hAnsi="Tahoma" w:cs="Tahoma"/>
                <w:sz w:val="18"/>
                <w:szCs w:val="18"/>
                <w:lang w:val="ru-RU"/>
              </w:rPr>
              <w:t>uočen</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prisustvu</w:t>
            </w:r>
            <w:r w:rsidR="002953C3" w:rsidRPr="007D4992">
              <w:rPr>
                <w:rFonts w:ascii="Tahoma" w:hAnsi="Tahoma" w:cs="Tahoma"/>
                <w:sz w:val="18"/>
                <w:szCs w:val="18"/>
                <w:lang w:val="ru-RU"/>
              </w:rPr>
              <w:t xml:space="preserve"> </w:t>
            </w:r>
            <w:r>
              <w:rPr>
                <w:rFonts w:ascii="Tahoma" w:hAnsi="Tahoma" w:cs="Tahoma"/>
                <w:sz w:val="18"/>
                <w:szCs w:val="18"/>
                <w:lang w:val="ru-RU"/>
              </w:rPr>
              <w:t>lica</w:t>
            </w:r>
            <w:r w:rsidR="002953C3" w:rsidRPr="007D4992">
              <w:rPr>
                <w:rFonts w:ascii="Tahoma" w:hAnsi="Tahoma" w:cs="Tahoma"/>
                <w:sz w:val="18"/>
                <w:szCs w:val="18"/>
                <w:lang w:val="ru-RU"/>
              </w:rPr>
              <w:t xml:space="preserve"> </w:t>
            </w:r>
            <w:r>
              <w:rPr>
                <w:rFonts w:ascii="Tahoma" w:hAnsi="Tahoma" w:cs="Tahoma"/>
                <w:sz w:val="18"/>
                <w:szCs w:val="18"/>
                <w:lang w:val="ru-RU"/>
              </w:rPr>
              <w:t>odogovornog</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izvršenje</w:t>
            </w:r>
            <w:r w:rsidR="002953C3" w:rsidRPr="007D4992">
              <w:rPr>
                <w:rFonts w:ascii="Tahoma" w:hAnsi="Tahoma" w:cs="Tahoma"/>
                <w:sz w:val="18"/>
                <w:szCs w:val="18"/>
                <w:lang w:val="ru-RU"/>
              </w:rPr>
              <w:t xml:space="preserve"> </w:t>
            </w:r>
            <w:r>
              <w:rPr>
                <w:rFonts w:ascii="Tahoma" w:hAnsi="Tahoma" w:cs="Tahoma"/>
                <w:sz w:val="18"/>
                <w:szCs w:val="18"/>
                <w:lang w:val="ru-RU"/>
              </w:rPr>
              <w:t>datog</w:t>
            </w:r>
            <w:r w:rsidR="002953C3" w:rsidRPr="007D4992">
              <w:rPr>
                <w:rFonts w:ascii="Tahoma" w:hAnsi="Tahoma" w:cs="Tahoma"/>
                <w:sz w:val="18"/>
                <w:szCs w:val="18"/>
                <w:lang w:val="ru-RU"/>
              </w:rPr>
              <w:t xml:space="preserve"> </w:t>
            </w:r>
            <w:r>
              <w:rPr>
                <w:rFonts w:ascii="Tahoma" w:hAnsi="Tahoma" w:cs="Tahoma"/>
                <w:sz w:val="18"/>
                <w:szCs w:val="18"/>
                <w:lang w:val="ru-RU"/>
              </w:rPr>
              <w:t>posla</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datom</w:t>
            </w:r>
            <w:r w:rsidR="002953C3" w:rsidRPr="007D4992">
              <w:rPr>
                <w:rFonts w:ascii="Tahoma" w:hAnsi="Tahoma" w:cs="Tahoma"/>
                <w:sz w:val="18"/>
                <w:szCs w:val="18"/>
                <w:lang w:val="ru-RU"/>
              </w:rPr>
              <w:t xml:space="preserve"> </w:t>
            </w:r>
            <w:r>
              <w:rPr>
                <w:rFonts w:ascii="Tahoma" w:hAnsi="Tahoma" w:cs="Tahoma"/>
                <w:sz w:val="18"/>
                <w:szCs w:val="18"/>
                <w:lang w:val="ru-RU"/>
              </w:rPr>
              <w:t>objektu</w:t>
            </w:r>
          </w:p>
        </w:tc>
      </w:tr>
      <w:tr w:rsidR="002953C3" w:rsidRPr="00060947" w14:paraId="1130805B" w14:textId="77777777" w:rsidTr="007D4992">
        <w:tblPrEx>
          <w:tblCellMar>
            <w:top w:w="85" w:type="dxa"/>
            <w:bottom w:w="85" w:type="dxa"/>
          </w:tblCellMar>
        </w:tblPrEx>
        <w:tc>
          <w:tcPr>
            <w:tcW w:w="229" w:type="pct"/>
            <w:shd w:val="clear" w:color="000000" w:fill="FFFFFF"/>
          </w:tcPr>
          <w:p w14:paraId="763FDBC1"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0ADE65BD" w14:textId="4EB5F64F"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Kršenje</w:t>
            </w:r>
            <w:r w:rsidR="002953C3" w:rsidRPr="007D4992">
              <w:rPr>
                <w:rFonts w:ascii="Tahoma" w:hAnsi="Tahoma" w:cs="Tahoma"/>
                <w:sz w:val="18"/>
                <w:szCs w:val="18"/>
                <w:lang w:val="ru-RU"/>
              </w:rPr>
              <w:t xml:space="preserve"> </w:t>
            </w:r>
            <w:r>
              <w:rPr>
                <w:rFonts w:ascii="Tahoma" w:hAnsi="Tahoma" w:cs="Tahoma"/>
                <w:sz w:val="18"/>
                <w:szCs w:val="18"/>
                <w:lang w:val="ru-RU"/>
              </w:rPr>
              <w:t>zahtjeva</w:t>
            </w:r>
            <w:r w:rsidR="002953C3" w:rsidRPr="007D4992">
              <w:rPr>
                <w:rFonts w:ascii="Tahoma" w:hAnsi="Tahoma" w:cs="Tahoma"/>
                <w:sz w:val="18"/>
                <w:szCs w:val="18"/>
                <w:lang w:val="ru-RU"/>
              </w:rPr>
              <w:t xml:space="preserve"> </w:t>
            </w:r>
            <w:r>
              <w:rPr>
                <w:rFonts w:ascii="Tahoma" w:hAnsi="Tahoma" w:cs="Tahoma"/>
                <w:sz w:val="18"/>
                <w:szCs w:val="18"/>
                <w:lang w:val="ru-RU"/>
              </w:rPr>
              <w:t>iz</w:t>
            </w:r>
            <w:r w:rsidR="002953C3" w:rsidRPr="007D4992">
              <w:rPr>
                <w:rFonts w:ascii="Tahoma" w:hAnsi="Tahoma" w:cs="Tahoma"/>
                <w:sz w:val="18"/>
                <w:szCs w:val="18"/>
                <w:lang w:val="ru-RU"/>
              </w:rPr>
              <w:t xml:space="preserve"> </w:t>
            </w:r>
            <w:r>
              <w:rPr>
                <w:rFonts w:ascii="Tahoma" w:hAnsi="Tahoma" w:cs="Tahoma"/>
                <w:sz w:val="18"/>
                <w:szCs w:val="18"/>
                <w:lang w:val="ru-RU"/>
              </w:rPr>
              <w:t>građevinskih</w:t>
            </w:r>
            <w:r w:rsidR="002953C3" w:rsidRPr="007D4992">
              <w:rPr>
                <w:rFonts w:ascii="Tahoma" w:hAnsi="Tahoma" w:cs="Tahoma"/>
                <w:sz w:val="18"/>
                <w:szCs w:val="18"/>
                <w:lang w:val="ru-RU"/>
              </w:rPr>
              <w:t xml:space="preserve"> </w:t>
            </w:r>
            <w:r>
              <w:rPr>
                <w:rFonts w:ascii="Tahoma" w:hAnsi="Tahoma" w:cs="Tahoma"/>
                <w:sz w:val="18"/>
                <w:szCs w:val="18"/>
                <w:lang w:val="ru-RU"/>
              </w:rPr>
              <w:t>normi</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propisa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svako</w:t>
            </w:r>
            <w:r w:rsidR="002953C3" w:rsidRPr="007D4992">
              <w:rPr>
                <w:rFonts w:ascii="Tahoma" w:hAnsi="Tahoma" w:cs="Tahoma"/>
                <w:sz w:val="18"/>
                <w:szCs w:val="18"/>
                <w:lang w:val="ru-RU"/>
              </w:rPr>
              <w:t xml:space="preserve"> </w:t>
            </w:r>
            <w:r>
              <w:rPr>
                <w:rFonts w:ascii="Tahoma" w:hAnsi="Tahoma" w:cs="Tahoma"/>
                <w:sz w:val="18"/>
                <w:szCs w:val="18"/>
                <w:lang w:val="ru-RU"/>
              </w:rPr>
              <w:t>takvo</w:t>
            </w:r>
            <w:r w:rsidR="002953C3" w:rsidRPr="007D4992">
              <w:rPr>
                <w:rFonts w:ascii="Tahoma" w:hAnsi="Tahoma" w:cs="Tahoma"/>
                <w:sz w:val="18"/>
                <w:szCs w:val="18"/>
                <w:lang w:val="ru-RU"/>
              </w:rPr>
              <w:t xml:space="preserve"> </w:t>
            </w:r>
            <w:r>
              <w:rPr>
                <w:rFonts w:ascii="Tahoma" w:hAnsi="Tahoma" w:cs="Tahoma"/>
                <w:sz w:val="18"/>
                <w:szCs w:val="18"/>
                <w:lang w:val="ru-RU"/>
              </w:rPr>
              <w:t>kršenje</w:t>
            </w:r>
            <w:r w:rsidR="002953C3" w:rsidRPr="007D4992">
              <w:rPr>
                <w:rFonts w:ascii="Tahoma" w:hAnsi="Tahoma" w:cs="Tahoma"/>
                <w:sz w:val="18"/>
                <w:szCs w:val="18"/>
                <w:lang w:val="ru-RU"/>
              </w:rPr>
              <w:t xml:space="preserve">), </w:t>
            </w:r>
            <w:r>
              <w:rPr>
                <w:rFonts w:ascii="Tahoma" w:hAnsi="Tahoma" w:cs="Tahoma"/>
                <w:sz w:val="18"/>
                <w:szCs w:val="18"/>
                <w:lang w:val="ru-RU"/>
              </w:rPr>
              <w:t>osim</w:t>
            </w:r>
            <w:r w:rsidR="002953C3" w:rsidRPr="007D4992">
              <w:rPr>
                <w:rFonts w:ascii="Tahoma" w:hAnsi="Tahoma" w:cs="Tahoma"/>
                <w:sz w:val="18"/>
                <w:szCs w:val="18"/>
                <w:lang w:val="ru-RU"/>
              </w:rPr>
              <w:t xml:space="preserve"> </w:t>
            </w:r>
            <w:r>
              <w:rPr>
                <w:rFonts w:ascii="Tahoma" w:hAnsi="Tahoma" w:cs="Tahoma"/>
                <w:sz w:val="18"/>
                <w:szCs w:val="18"/>
                <w:lang w:val="ru-RU"/>
              </w:rPr>
              <w:t>onih</w:t>
            </w:r>
            <w:r w:rsidR="002953C3" w:rsidRPr="007D4992">
              <w:rPr>
                <w:rFonts w:ascii="Tahoma" w:hAnsi="Tahoma" w:cs="Tahoma"/>
                <w:sz w:val="18"/>
                <w:szCs w:val="18"/>
                <w:lang w:val="ru-RU"/>
              </w:rPr>
              <w:t xml:space="preserve"> </w:t>
            </w:r>
            <w:r>
              <w:rPr>
                <w:rFonts w:ascii="Tahoma" w:hAnsi="Tahoma" w:cs="Tahoma"/>
                <w:sz w:val="18"/>
                <w:szCs w:val="18"/>
                <w:lang w:val="ru-RU"/>
              </w:rPr>
              <w:t>koji</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već</w:t>
            </w:r>
            <w:r w:rsidR="002953C3" w:rsidRPr="007D4992">
              <w:rPr>
                <w:rFonts w:ascii="Tahoma" w:hAnsi="Tahoma" w:cs="Tahoma"/>
                <w:sz w:val="18"/>
                <w:szCs w:val="18"/>
                <w:lang w:val="ru-RU"/>
              </w:rPr>
              <w:t xml:space="preserve"> </w:t>
            </w:r>
            <w:r>
              <w:rPr>
                <w:rFonts w:ascii="Tahoma" w:hAnsi="Tahoma" w:cs="Tahoma"/>
                <w:sz w:val="18"/>
                <w:szCs w:val="18"/>
                <w:lang w:val="ru-RU"/>
              </w:rPr>
              <w:t>navedeni</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ovom</w:t>
            </w:r>
            <w:r w:rsidR="002953C3" w:rsidRPr="007D4992">
              <w:rPr>
                <w:rFonts w:ascii="Tahoma" w:hAnsi="Tahoma" w:cs="Tahoma"/>
                <w:sz w:val="18"/>
                <w:szCs w:val="18"/>
                <w:lang w:val="ru-RU"/>
              </w:rPr>
              <w:t xml:space="preserve"> </w:t>
            </w:r>
            <w:r>
              <w:rPr>
                <w:rFonts w:ascii="Tahoma" w:hAnsi="Tahoma" w:cs="Tahoma"/>
                <w:sz w:val="18"/>
                <w:szCs w:val="18"/>
                <w:lang w:val="ru-RU"/>
              </w:rPr>
              <w:t>dokumentu</w:t>
            </w:r>
          </w:p>
        </w:tc>
        <w:tc>
          <w:tcPr>
            <w:tcW w:w="438" w:type="pct"/>
            <w:shd w:val="clear" w:color="000000" w:fill="FFFFFF"/>
          </w:tcPr>
          <w:p w14:paraId="10F1C96C"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r w:rsidRPr="007D4992">
              <w:rPr>
                <w:rFonts w:ascii="Tahoma" w:eastAsia="Times New Roman" w:hAnsi="Tahoma" w:cs="Tahoma"/>
                <w:sz w:val="18"/>
                <w:szCs w:val="18"/>
                <w:lang w:eastAsia="ru-RU"/>
              </w:rPr>
              <w:t>50</w:t>
            </w:r>
          </w:p>
          <w:p w14:paraId="26C8EBD5"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p w14:paraId="050C1BAE"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color w:val="FF0000"/>
                <w:sz w:val="18"/>
                <w:szCs w:val="18"/>
                <w:lang w:eastAsia="ru-RU"/>
              </w:rPr>
            </w:pPr>
          </w:p>
          <w:p w14:paraId="3C8E98C2"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eastAsia="ru-RU"/>
              </w:rPr>
            </w:pPr>
          </w:p>
        </w:tc>
        <w:tc>
          <w:tcPr>
            <w:tcW w:w="1046" w:type="pct"/>
            <w:shd w:val="clear" w:color="000000" w:fill="FFFFFF"/>
          </w:tcPr>
          <w:p w14:paraId="45872D4F" w14:textId="5BBA88C6"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Zapisnik</w:t>
            </w:r>
            <w:r w:rsidR="002953C3" w:rsidRPr="007D4992">
              <w:rPr>
                <w:rFonts w:ascii="Tahoma" w:hAnsi="Tahoma" w:cs="Tahoma"/>
                <w:sz w:val="18"/>
                <w:szCs w:val="18"/>
                <w:lang w:val="ru-RU"/>
              </w:rPr>
              <w:t xml:space="preserve"> </w:t>
            </w:r>
            <w:r>
              <w:rPr>
                <w:rFonts w:ascii="Tahoma" w:hAnsi="Tahoma" w:cs="Tahoma"/>
                <w:sz w:val="18"/>
                <w:szCs w:val="18"/>
                <w:lang w:val="ru-RU"/>
              </w:rPr>
              <w:t>sačinjen</w:t>
            </w:r>
            <w:r w:rsidR="002953C3" w:rsidRPr="007D4992">
              <w:rPr>
                <w:rFonts w:ascii="Tahoma" w:hAnsi="Tahoma" w:cs="Tahoma"/>
                <w:sz w:val="18"/>
                <w:szCs w:val="18"/>
                <w:lang w:val="ru-RU"/>
              </w:rPr>
              <w:t xml:space="preserve"> </w:t>
            </w:r>
            <w:r>
              <w:rPr>
                <w:rFonts w:ascii="Tahoma" w:hAnsi="Tahoma" w:cs="Tahoma"/>
                <w:sz w:val="18"/>
                <w:szCs w:val="18"/>
                <w:lang w:val="ru-RU"/>
              </w:rPr>
              <w:t>nakon</w:t>
            </w:r>
            <w:r w:rsidR="002953C3" w:rsidRPr="007D4992">
              <w:rPr>
                <w:rFonts w:ascii="Tahoma" w:hAnsi="Tahoma" w:cs="Tahoma"/>
                <w:sz w:val="18"/>
                <w:szCs w:val="18"/>
                <w:lang w:val="ru-RU"/>
              </w:rPr>
              <w:t xml:space="preserve"> </w:t>
            </w:r>
            <w:r>
              <w:rPr>
                <w:rFonts w:ascii="Tahoma" w:hAnsi="Tahoma" w:cs="Tahoma"/>
                <w:sz w:val="18"/>
                <w:szCs w:val="18"/>
                <w:lang w:val="ru-RU"/>
              </w:rPr>
              <w:t>provjere</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svakom</w:t>
            </w:r>
            <w:r w:rsidR="002953C3" w:rsidRPr="007D4992">
              <w:rPr>
                <w:rFonts w:ascii="Tahoma" w:hAnsi="Tahoma" w:cs="Tahoma"/>
                <w:sz w:val="18"/>
                <w:szCs w:val="18"/>
                <w:lang w:val="ru-RU"/>
              </w:rPr>
              <w:t xml:space="preserve"> </w:t>
            </w:r>
            <w:r>
              <w:rPr>
                <w:rFonts w:ascii="Tahoma" w:hAnsi="Tahoma" w:cs="Tahoma"/>
                <w:sz w:val="18"/>
                <w:szCs w:val="18"/>
                <w:lang w:val="ru-RU"/>
              </w:rPr>
              <w:t>mjestu</w:t>
            </w:r>
            <w:r w:rsidR="002953C3" w:rsidRPr="007D4992">
              <w:rPr>
                <w:rFonts w:ascii="Tahoma" w:hAnsi="Tahoma" w:cs="Tahoma"/>
                <w:sz w:val="18"/>
                <w:szCs w:val="18"/>
                <w:lang w:val="ru-RU"/>
              </w:rPr>
              <w:t xml:space="preserve"> </w:t>
            </w:r>
            <w:r>
              <w:rPr>
                <w:rFonts w:ascii="Tahoma" w:hAnsi="Tahoma" w:cs="Tahoma"/>
                <w:sz w:val="18"/>
                <w:szCs w:val="18"/>
                <w:lang w:val="ru-RU"/>
              </w:rPr>
              <w:t>izvođenja</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poslan</w:t>
            </w:r>
            <w:r w:rsidR="002953C3" w:rsidRPr="007D4992">
              <w:rPr>
                <w:rFonts w:ascii="Tahoma" w:hAnsi="Tahoma" w:cs="Tahoma"/>
                <w:sz w:val="18"/>
                <w:szCs w:val="18"/>
                <w:lang w:val="ru-RU"/>
              </w:rPr>
              <w:t xml:space="preserve"> </w:t>
            </w:r>
            <w:r>
              <w:rPr>
                <w:rFonts w:ascii="Tahoma" w:hAnsi="Tahoma" w:cs="Tahoma"/>
                <w:sz w:val="18"/>
                <w:szCs w:val="18"/>
                <w:lang w:val="ru-RU"/>
              </w:rPr>
              <w:t>rukovodiocu</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6DE1F993" w14:textId="3EAC621A"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Prekršaj</w:t>
            </w:r>
            <w:r w:rsidR="002953C3" w:rsidRPr="007D4992">
              <w:rPr>
                <w:rFonts w:ascii="Tahoma" w:hAnsi="Tahoma" w:cs="Tahoma"/>
                <w:sz w:val="18"/>
                <w:szCs w:val="18"/>
                <w:lang w:val="ru-RU"/>
              </w:rPr>
              <w:t xml:space="preserve"> </w:t>
            </w:r>
            <w:r>
              <w:rPr>
                <w:rFonts w:ascii="Tahoma" w:hAnsi="Tahoma" w:cs="Tahoma"/>
                <w:sz w:val="18"/>
                <w:szCs w:val="18"/>
                <w:lang w:val="ru-RU"/>
              </w:rPr>
              <w:t>uočen</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prisustvu</w:t>
            </w:r>
            <w:r w:rsidR="002953C3" w:rsidRPr="007D4992">
              <w:rPr>
                <w:rFonts w:ascii="Tahoma" w:hAnsi="Tahoma" w:cs="Tahoma"/>
                <w:sz w:val="18"/>
                <w:szCs w:val="18"/>
                <w:lang w:val="ru-RU"/>
              </w:rPr>
              <w:t xml:space="preserve"> </w:t>
            </w:r>
            <w:r>
              <w:rPr>
                <w:rFonts w:ascii="Tahoma" w:hAnsi="Tahoma" w:cs="Tahoma"/>
                <w:sz w:val="18"/>
                <w:szCs w:val="18"/>
                <w:lang w:val="ru-RU"/>
              </w:rPr>
              <w:t>lica</w:t>
            </w:r>
            <w:r w:rsidR="002953C3" w:rsidRPr="007D4992">
              <w:rPr>
                <w:rFonts w:ascii="Tahoma" w:hAnsi="Tahoma" w:cs="Tahoma"/>
                <w:sz w:val="18"/>
                <w:szCs w:val="18"/>
                <w:lang w:val="ru-RU"/>
              </w:rPr>
              <w:t xml:space="preserve"> </w:t>
            </w:r>
            <w:r>
              <w:rPr>
                <w:rFonts w:ascii="Tahoma" w:hAnsi="Tahoma" w:cs="Tahoma"/>
                <w:sz w:val="18"/>
                <w:szCs w:val="18"/>
                <w:lang w:val="ru-RU"/>
              </w:rPr>
              <w:t>odogovornog</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izvršenje</w:t>
            </w:r>
            <w:r w:rsidR="002953C3" w:rsidRPr="007D4992">
              <w:rPr>
                <w:rFonts w:ascii="Tahoma" w:hAnsi="Tahoma" w:cs="Tahoma"/>
                <w:sz w:val="18"/>
                <w:szCs w:val="18"/>
                <w:lang w:val="ru-RU"/>
              </w:rPr>
              <w:t xml:space="preserve"> </w:t>
            </w:r>
            <w:r>
              <w:rPr>
                <w:rFonts w:ascii="Tahoma" w:hAnsi="Tahoma" w:cs="Tahoma"/>
                <w:sz w:val="18"/>
                <w:szCs w:val="18"/>
                <w:lang w:val="ru-RU"/>
              </w:rPr>
              <w:t>datog</w:t>
            </w:r>
            <w:r w:rsidR="002953C3" w:rsidRPr="007D4992">
              <w:rPr>
                <w:rFonts w:ascii="Tahoma" w:hAnsi="Tahoma" w:cs="Tahoma"/>
                <w:sz w:val="18"/>
                <w:szCs w:val="18"/>
                <w:lang w:val="ru-RU"/>
              </w:rPr>
              <w:t xml:space="preserve"> </w:t>
            </w:r>
            <w:r>
              <w:rPr>
                <w:rFonts w:ascii="Tahoma" w:hAnsi="Tahoma" w:cs="Tahoma"/>
                <w:sz w:val="18"/>
                <w:szCs w:val="18"/>
                <w:lang w:val="ru-RU"/>
              </w:rPr>
              <w:t>posla</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datom</w:t>
            </w:r>
            <w:r w:rsidR="002953C3" w:rsidRPr="007D4992">
              <w:rPr>
                <w:rFonts w:ascii="Tahoma" w:hAnsi="Tahoma" w:cs="Tahoma"/>
                <w:sz w:val="18"/>
                <w:szCs w:val="18"/>
                <w:lang w:val="ru-RU"/>
              </w:rPr>
              <w:t xml:space="preserve"> </w:t>
            </w:r>
            <w:r>
              <w:rPr>
                <w:rFonts w:ascii="Tahoma" w:hAnsi="Tahoma" w:cs="Tahoma"/>
                <w:sz w:val="18"/>
                <w:szCs w:val="18"/>
                <w:lang w:val="ru-RU"/>
              </w:rPr>
              <w:t>objektu</w:t>
            </w:r>
          </w:p>
        </w:tc>
      </w:tr>
      <w:tr w:rsidR="002953C3" w:rsidRPr="00060947" w14:paraId="7E02C16D" w14:textId="77777777" w:rsidTr="007D4992">
        <w:tblPrEx>
          <w:tblCellMar>
            <w:top w:w="85" w:type="dxa"/>
            <w:bottom w:w="85" w:type="dxa"/>
          </w:tblCellMar>
        </w:tblPrEx>
        <w:tc>
          <w:tcPr>
            <w:tcW w:w="229" w:type="pct"/>
            <w:shd w:val="clear" w:color="000000" w:fill="FFFFFF"/>
          </w:tcPr>
          <w:p w14:paraId="0CB8D198"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294D5FFB" w14:textId="75131825"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sr-Latn-BA" w:eastAsia="ru-RU"/>
              </w:rPr>
            </w:pPr>
            <w:r>
              <w:rPr>
                <w:rFonts w:ascii="Tahoma" w:hAnsi="Tahoma" w:cs="Tahoma"/>
                <w:sz w:val="18"/>
                <w:szCs w:val="18"/>
                <w:lang w:val="ru-RU"/>
              </w:rPr>
              <w:t>Kršenje</w:t>
            </w:r>
            <w:r w:rsidR="002953C3" w:rsidRPr="007D4992">
              <w:rPr>
                <w:rFonts w:ascii="Tahoma" w:hAnsi="Tahoma" w:cs="Tahoma"/>
                <w:sz w:val="18"/>
                <w:szCs w:val="18"/>
                <w:lang w:val="ru-RU"/>
              </w:rPr>
              <w:t xml:space="preserve"> </w:t>
            </w:r>
            <w:r>
              <w:rPr>
                <w:rFonts w:ascii="Tahoma" w:hAnsi="Tahoma" w:cs="Tahoma"/>
                <w:sz w:val="18"/>
                <w:szCs w:val="18"/>
                <w:lang w:val="ru-RU"/>
              </w:rPr>
              <w:t>zahtjeva</w:t>
            </w:r>
            <w:r w:rsidR="002953C3" w:rsidRPr="007D4992">
              <w:rPr>
                <w:rFonts w:ascii="Tahoma" w:hAnsi="Tahoma" w:cs="Tahoma"/>
                <w:sz w:val="18"/>
                <w:szCs w:val="18"/>
                <w:lang w:val="ru-RU"/>
              </w:rPr>
              <w:t xml:space="preserve"> </w:t>
            </w:r>
            <w:r>
              <w:rPr>
                <w:rFonts w:ascii="Tahoma" w:hAnsi="Tahoma" w:cs="Tahoma"/>
                <w:sz w:val="18"/>
                <w:szCs w:val="18"/>
                <w:lang w:val="ru-RU"/>
              </w:rPr>
              <w:t>vezanih</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zaštitu</w:t>
            </w:r>
            <w:r w:rsidR="002953C3" w:rsidRPr="007D4992">
              <w:rPr>
                <w:rFonts w:ascii="Tahoma" w:hAnsi="Tahoma" w:cs="Tahoma"/>
                <w:sz w:val="18"/>
                <w:szCs w:val="18"/>
                <w:lang w:val="ru-RU"/>
              </w:rPr>
              <w:t xml:space="preserve"> </w:t>
            </w:r>
            <w:r>
              <w:rPr>
                <w:rFonts w:ascii="Tahoma" w:hAnsi="Tahoma" w:cs="Tahoma"/>
                <w:sz w:val="18"/>
                <w:szCs w:val="18"/>
                <w:lang w:val="ru-RU"/>
              </w:rPr>
              <w:t>od</w:t>
            </w:r>
            <w:r w:rsidR="002953C3" w:rsidRPr="007D4992">
              <w:rPr>
                <w:rFonts w:ascii="Tahoma" w:hAnsi="Tahoma" w:cs="Tahoma"/>
                <w:sz w:val="18"/>
                <w:szCs w:val="18"/>
                <w:lang w:val="ru-RU"/>
              </w:rPr>
              <w:t xml:space="preserve"> </w:t>
            </w:r>
            <w:r>
              <w:rPr>
                <w:rFonts w:ascii="Tahoma" w:hAnsi="Tahoma" w:cs="Tahoma"/>
                <w:sz w:val="18"/>
                <w:szCs w:val="18"/>
                <w:lang w:val="ru-RU"/>
              </w:rPr>
              <w:t>požara</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svako</w:t>
            </w:r>
            <w:r w:rsidR="002953C3" w:rsidRPr="007D4992">
              <w:rPr>
                <w:rFonts w:ascii="Tahoma" w:hAnsi="Tahoma" w:cs="Tahoma"/>
                <w:sz w:val="18"/>
                <w:szCs w:val="18"/>
                <w:lang w:val="ru-RU"/>
              </w:rPr>
              <w:t xml:space="preserve"> </w:t>
            </w:r>
            <w:r>
              <w:rPr>
                <w:rFonts w:ascii="Tahoma" w:hAnsi="Tahoma" w:cs="Tahoma"/>
                <w:sz w:val="18"/>
                <w:szCs w:val="18"/>
                <w:lang w:val="ru-RU"/>
              </w:rPr>
              <w:t>takvo</w:t>
            </w:r>
            <w:r w:rsidR="002953C3" w:rsidRPr="007D4992">
              <w:rPr>
                <w:rFonts w:ascii="Tahoma" w:hAnsi="Tahoma" w:cs="Tahoma"/>
                <w:sz w:val="18"/>
                <w:szCs w:val="18"/>
                <w:lang w:val="ru-RU"/>
              </w:rPr>
              <w:t xml:space="preserve"> </w:t>
            </w:r>
            <w:r>
              <w:rPr>
                <w:rFonts w:ascii="Tahoma" w:hAnsi="Tahoma" w:cs="Tahoma"/>
                <w:sz w:val="18"/>
                <w:szCs w:val="18"/>
                <w:lang w:val="ru-RU"/>
              </w:rPr>
              <w:t>kršenje</w:t>
            </w:r>
            <w:r w:rsidR="002953C3" w:rsidRPr="007D4992">
              <w:rPr>
                <w:rFonts w:ascii="Tahoma" w:hAnsi="Tahoma" w:cs="Tahoma"/>
                <w:sz w:val="18"/>
                <w:szCs w:val="18"/>
                <w:lang w:val="ru-RU"/>
              </w:rPr>
              <w:t>)</w:t>
            </w:r>
          </w:p>
        </w:tc>
        <w:tc>
          <w:tcPr>
            <w:tcW w:w="438" w:type="pct"/>
            <w:shd w:val="clear" w:color="000000" w:fill="FFFFFF"/>
          </w:tcPr>
          <w:p w14:paraId="1867D6A9"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color w:val="FF0000"/>
                <w:sz w:val="18"/>
                <w:szCs w:val="18"/>
                <w:lang w:eastAsia="ru-RU"/>
              </w:rPr>
            </w:pPr>
            <w:r w:rsidRPr="007D4992">
              <w:rPr>
                <w:rFonts w:ascii="Tahoma" w:eastAsia="Times New Roman" w:hAnsi="Tahoma" w:cs="Tahoma"/>
                <w:sz w:val="18"/>
                <w:szCs w:val="18"/>
                <w:lang w:eastAsia="ru-RU"/>
              </w:rPr>
              <w:t>50</w:t>
            </w:r>
          </w:p>
          <w:p w14:paraId="62A2C6E4"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val="sr-Cyrl-RS" w:eastAsia="ru-RU"/>
              </w:rPr>
            </w:pPr>
          </w:p>
        </w:tc>
        <w:tc>
          <w:tcPr>
            <w:tcW w:w="1046" w:type="pct"/>
            <w:shd w:val="clear" w:color="000000" w:fill="FFFFFF"/>
          </w:tcPr>
          <w:p w14:paraId="19B50D32" w14:textId="4EE42153"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Zapisnik</w:t>
            </w:r>
            <w:r w:rsidR="002953C3" w:rsidRPr="007D4992">
              <w:rPr>
                <w:rFonts w:ascii="Tahoma" w:hAnsi="Tahoma" w:cs="Tahoma"/>
                <w:sz w:val="18"/>
                <w:szCs w:val="18"/>
                <w:lang w:val="ru-RU"/>
              </w:rPr>
              <w:t xml:space="preserve"> </w:t>
            </w:r>
            <w:r>
              <w:rPr>
                <w:rFonts w:ascii="Tahoma" w:hAnsi="Tahoma" w:cs="Tahoma"/>
                <w:sz w:val="18"/>
                <w:szCs w:val="18"/>
                <w:lang w:val="ru-RU"/>
              </w:rPr>
              <w:t>sačinjen</w:t>
            </w:r>
            <w:r w:rsidR="002953C3" w:rsidRPr="007D4992">
              <w:rPr>
                <w:rFonts w:ascii="Tahoma" w:hAnsi="Tahoma" w:cs="Tahoma"/>
                <w:sz w:val="18"/>
                <w:szCs w:val="18"/>
                <w:lang w:val="ru-RU"/>
              </w:rPr>
              <w:t xml:space="preserve"> </w:t>
            </w:r>
            <w:r>
              <w:rPr>
                <w:rFonts w:ascii="Tahoma" w:hAnsi="Tahoma" w:cs="Tahoma"/>
                <w:sz w:val="18"/>
                <w:szCs w:val="18"/>
                <w:lang w:val="ru-RU"/>
              </w:rPr>
              <w:t>nakon</w:t>
            </w:r>
            <w:r w:rsidR="002953C3" w:rsidRPr="007D4992">
              <w:rPr>
                <w:rFonts w:ascii="Tahoma" w:hAnsi="Tahoma" w:cs="Tahoma"/>
                <w:sz w:val="18"/>
                <w:szCs w:val="18"/>
                <w:lang w:val="ru-RU"/>
              </w:rPr>
              <w:t xml:space="preserve"> </w:t>
            </w:r>
            <w:r>
              <w:rPr>
                <w:rFonts w:ascii="Tahoma" w:hAnsi="Tahoma" w:cs="Tahoma"/>
                <w:sz w:val="18"/>
                <w:szCs w:val="18"/>
                <w:lang w:val="ru-RU"/>
              </w:rPr>
              <w:t>provjere</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svakom</w:t>
            </w:r>
            <w:r w:rsidR="002953C3" w:rsidRPr="007D4992">
              <w:rPr>
                <w:rFonts w:ascii="Tahoma" w:hAnsi="Tahoma" w:cs="Tahoma"/>
                <w:sz w:val="18"/>
                <w:szCs w:val="18"/>
                <w:lang w:val="ru-RU"/>
              </w:rPr>
              <w:t xml:space="preserve"> </w:t>
            </w:r>
            <w:r>
              <w:rPr>
                <w:rFonts w:ascii="Tahoma" w:hAnsi="Tahoma" w:cs="Tahoma"/>
                <w:sz w:val="18"/>
                <w:szCs w:val="18"/>
                <w:lang w:val="ru-RU"/>
              </w:rPr>
              <w:t>mjestu</w:t>
            </w:r>
            <w:r w:rsidR="002953C3" w:rsidRPr="007D4992">
              <w:rPr>
                <w:rFonts w:ascii="Tahoma" w:hAnsi="Tahoma" w:cs="Tahoma"/>
                <w:sz w:val="18"/>
                <w:szCs w:val="18"/>
                <w:lang w:val="ru-RU"/>
              </w:rPr>
              <w:t xml:space="preserve"> </w:t>
            </w:r>
            <w:r>
              <w:rPr>
                <w:rFonts w:ascii="Tahoma" w:hAnsi="Tahoma" w:cs="Tahoma"/>
                <w:sz w:val="18"/>
                <w:szCs w:val="18"/>
                <w:lang w:val="ru-RU"/>
              </w:rPr>
              <w:t>izvođenja</w:t>
            </w:r>
            <w:r w:rsidR="002953C3" w:rsidRPr="007D4992">
              <w:rPr>
                <w:rFonts w:ascii="Tahoma" w:hAnsi="Tahoma" w:cs="Tahoma"/>
                <w:sz w:val="18"/>
                <w:szCs w:val="18"/>
                <w:lang w:val="ru-RU"/>
              </w:rPr>
              <w:t xml:space="preserve"> </w:t>
            </w:r>
            <w:r>
              <w:rPr>
                <w:rFonts w:ascii="Tahoma" w:hAnsi="Tahoma" w:cs="Tahoma"/>
                <w:sz w:val="18"/>
                <w:szCs w:val="18"/>
                <w:lang w:val="ru-RU"/>
              </w:rPr>
              <w:t>radova</w:t>
            </w:r>
            <w:r w:rsidR="002953C3" w:rsidRPr="007D4992">
              <w:rPr>
                <w:rFonts w:ascii="Tahoma" w:hAnsi="Tahoma" w:cs="Tahoma"/>
                <w:sz w:val="18"/>
                <w:szCs w:val="18"/>
                <w:lang w:val="ru-RU"/>
              </w:rPr>
              <w:t xml:space="preserve"> </w:t>
            </w:r>
            <w:r>
              <w:rPr>
                <w:rFonts w:ascii="Tahoma" w:hAnsi="Tahoma" w:cs="Tahoma"/>
                <w:sz w:val="18"/>
                <w:szCs w:val="18"/>
                <w:lang w:val="ru-RU"/>
              </w:rPr>
              <w:t>i</w:t>
            </w:r>
            <w:r w:rsidR="002953C3" w:rsidRPr="007D4992">
              <w:rPr>
                <w:rFonts w:ascii="Tahoma" w:hAnsi="Tahoma" w:cs="Tahoma"/>
                <w:sz w:val="18"/>
                <w:szCs w:val="18"/>
                <w:lang w:val="ru-RU"/>
              </w:rPr>
              <w:t xml:space="preserve"> </w:t>
            </w:r>
            <w:r>
              <w:rPr>
                <w:rFonts w:ascii="Tahoma" w:hAnsi="Tahoma" w:cs="Tahoma"/>
                <w:sz w:val="18"/>
                <w:szCs w:val="18"/>
                <w:lang w:val="ru-RU"/>
              </w:rPr>
              <w:t>poslan</w:t>
            </w:r>
            <w:r w:rsidR="002953C3" w:rsidRPr="007D4992">
              <w:rPr>
                <w:rFonts w:ascii="Tahoma" w:hAnsi="Tahoma" w:cs="Tahoma"/>
                <w:sz w:val="18"/>
                <w:szCs w:val="18"/>
                <w:lang w:val="ru-RU"/>
              </w:rPr>
              <w:t xml:space="preserve"> </w:t>
            </w:r>
            <w:r>
              <w:rPr>
                <w:rFonts w:ascii="Tahoma" w:hAnsi="Tahoma" w:cs="Tahoma"/>
                <w:sz w:val="18"/>
                <w:szCs w:val="18"/>
                <w:lang w:val="ru-RU"/>
              </w:rPr>
              <w:t>rukovodiocu</w:t>
            </w:r>
            <w:r w:rsidR="002953C3" w:rsidRPr="007D4992">
              <w:rPr>
                <w:rFonts w:ascii="Tahoma" w:hAnsi="Tahoma" w:cs="Tahoma"/>
                <w:sz w:val="18"/>
                <w:szCs w:val="18"/>
                <w:lang w:val="ru-RU"/>
              </w:rPr>
              <w:t xml:space="preserve"> </w:t>
            </w:r>
            <w:r>
              <w:rPr>
                <w:rFonts w:ascii="Tahoma" w:hAnsi="Tahoma" w:cs="Tahoma"/>
                <w:sz w:val="18"/>
                <w:szCs w:val="18"/>
                <w:lang w:val="ru-RU"/>
              </w:rPr>
              <w:t>Izvođača</w:t>
            </w:r>
          </w:p>
        </w:tc>
        <w:tc>
          <w:tcPr>
            <w:tcW w:w="853" w:type="pct"/>
            <w:shd w:val="clear" w:color="000000" w:fill="FFFFFF"/>
          </w:tcPr>
          <w:p w14:paraId="51C7EE03" w14:textId="77CAF1C1"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Prekršaj</w:t>
            </w:r>
            <w:r w:rsidR="002953C3" w:rsidRPr="007D4992">
              <w:rPr>
                <w:rFonts w:ascii="Tahoma" w:hAnsi="Tahoma" w:cs="Tahoma"/>
                <w:sz w:val="18"/>
                <w:szCs w:val="18"/>
                <w:lang w:val="ru-RU"/>
              </w:rPr>
              <w:t xml:space="preserve"> </w:t>
            </w:r>
            <w:r>
              <w:rPr>
                <w:rFonts w:ascii="Tahoma" w:hAnsi="Tahoma" w:cs="Tahoma"/>
                <w:sz w:val="18"/>
                <w:szCs w:val="18"/>
                <w:lang w:val="ru-RU"/>
              </w:rPr>
              <w:t>uočen</w:t>
            </w:r>
            <w:r w:rsidR="002953C3" w:rsidRPr="007D4992">
              <w:rPr>
                <w:rFonts w:ascii="Tahoma" w:hAnsi="Tahoma" w:cs="Tahoma"/>
                <w:sz w:val="18"/>
                <w:szCs w:val="18"/>
                <w:lang w:val="ru-RU"/>
              </w:rPr>
              <w:t xml:space="preserve"> </w:t>
            </w:r>
            <w:r>
              <w:rPr>
                <w:rFonts w:ascii="Tahoma" w:hAnsi="Tahoma" w:cs="Tahoma"/>
                <w:sz w:val="18"/>
                <w:szCs w:val="18"/>
                <w:lang w:val="ru-RU"/>
              </w:rPr>
              <w:t>u</w:t>
            </w:r>
            <w:r w:rsidR="002953C3" w:rsidRPr="007D4992">
              <w:rPr>
                <w:rFonts w:ascii="Tahoma" w:hAnsi="Tahoma" w:cs="Tahoma"/>
                <w:sz w:val="18"/>
                <w:szCs w:val="18"/>
                <w:lang w:val="ru-RU"/>
              </w:rPr>
              <w:t xml:space="preserve"> </w:t>
            </w:r>
            <w:r>
              <w:rPr>
                <w:rFonts w:ascii="Tahoma" w:hAnsi="Tahoma" w:cs="Tahoma"/>
                <w:sz w:val="18"/>
                <w:szCs w:val="18"/>
                <w:lang w:val="ru-RU"/>
              </w:rPr>
              <w:t>prisustvu</w:t>
            </w:r>
            <w:r w:rsidR="002953C3" w:rsidRPr="007D4992">
              <w:rPr>
                <w:rFonts w:ascii="Tahoma" w:hAnsi="Tahoma" w:cs="Tahoma"/>
                <w:sz w:val="18"/>
                <w:szCs w:val="18"/>
                <w:lang w:val="ru-RU"/>
              </w:rPr>
              <w:t xml:space="preserve"> </w:t>
            </w:r>
            <w:r>
              <w:rPr>
                <w:rFonts w:ascii="Tahoma" w:hAnsi="Tahoma" w:cs="Tahoma"/>
                <w:sz w:val="18"/>
                <w:szCs w:val="18"/>
                <w:lang w:val="ru-RU"/>
              </w:rPr>
              <w:t>lica</w:t>
            </w:r>
            <w:r w:rsidR="002953C3" w:rsidRPr="007D4992">
              <w:rPr>
                <w:rFonts w:ascii="Tahoma" w:hAnsi="Tahoma" w:cs="Tahoma"/>
                <w:sz w:val="18"/>
                <w:szCs w:val="18"/>
                <w:lang w:val="ru-RU"/>
              </w:rPr>
              <w:t xml:space="preserve"> </w:t>
            </w:r>
            <w:r>
              <w:rPr>
                <w:rFonts w:ascii="Tahoma" w:hAnsi="Tahoma" w:cs="Tahoma"/>
                <w:sz w:val="18"/>
                <w:szCs w:val="18"/>
                <w:lang w:val="ru-RU"/>
              </w:rPr>
              <w:t>odogovornog</w:t>
            </w:r>
            <w:r w:rsidR="002953C3" w:rsidRPr="007D4992">
              <w:rPr>
                <w:rFonts w:ascii="Tahoma" w:hAnsi="Tahoma" w:cs="Tahoma"/>
                <w:sz w:val="18"/>
                <w:szCs w:val="18"/>
                <w:lang w:val="ru-RU"/>
              </w:rPr>
              <w:t xml:space="preserve"> </w:t>
            </w:r>
            <w:r>
              <w:rPr>
                <w:rFonts w:ascii="Tahoma" w:hAnsi="Tahoma" w:cs="Tahoma"/>
                <w:sz w:val="18"/>
                <w:szCs w:val="18"/>
                <w:lang w:val="ru-RU"/>
              </w:rPr>
              <w:t>za</w:t>
            </w:r>
            <w:r w:rsidR="002953C3" w:rsidRPr="007D4992">
              <w:rPr>
                <w:rFonts w:ascii="Tahoma" w:hAnsi="Tahoma" w:cs="Tahoma"/>
                <w:sz w:val="18"/>
                <w:szCs w:val="18"/>
                <w:lang w:val="ru-RU"/>
              </w:rPr>
              <w:t xml:space="preserve"> </w:t>
            </w:r>
            <w:r>
              <w:rPr>
                <w:rFonts w:ascii="Tahoma" w:hAnsi="Tahoma" w:cs="Tahoma"/>
                <w:sz w:val="18"/>
                <w:szCs w:val="18"/>
                <w:lang w:val="ru-RU"/>
              </w:rPr>
              <w:t>izvršenje</w:t>
            </w:r>
            <w:r w:rsidR="002953C3" w:rsidRPr="007D4992">
              <w:rPr>
                <w:rFonts w:ascii="Tahoma" w:hAnsi="Tahoma" w:cs="Tahoma"/>
                <w:sz w:val="18"/>
                <w:szCs w:val="18"/>
                <w:lang w:val="ru-RU"/>
              </w:rPr>
              <w:t xml:space="preserve"> </w:t>
            </w:r>
            <w:r>
              <w:rPr>
                <w:rFonts w:ascii="Tahoma" w:hAnsi="Tahoma" w:cs="Tahoma"/>
                <w:sz w:val="18"/>
                <w:szCs w:val="18"/>
                <w:lang w:val="ru-RU"/>
              </w:rPr>
              <w:t>datog</w:t>
            </w:r>
            <w:r w:rsidR="002953C3" w:rsidRPr="007D4992">
              <w:rPr>
                <w:rFonts w:ascii="Tahoma" w:hAnsi="Tahoma" w:cs="Tahoma"/>
                <w:sz w:val="18"/>
                <w:szCs w:val="18"/>
                <w:lang w:val="ru-RU"/>
              </w:rPr>
              <w:t xml:space="preserve"> </w:t>
            </w:r>
            <w:r>
              <w:rPr>
                <w:rFonts w:ascii="Tahoma" w:hAnsi="Tahoma" w:cs="Tahoma"/>
                <w:sz w:val="18"/>
                <w:szCs w:val="18"/>
                <w:lang w:val="ru-RU"/>
              </w:rPr>
              <w:t>posla</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datom</w:t>
            </w:r>
            <w:r w:rsidR="002953C3" w:rsidRPr="007D4992">
              <w:rPr>
                <w:rFonts w:ascii="Tahoma" w:hAnsi="Tahoma" w:cs="Tahoma"/>
                <w:sz w:val="18"/>
                <w:szCs w:val="18"/>
                <w:lang w:val="ru-RU"/>
              </w:rPr>
              <w:t xml:space="preserve"> </w:t>
            </w:r>
            <w:r>
              <w:rPr>
                <w:rFonts w:ascii="Tahoma" w:hAnsi="Tahoma" w:cs="Tahoma"/>
                <w:sz w:val="18"/>
                <w:szCs w:val="18"/>
                <w:lang w:val="ru-RU"/>
              </w:rPr>
              <w:t>objektu</w:t>
            </w:r>
          </w:p>
        </w:tc>
      </w:tr>
      <w:tr w:rsidR="002953C3" w:rsidRPr="00060947" w14:paraId="52E4A047" w14:textId="77777777" w:rsidTr="007D4992">
        <w:tblPrEx>
          <w:tblCellMar>
            <w:top w:w="85" w:type="dxa"/>
            <w:bottom w:w="85" w:type="dxa"/>
          </w:tblCellMar>
        </w:tblPrEx>
        <w:trPr>
          <w:trHeight w:val="504"/>
        </w:trPr>
        <w:tc>
          <w:tcPr>
            <w:tcW w:w="229" w:type="pct"/>
            <w:shd w:val="clear" w:color="000000" w:fill="FFFFFF"/>
          </w:tcPr>
          <w:p w14:paraId="4AC378B8" w14:textId="77777777" w:rsidR="002953C3" w:rsidRPr="007D4992" w:rsidRDefault="002953C3" w:rsidP="00060947">
            <w:pPr>
              <w:numPr>
                <w:ilvl w:val="0"/>
                <w:numId w:val="1"/>
              </w:numPr>
              <w:autoSpaceDE w:val="0"/>
              <w:autoSpaceDN w:val="0"/>
              <w:adjustRightInd w:val="0"/>
              <w:spacing w:before="40" w:afterLines="40" w:after="96" w:line="240" w:lineRule="auto"/>
              <w:jc w:val="center"/>
              <w:rPr>
                <w:rFonts w:ascii="Tahoma" w:eastAsia="Times New Roman" w:hAnsi="Tahoma" w:cs="Tahoma"/>
                <w:sz w:val="18"/>
                <w:szCs w:val="18"/>
                <w:lang w:val="ru-RU" w:eastAsia="ru-RU"/>
              </w:rPr>
            </w:pPr>
          </w:p>
        </w:tc>
        <w:tc>
          <w:tcPr>
            <w:tcW w:w="2434" w:type="pct"/>
            <w:shd w:val="clear" w:color="000000" w:fill="FFFFFF"/>
          </w:tcPr>
          <w:p w14:paraId="47FB0A14" w14:textId="51EF29A0"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Radnje</w:t>
            </w:r>
            <w:r w:rsidR="002953C3" w:rsidRPr="007D4992">
              <w:rPr>
                <w:rFonts w:ascii="Tahoma" w:hAnsi="Tahoma" w:cs="Tahoma"/>
                <w:sz w:val="18"/>
                <w:szCs w:val="18"/>
                <w:lang w:val="ru-RU"/>
              </w:rPr>
              <w:t xml:space="preserve"> </w:t>
            </w:r>
            <w:r>
              <w:rPr>
                <w:rFonts w:ascii="Tahoma" w:hAnsi="Tahoma" w:cs="Tahoma"/>
                <w:sz w:val="18"/>
                <w:szCs w:val="18"/>
                <w:lang w:val="ru-RU"/>
              </w:rPr>
              <w:t>Izvođača</w:t>
            </w:r>
            <w:r w:rsidR="002953C3" w:rsidRPr="007D4992">
              <w:rPr>
                <w:rFonts w:ascii="Tahoma" w:hAnsi="Tahoma" w:cs="Tahoma"/>
                <w:sz w:val="18"/>
                <w:szCs w:val="18"/>
                <w:lang w:val="ru-RU"/>
              </w:rPr>
              <w:t xml:space="preserve">, </w:t>
            </w:r>
            <w:r>
              <w:rPr>
                <w:rFonts w:ascii="Tahoma" w:hAnsi="Tahoma" w:cs="Tahoma"/>
                <w:sz w:val="18"/>
                <w:szCs w:val="18"/>
                <w:lang w:val="ru-RU"/>
              </w:rPr>
              <w:t>koje</w:t>
            </w:r>
            <w:r w:rsidR="002953C3" w:rsidRPr="007D4992">
              <w:rPr>
                <w:rFonts w:ascii="Tahoma" w:hAnsi="Tahoma" w:cs="Tahoma"/>
                <w:sz w:val="18"/>
                <w:szCs w:val="18"/>
                <w:lang w:val="ru-RU"/>
              </w:rPr>
              <w:t xml:space="preserve"> </w:t>
            </w:r>
            <w:r>
              <w:rPr>
                <w:rFonts w:ascii="Tahoma" w:hAnsi="Tahoma" w:cs="Tahoma"/>
                <w:sz w:val="18"/>
                <w:szCs w:val="18"/>
                <w:lang w:val="ru-RU"/>
              </w:rPr>
              <w:t>su</w:t>
            </w:r>
            <w:r w:rsidR="002953C3" w:rsidRPr="007D4992">
              <w:rPr>
                <w:rFonts w:ascii="Tahoma" w:hAnsi="Tahoma" w:cs="Tahoma"/>
                <w:sz w:val="18"/>
                <w:szCs w:val="18"/>
                <w:lang w:val="ru-RU"/>
              </w:rPr>
              <w:t xml:space="preserve"> </w:t>
            </w:r>
            <w:r>
              <w:rPr>
                <w:rFonts w:ascii="Tahoma" w:hAnsi="Tahoma" w:cs="Tahoma"/>
                <w:sz w:val="18"/>
                <w:szCs w:val="18"/>
                <w:lang w:val="ru-RU"/>
              </w:rPr>
              <w:t>direktno</w:t>
            </w:r>
            <w:r w:rsidR="002953C3" w:rsidRPr="007D4992">
              <w:rPr>
                <w:rFonts w:ascii="Tahoma" w:hAnsi="Tahoma" w:cs="Tahoma"/>
                <w:sz w:val="18"/>
                <w:szCs w:val="18"/>
                <w:lang w:val="ru-RU"/>
              </w:rPr>
              <w:t xml:space="preserve"> </w:t>
            </w:r>
            <w:r>
              <w:rPr>
                <w:rFonts w:ascii="Tahoma" w:hAnsi="Tahoma" w:cs="Tahoma"/>
                <w:sz w:val="18"/>
                <w:szCs w:val="18"/>
                <w:lang w:val="ru-RU"/>
              </w:rPr>
              <w:t>ili</w:t>
            </w:r>
            <w:r w:rsidR="002953C3" w:rsidRPr="007D4992">
              <w:rPr>
                <w:rFonts w:ascii="Tahoma" w:hAnsi="Tahoma" w:cs="Tahoma"/>
                <w:sz w:val="18"/>
                <w:szCs w:val="18"/>
                <w:lang w:val="ru-RU"/>
              </w:rPr>
              <w:t xml:space="preserve"> </w:t>
            </w:r>
            <w:r>
              <w:rPr>
                <w:rFonts w:ascii="Tahoma" w:hAnsi="Tahoma" w:cs="Tahoma"/>
                <w:sz w:val="18"/>
                <w:szCs w:val="18"/>
                <w:lang w:val="ru-RU"/>
              </w:rPr>
              <w:t>indirektno</w:t>
            </w:r>
            <w:r w:rsidR="002953C3" w:rsidRPr="007D4992">
              <w:rPr>
                <w:rFonts w:ascii="Tahoma" w:hAnsi="Tahoma" w:cs="Tahoma"/>
                <w:sz w:val="18"/>
                <w:szCs w:val="18"/>
                <w:lang w:val="ru-RU"/>
              </w:rPr>
              <w:t xml:space="preserve"> </w:t>
            </w:r>
            <w:r>
              <w:rPr>
                <w:rFonts w:ascii="Tahoma" w:hAnsi="Tahoma" w:cs="Tahoma"/>
                <w:sz w:val="18"/>
                <w:szCs w:val="18"/>
                <w:lang w:val="ru-RU"/>
              </w:rPr>
              <w:t>uzrokovale</w:t>
            </w:r>
            <w:r w:rsidR="002953C3" w:rsidRPr="007D4992">
              <w:rPr>
                <w:rFonts w:ascii="Tahoma" w:hAnsi="Tahoma" w:cs="Tahoma"/>
                <w:sz w:val="18"/>
                <w:szCs w:val="18"/>
                <w:lang w:val="ru-RU"/>
              </w:rPr>
              <w:t xml:space="preserve"> </w:t>
            </w:r>
            <w:r>
              <w:rPr>
                <w:rFonts w:ascii="Tahoma" w:hAnsi="Tahoma" w:cs="Tahoma"/>
                <w:sz w:val="18"/>
                <w:szCs w:val="18"/>
                <w:lang w:val="ru-RU"/>
              </w:rPr>
              <w:t>havariju</w:t>
            </w:r>
            <w:r w:rsidR="002953C3" w:rsidRPr="007D4992">
              <w:rPr>
                <w:rFonts w:ascii="Tahoma" w:hAnsi="Tahoma" w:cs="Tahoma"/>
                <w:sz w:val="18"/>
                <w:szCs w:val="18"/>
                <w:lang w:val="ru-RU"/>
              </w:rPr>
              <w:t xml:space="preserve"> </w:t>
            </w:r>
            <w:r>
              <w:rPr>
                <w:rFonts w:ascii="Tahoma" w:hAnsi="Tahoma" w:cs="Tahoma"/>
                <w:sz w:val="18"/>
                <w:szCs w:val="18"/>
                <w:lang w:val="ru-RU"/>
              </w:rPr>
              <w:t>na</w:t>
            </w:r>
            <w:r w:rsidR="002953C3" w:rsidRPr="007D4992">
              <w:rPr>
                <w:rFonts w:ascii="Tahoma" w:hAnsi="Tahoma" w:cs="Tahoma"/>
                <w:sz w:val="18"/>
                <w:szCs w:val="18"/>
                <w:lang w:val="ru-RU"/>
              </w:rPr>
              <w:t xml:space="preserve"> </w:t>
            </w:r>
            <w:r>
              <w:rPr>
                <w:rFonts w:ascii="Tahoma" w:hAnsi="Tahoma" w:cs="Tahoma"/>
                <w:sz w:val="18"/>
                <w:szCs w:val="18"/>
                <w:lang w:val="ru-RU"/>
              </w:rPr>
              <w:t>opasnim</w:t>
            </w:r>
            <w:r w:rsidR="002953C3" w:rsidRPr="007D4992">
              <w:rPr>
                <w:rFonts w:ascii="Tahoma" w:hAnsi="Tahoma" w:cs="Tahoma"/>
                <w:sz w:val="18"/>
                <w:szCs w:val="18"/>
                <w:lang w:val="ru-RU"/>
              </w:rPr>
              <w:t xml:space="preserve"> </w:t>
            </w:r>
            <w:r>
              <w:rPr>
                <w:rFonts w:ascii="Tahoma" w:hAnsi="Tahoma" w:cs="Tahoma"/>
                <w:sz w:val="18"/>
                <w:szCs w:val="18"/>
                <w:lang w:val="ru-RU"/>
              </w:rPr>
              <w:t>proizvodnim</w:t>
            </w:r>
            <w:r w:rsidR="002953C3" w:rsidRPr="007D4992">
              <w:rPr>
                <w:rFonts w:ascii="Tahoma" w:hAnsi="Tahoma" w:cs="Tahoma"/>
                <w:sz w:val="18"/>
                <w:szCs w:val="18"/>
                <w:lang w:val="ru-RU"/>
              </w:rPr>
              <w:t xml:space="preserve"> </w:t>
            </w:r>
            <w:r>
              <w:rPr>
                <w:rFonts w:ascii="Tahoma" w:hAnsi="Tahoma" w:cs="Tahoma"/>
                <w:sz w:val="18"/>
                <w:szCs w:val="18"/>
                <w:lang w:val="ru-RU"/>
              </w:rPr>
              <w:t>objektima</w:t>
            </w:r>
            <w:r w:rsidR="002953C3" w:rsidRPr="007D4992">
              <w:rPr>
                <w:rFonts w:ascii="Tahoma" w:hAnsi="Tahoma" w:cs="Tahoma"/>
                <w:sz w:val="18"/>
                <w:szCs w:val="18"/>
                <w:lang w:val="ru-RU"/>
              </w:rPr>
              <w:t xml:space="preserve"> </w:t>
            </w:r>
            <w:r>
              <w:rPr>
                <w:rFonts w:ascii="Tahoma" w:hAnsi="Tahoma" w:cs="Tahoma"/>
                <w:sz w:val="18"/>
                <w:szCs w:val="18"/>
                <w:lang w:val="ru-RU"/>
              </w:rPr>
              <w:t>Naručioca</w:t>
            </w:r>
          </w:p>
        </w:tc>
        <w:tc>
          <w:tcPr>
            <w:tcW w:w="438" w:type="pct"/>
            <w:shd w:val="clear" w:color="000000" w:fill="FFFFFF"/>
          </w:tcPr>
          <w:p w14:paraId="04BE75F0"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r w:rsidRPr="007D4992">
              <w:rPr>
                <w:rFonts w:ascii="Tahoma" w:eastAsia="Times New Roman" w:hAnsi="Tahoma" w:cs="Tahoma"/>
                <w:sz w:val="18"/>
                <w:szCs w:val="18"/>
                <w:lang w:eastAsia="ru-RU"/>
              </w:rPr>
              <w:t>1000</w:t>
            </w:r>
          </w:p>
          <w:p w14:paraId="19BF3568" w14:textId="77777777" w:rsidR="002953C3" w:rsidRPr="007D4992" w:rsidRDefault="002953C3" w:rsidP="00060947">
            <w:pPr>
              <w:autoSpaceDE w:val="0"/>
              <w:autoSpaceDN w:val="0"/>
              <w:adjustRightInd w:val="0"/>
              <w:spacing w:before="40" w:afterLines="40" w:after="96" w:line="240" w:lineRule="auto"/>
              <w:jc w:val="center"/>
              <w:rPr>
                <w:rFonts w:ascii="Tahoma" w:eastAsia="Times New Roman" w:hAnsi="Tahoma" w:cs="Tahoma"/>
                <w:sz w:val="18"/>
                <w:szCs w:val="18"/>
                <w:lang w:eastAsia="ru-RU"/>
              </w:rPr>
            </w:pPr>
          </w:p>
        </w:tc>
        <w:tc>
          <w:tcPr>
            <w:tcW w:w="1046" w:type="pct"/>
            <w:shd w:val="clear" w:color="000000" w:fill="FFFFFF"/>
          </w:tcPr>
          <w:p w14:paraId="5770999E" w14:textId="6F54C658" w:rsidR="002953C3" w:rsidRPr="007D4992" w:rsidRDefault="00D17B91"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r>
              <w:rPr>
                <w:rFonts w:ascii="Tahoma" w:hAnsi="Tahoma" w:cs="Tahoma"/>
                <w:sz w:val="18"/>
                <w:szCs w:val="18"/>
                <w:lang w:val="ru-RU"/>
              </w:rPr>
              <w:t>Zapisnik</w:t>
            </w:r>
            <w:r w:rsidR="002953C3" w:rsidRPr="007D4992">
              <w:rPr>
                <w:rFonts w:ascii="Tahoma" w:hAnsi="Tahoma" w:cs="Tahoma"/>
                <w:sz w:val="18"/>
                <w:szCs w:val="18"/>
                <w:lang w:val="ru-RU"/>
              </w:rPr>
              <w:t xml:space="preserve"> </w:t>
            </w:r>
            <w:r>
              <w:rPr>
                <w:rFonts w:ascii="Tahoma" w:hAnsi="Tahoma" w:cs="Tahoma"/>
                <w:sz w:val="18"/>
                <w:szCs w:val="18"/>
                <w:lang w:val="ru-RU"/>
              </w:rPr>
              <w:t>o</w:t>
            </w:r>
            <w:r w:rsidR="002953C3" w:rsidRPr="007D4992">
              <w:rPr>
                <w:rFonts w:ascii="Tahoma" w:hAnsi="Tahoma" w:cs="Tahoma"/>
                <w:sz w:val="18"/>
                <w:szCs w:val="18"/>
                <w:lang w:val="ru-RU"/>
              </w:rPr>
              <w:t xml:space="preserve"> </w:t>
            </w:r>
            <w:r>
              <w:rPr>
                <w:rFonts w:ascii="Tahoma" w:hAnsi="Tahoma" w:cs="Tahoma"/>
                <w:sz w:val="18"/>
                <w:szCs w:val="18"/>
                <w:lang w:val="ru-RU"/>
              </w:rPr>
              <w:t>tehničkoj</w:t>
            </w:r>
            <w:r w:rsidR="002953C3" w:rsidRPr="007D4992">
              <w:rPr>
                <w:rFonts w:ascii="Tahoma" w:hAnsi="Tahoma" w:cs="Tahoma"/>
                <w:sz w:val="18"/>
                <w:szCs w:val="18"/>
                <w:lang w:val="ru-RU"/>
              </w:rPr>
              <w:t xml:space="preserve"> </w:t>
            </w:r>
            <w:r>
              <w:rPr>
                <w:rFonts w:ascii="Tahoma" w:hAnsi="Tahoma" w:cs="Tahoma"/>
                <w:sz w:val="18"/>
                <w:szCs w:val="18"/>
                <w:lang w:val="ru-RU"/>
              </w:rPr>
              <w:t>istrazi</w:t>
            </w:r>
            <w:r w:rsidR="002953C3" w:rsidRPr="007D4992">
              <w:rPr>
                <w:rFonts w:ascii="Tahoma" w:hAnsi="Tahoma" w:cs="Tahoma"/>
                <w:sz w:val="18"/>
                <w:szCs w:val="18"/>
                <w:lang w:val="ru-RU"/>
              </w:rPr>
              <w:t xml:space="preserve"> </w:t>
            </w:r>
            <w:r>
              <w:rPr>
                <w:rFonts w:ascii="Tahoma" w:hAnsi="Tahoma" w:cs="Tahoma"/>
                <w:sz w:val="18"/>
                <w:szCs w:val="18"/>
                <w:lang w:val="ru-RU"/>
              </w:rPr>
              <w:t>uzroka</w:t>
            </w:r>
            <w:r w:rsidR="002953C3" w:rsidRPr="007D4992">
              <w:rPr>
                <w:rFonts w:ascii="Tahoma" w:hAnsi="Tahoma" w:cs="Tahoma"/>
                <w:sz w:val="18"/>
                <w:szCs w:val="18"/>
                <w:lang w:val="ru-RU"/>
              </w:rPr>
              <w:t xml:space="preserve"> </w:t>
            </w:r>
            <w:r>
              <w:rPr>
                <w:rFonts w:ascii="Tahoma" w:hAnsi="Tahoma" w:cs="Tahoma"/>
                <w:sz w:val="18"/>
                <w:szCs w:val="18"/>
                <w:lang w:val="ru-RU"/>
              </w:rPr>
              <w:t>havarije</w:t>
            </w:r>
          </w:p>
        </w:tc>
        <w:tc>
          <w:tcPr>
            <w:tcW w:w="853" w:type="pct"/>
            <w:shd w:val="clear" w:color="000000" w:fill="FFFFFF"/>
          </w:tcPr>
          <w:p w14:paraId="15C21D24" w14:textId="77777777" w:rsidR="002953C3" w:rsidRPr="007D4992" w:rsidRDefault="002953C3" w:rsidP="00060947">
            <w:pPr>
              <w:autoSpaceDE w:val="0"/>
              <w:autoSpaceDN w:val="0"/>
              <w:adjustRightInd w:val="0"/>
              <w:spacing w:before="40" w:afterLines="40" w:after="96" w:line="240" w:lineRule="auto"/>
              <w:jc w:val="both"/>
              <w:rPr>
                <w:rFonts w:ascii="Tahoma" w:eastAsia="Times New Roman" w:hAnsi="Tahoma" w:cs="Tahoma"/>
                <w:sz w:val="18"/>
                <w:szCs w:val="18"/>
                <w:lang w:val="ru-RU" w:eastAsia="ru-RU"/>
              </w:rPr>
            </w:pPr>
          </w:p>
        </w:tc>
      </w:tr>
    </w:tbl>
    <w:p w14:paraId="382DDCE8" w14:textId="0E3A6946" w:rsidR="009E211D" w:rsidRDefault="00D17B91" w:rsidP="009E211D">
      <w:pPr>
        <w:jc w:val="both"/>
        <w:rPr>
          <w:rFonts w:ascii="Tahoma" w:hAnsi="Tahoma" w:cs="Tahoma"/>
          <w:sz w:val="16"/>
          <w:szCs w:val="16"/>
          <w:lang w:val="ru-RU"/>
        </w:rPr>
      </w:pPr>
      <w:r>
        <w:rPr>
          <w:rFonts w:ascii="Tahoma" w:hAnsi="Tahoma" w:cs="Tahoma"/>
          <w:sz w:val="16"/>
          <w:szCs w:val="16"/>
          <w:lang w:val="sr-Cyrl-BA"/>
        </w:rPr>
        <w:t>Kazne</w:t>
      </w:r>
      <w:r w:rsidR="009E211D" w:rsidRPr="00CE428C">
        <w:rPr>
          <w:rFonts w:ascii="Tahoma" w:hAnsi="Tahoma" w:cs="Tahoma"/>
          <w:sz w:val="16"/>
          <w:szCs w:val="16"/>
          <w:lang w:val="sr-Cyrl-BA"/>
        </w:rPr>
        <w:t xml:space="preserve"> </w:t>
      </w:r>
      <w:r>
        <w:rPr>
          <w:rFonts w:ascii="Tahoma" w:hAnsi="Tahoma" w:cs="Tahoma"/>
          <w:sz w:val="16"/>
          <w:szCs w:val="16"/>
          <w:lang w:val="sr-Cyrl-BA"/>
        </w:rPr>
        <w:t>koje</w:t>
      </w:r>
      <w:r w:rsidR="009E211D" w:rsidRPr="00CE428C">
        <w:rPr>
          <w:rFonts w:ascii="Tahoma" w:hAnsi="Tahoma" w:cs="Tahoma"/>
          <w:sz w:val="16"/>
          <w:szCs w:val="16"/>
          <w:lang w:val="sr-Cyrl-BA"/>
        </w:rPr>
        <w:t xml:space="preserve"> </w:t>
      </w:r>
      <w:r>
        <w:rPr>
          <w:rFonts w:ascii="Tahoma" w:hAnsi="Tahoma" w:cs="Tahoma"/>
          <w:sz w:val="16"/>
          <w:szCs w:val="16"/>
          <w:lang w:val="sr-Cyrl-BA"/>
        </w:rPr>
        <w:t>mogu</w:t>
      </w:r>
      <w:r w:rsidR="009E211D" w:rsidRPr="00CE428C">
        <w:rPr>
          <w:rFonts w:ascii="Tahoma" w:hAnsi="Tahoma" w:cs="Tahoma"/>
          <w:sz w:val="16"/>
          <w:szCs w:val="16"/>
          <w:lang w:val="sr-Cyrl-BA"/>
        </w:rPr>
        <w:t xml:space="preserve"> </w:t>
      </w:r>
      <w:r>
        <w:rPr>
          <w:rFonts w:ascii="Tahoma" w:hAnsi="Tahoma" w:cs="Tahoma"/>
          <w:sz w:val="16"/>
          <w:szCs w:val="16"/>
          <w:lang w:val="sr-Cyrl-BA"/>
        </w:rPr>
        <w:t>biti</w:t>
      </w:r>
      <w:r w:rsidR="009E211D" w:rsidRPr="00CE428C">
        <w:rPr>
          <w:rFonts w:ascii="Tahoma" w:hAnsi="Tahoma" w:cs="Tahoma"/>
          <w:sz w:val="16"/>
          <w:szCs w:val="16"/>
          <w:lang w:val="sr-Cyrl-BA"/>
        </w:rPr>
        <w:t xml:space="preserve"> </w:t>
      </w:r>
      <w:r>
        <w:rPr>
          <w:rFonts w:ascii="Tahoma" w:hAnsi="Tahoma" w:cs="Tahoma"/>
          <w:sz w:val="16"/>
          <w:szCs w:val="16"/>
          <w:lang w:val="sr-Cyrl-BA"/>
        </w:rPr>
        <w:t>izrečene</w:t>
      </w:r>
      <w:r w:rsidR="009E211D" w:rsidRPr="00CE428C">
        <w:rPr>
          <w:rFonts w:ascii="Tahoma" w:hAnsi="Tahoma" w:cs="Tahoma"/>
          <w:sz w:val="16"/>
          <w:szCs w:val="16"/>
          <w:lang w:val="sr-Cyrl-BA"/>
        </w:rPr>
        <w:t xml:space="preserve"> </w:t>
      </w:r>
      <w:r>
        <w:rPr>
          <w:rFonts w:ascii="Tahoma" w:hAnsi="Tahoma" w:cs="Tahoma"/>
          <w:sz w:val="16"/>
          <w:szCs w:val="16"/>
          <w:lang w:val="sr-Cyrl-BA"/>
        </w:rPr>
        <w:t>ugovornoj</w:t>
      </w:r>
      <w:r w:rsidR="009E211D" w:rsidRPr="00CE428C">
        <w:rPr>
          <w:rFonts w:ascii="Tahoma" w:hAnsi="Tahoma" w:cs="Tahoma"/>
          <w:sz w:val="16"/>
          <w:szCs w:val="16"/>
          <w:lang w:val="sr-Cyrl-BA"/>
        </w:rPr>
        <w:t xml:space="preserve"> </w:t>
      </w:r>
      <w:r>
        <w:rPr>
          <w:rFonts w:ascii="Tahoma" w:hAnsi="Tahoma" w:cs="Tahoma"/>
          <w:sz w:val="16"/>
          <w:szCs w:val="16"/>
          <w:lang w:val="sr-Cyrl-BA"/>
        </w:rPr>
        <w:t>strani</w:t>
      </w:r>
      <w:r w:rsidR="009E211D" w:rsidRPr="00CE428C">
        <w:rPr>
          <w:rFonts w:ascii="Tahoma" w:hAnsi="Tahoma" w:cs="Tahoma"/>
          <w:sz w:val="16"/>
          <w:szCs w:val="16"/>
          <w:lang w:val="sr-Cyrl-BA"/>
        </w:rPr>
        <w:t xml:space="preserve"> </w:t>
      </w:r>
      <w:r>
        <w:rPr>
          <w:rFonts w:ascii="Tahoma" w:hAnsi="Tahoma" w:cs="Tahoma"/>
          <w:sz w:val="16"/>
          <w:szCs w:val="16"/>
          <w:lang w:val="sr-Cyrl-BA"/>
        </w:rPr>
        <w:t>kao</w:t>
      </w:r>
      <w:r w:rsidR="009E211D" w:rsidRPr="00CE428C">
        <w:rPr>
          <w:rFonts w:ascii="Tahoma" w:hAnsi="Tahoma" w:cs="Tahoma"/>
          <w:sz w:val="16"/>
          <w:szCs w:val="16"/>
          <w:lang w:val="sr-Cyrl-BA"/>
        </w:rPr>
        <w:t xml:space="preserve"> </w:t>
      </w:r>
      <w:r>
        <w:rPr>
          <w:rFonts w:ascii="Tahoma" w:hAnsi="Tahoma" w:cs="Tahoma"/>
          <w:sz w:val="16"/>
          <w:szCs w:val="16"/>
          <w:lang w:val="sr-Cyrl-BA"/>
        </w:rPr>
        <w:t>izvođaču</w:t>
      </w:r>
      <w:r w:rsidR="009E211D" w:rsidRPr="00CE428C">
        <w:rPr>
          <w:rFonts w:ascii="Tahoma" w:hAnsi="Tahoma" w:cs="Tahoma"/>
          <w:sz w:val="16"/>
          <w:szCs w:val="16"/>
          <w:lang w:val="sr-Cyrl-BA"/>
        </w:rPr>
        <w:t xml:space="preserve"> </w:t>
      </w:r>
      <w:r>
        <w:rPr>
          <w:rFonts w:ascii="Tahoma" w:hAnsi="Tahoma" w:cs="Tahoma"/>
          <w:sz w:val="16"/>
          <w:szCs w:val="16"/>
          <w:lang w:val="sr-Cyrl-BA"/>
        </w:rPr>
        <w:t>ili</w:t>
      </w:r>
      <w:r w:rsidR="009E211D" w:rsidRPr="00CE428C">
        <w:rPr>
          <w:rFonts w:ascii="Tahoma" w:hAnsi="Tahoma" w:cs="Tahoma"/>
          <w:sz w:val="16"/>
          <w:szCs w:val="16"/>
          <w:lang w:val="sr-Cyrl-BA"/>
        </w:rPr>
        <w:t xml:space="preserve"> </w:t>
      </w:r>
      <w:r>
        <w:rPr>
          <w:rFonts w:ascii="Tahoma" w:hAnsi="Tahoma" w:cs="Tahoma"/>
          <w:sz w:val="16"/>
          <w:szCs w:val="16"/>
          <w:lang w:val="sr-Cyrl-BA"/>
        </w:rPr>
        <w:t>vršiocu</w:t>
      </w:r>
      <w:r w:rsidR="009E211D" w:rsidRPr="00CE428C">
        <w:rPr>
          <w:rFonts w:ascii="Tahoma" w:hAnsi="Tahoma" w:cs="Tahoma"/>
          <w:sz w:val="16"/>
          <w:szCs w:val="16"/>
          <w:lang w:val="sr-Cyrl-BA"/>
        </w:rPr>
        <w:t xml:space="preserve"> </w:t>
      </w:r>
      <w:r>
        <w:rPr>
          <w:rFonts w:ascii="Tahoma" w:hAnsi="Tahoma" w:cs="Tahoma"/>
          <w:sz w:val="16"/>
          <w:szCs w:val="16"/>
          <w:lang w:val="sr-Cyrl-BA"/>
        </w:rPr>
        <w:t>usluge</w:t>
      </w:r>
      <w:r w:rsidR="009E211D" w:rsidRPr="00CE428C">
        <w:rPr>
          <w:rFonts w:ascii="Tahoma" w:hAnsi="Tahoma" w:cs="Tahoma"/>
          <w:sz w:val="16"/>
          <w:szCs w:val="16"/>
          <w:lang w:val="sr-Cyrl-BA"/>
        </w:rPr>
        <w:t xml:space="preserve"> </w:t>
      </w:r>
      <w:r>
        <w:rPr>
          <w:rFonts w:ascii="Tahoma" w:hAnsi="Tahoma" w:cs="Tahoma"/>
          <w:sz w:val="16"/>
          <w:szCs w:val="16"/>
          <w:lang w:val="sr-Cyrl-BA"/>
        </w:rPr>
        <w:t>ne</w:t>
      </w:r>
      <w:r w:rsidR="009E211D" w:rsidRPr="00CE428C">
        <w:rPr>
          <w:rFonts w:ascii="Tahoma" w:hAnsi="Tahoma" w:cs="Tahoma"/>
          <w:sz w:val="16"/>
          <w:szCs w:val="16"/>
          <w:lang w:val="sr-Cyrl-BA"/>
        </w:rPr>
        <w:t xml:space="preserve"> </w:t>
      </w:r>
      <w:r>
        <w:rPr>
          <w:rFonts w:ascii="Tahoma" w:hAnsi="Tahoma" w:cs="Tahoma"/>
          <w:sz w:val="16"/>
          <w:szCs w:val="16"/>
          <w:lang w:val="sr-Cyrl-BA"/>
        </w:rPr>
        <w:t>isklјučuju</w:t>
      </w:r>
      <w:r w:rsidR="009E211D" w:rsidRPr="00CE428C">
        <w:rPr>
          <w:rFonts w:ascii="Tahoma" w:hAnsi="Tahoma" w:cs="Tahoma"/>
          <w:sz w:val="16"/>
          <w:szCs w:val="16"/>
          <w:lang w:val="sr-Cyrl-BA"/>
        </w:rPr>
        <w:t xml:space="preserve"> </w:t>
      </w:r>
      <w:r>
        <w:rPr>
          <w:rFonts w:ascii="Tahoma" w:hAnsi="Tahoma" w:cs="Tahoma"/>
          <w:sz w:val="16"/>
          <w:szCs w:val="16"/>
          <w:lang w:val="sr-Cyrl-BA"/>
        </w:rPr>
        <w:t>pravo</w:t>
      </w:r>
      <w:r w:rsidR="009E211D" w:rsidRPr="00CE428C">
        <w:rPr>
          <w:rFonts w:ascii="Tahoma" w:hAnsi="Tahoma" w:cs="Tahoma"/>
          <w:sz w:val="16"/>
          <w:szCs w:val="16"/>
          <w:lang w:val="sr-Cyrl-BA"/>
        </w:rPr>
        <w:t xml:space="preserve"> </w:t>
      </w:r>
      <w:r>
        <w:rPr>
          <w:rFonts w:ascii="Tahoma" w:hAnsi="Tahoma" w:cs="Tahoma"/>
          <w:sz w:val="16"/>
          <w:szCs w:val="16"/>
          <w:lang w:val="sr-Cyrl-BA"/>
        </w:rPr>
        <w:t>Rafinerije</w:t>
      </w:r>
      <w:r w:rsidR="009E211D" w:rsidRPr="00CE428C">
        <w:rPr>
          <w:rFonts w:ascii="Tahoma" w:hAnsi="Tahoma" w:cs="Tahoma"/>
          <w:sz w:val="16"/>
          <w:szCs w:val="16"/>
          <w:lang w:val="sr-Cyrl-BA"/>
        </w:rPr>
        <w:t xml:space="preserve"> </w:t>
      </w:r>
      <w:r>
        <w:rPr>
          <w:rFonts w:ascii="Tahoma" w:hAnsi="Tahoma" w:cs="Tahoma"/>
          <w:sz w:val="16"/>
          <w:szCs w:val="16"/>
          <w:lang w:val="sr-Cyrl-BA"/>
        </w:rPr>
        <w:t>nafte</w:t>
      </w:r>
      <w:r w:rsidR="009E211D" w:rsidRPr="00CE428C">
        <w:rPr>
          <w:rFonts w:ascii="Tahoma" w:hAnsi="Tahoma" w:cs="Tahoma"/>
          <w:sz w:val="16"/>
          <w:szCs w:val="16"/>
          <w:lang w:val="sr-Cyrl-BA"/>
        </w:rPr>
        <w:t xml:space="preserve"> </w:t>
      </w:r>
      <w:r>
        <w:rPr>
          <w:rFonts w:ascii="Tahoma" w:hAnsi="Tahoma" w:cs="Tahoma"/>
          <w:sz w:val="16"/>
          <w:szCs w:val="16"/>
          <w:lang w:val="sr-Cyrl-BA"/>
        </w:rPr>
        <w:t>Brod</w:t>
      </w:r>
      <w:r w:rsidR="009E211D" w:rsidRPr="00CE428C">
        <w:rPr>
          <w:rFonts w:ascii="Tahoma" w:hAnsi="Tahoma" w:cs="Tahoma"/>
          <w:sz w:val="16"/>
          <w:szCs w:val="16"/>
          <w:lang w:val="sr-Cyrl-BA"/>
        </w:rPr>
        <w:t xml:space="preserve"> </w:t>
      </w:r>
      <w:r>
        <w:rPr>
          <w:rFonts w:ascii="Tahoma" w:hAnsi="Tahoma" w:cs="Tahoma"/>
          <w:sz w:val="16"/>
          <w:szCs w:val="16"/>
          <w:lang w:val="sr-Cyrl-BA"/>
        </w:rPr>
        <w:t>ad</w:t>
      </w:r>
      <w:r w:rsidR="009E211D" w:rsidRPr="00CE428C">
        <w:rPr>
          <w:rFonts w:ascii="Tahoma" w:hAnsi="Tahoma" w:cs="Tahoma"/>
          <w:sz w:val="16"/>
          <w:szCs w:val="16"/>
          <w:lang w:val="sr-Cyrl-BA"/>
        </w:rPr>
        <w:t xml:space="preserve"> </w:t>
      </w:r>
      <w:r>
        <w:rPr>
          <w:rFonts w:ascii="Tahoma" w:hAnsi="Tahoma" w:cs="Tahoma"/>
          <w:sz w:val="16"/>
          <w:szCs w:val="16"/>
          <w:lang w:val="sr-Cyrl-BA"/>
        </w:rPr>
        <w:t>da</w:t>
      </w:r>
      <w:r w:rsidR="009E211D" w:rsidRPr="00CE428C">
        <w:rPr>
          <w:rFonts w:ascii="Tahoma" w:hAnsi="Tahoma" w:cs="Tahoma"/>
          <w:sz w:val="16"/>
          <w:szCs w:val="16"/>
          <w:lang w:val="sr-Cyrl-BA"/>
        </w:rPr>
        <w:t xml:space="preserve"> </w:t>
      </w:r>
      <w:r>
        <w:rPr>
          <w:rFonts w:ascii="Tahoma" w:hAnsi="Tahoma" w:cs="Tahoma"/>
          <w:sz w:val="16"/>
          <w:szCs w:val="16"/>
          <w:lang w:val="sr-Cyrl-BA"/>
        </w:rPr>
        <w:t>ostvari</w:t>
      </w:r>
      <w:r w:rsidR="009E211D" w:rsidRPr="00CE428C">
        <w:rPr>
          <w:rFonts w:ascii="Tahoma" w:hAnsi="Tahoma" w:cs="Tahoma"/>
          <w:sz w:val="16"/>
          <w:szCs w:val="16"/>
          <w:lang w:val="sr-Cyrl-BA"/>
        </w:rPr>
        <w:t xml:space="preserve"> </w:t>
      </w:r>
      <w:r>
        <w:rPr>
          <w:rFonts w:ascii="Tahoma" w:hAnsi="Tahoma" w:cs="Tahoma"/>
          <w:sz w:val="16"/>
          <w:szCs w:val="16"/>
          <w:lang w:val="sr-Cyrl-BA"/>
        </w:rPr>
        <w:t>svoja</w:t>
      </w:r>
      <w:r w:rsidR="009E211D" w:rsidRPr="00CE428C">
        <w:rPr>
          <w:rFonts w:ascii="Tahoma" w:hAnsi="Tahoma" w:cs="Tahoma"/>
          <w:sz w:val="16"/>
          <w:szCs w:val="16"/>
          <w:lang w:val="sr-Cyrl-BA"/>
        </w:rPr>
        <w:t xml:space="preserve"> </w:t>
      </w:r>
      <w:r>
        <w:rPr>
          <w:rFonts w:ascii="Tahoma" w:hAnsi="Tahoma" w:cs="Tahoma"/>
          <w:sz w:val="16"/>
          <w:szCs w:val="16"/>
          <w:lang w:val="sr-Cyrl-BA"/>
        </w:rPr>
        <w:t>prava</w:t>
      </w:r>
      <w:r w:rsidR="009E211D" w:rsidRPr="00CE428C">
        <w:rPr>
          <w:rFonts w:ascii="Tahoma" w:hAnsi="Tahoma" w:cs="Tahoma"/>
          <w:sz w:val="16"/>
          <w:szCs w:val="16"/>
          <w:lang w:val="sr-Cyrl-BA"/>
        </w:rPr>
        <w:t xml:space="preserve"> </w:t>
      </w:r>
      <w:r>
        <w:rPr>
          <w:rFonts w:ascii="Tahoma" w:hAnsi="Tahoma" w:cs="Tahoma"/>
          <w:sz w:val="16"/>
          <w:szCs w:val="16"/>
          <w:lang w:val="sr-Cyrl-BA"/>
        </w:rPr>
        <w:t>na</w:t>
      </w:r>
      <w:r w:rsidR="009E211D" w:rsidRPr="00CE428C">
        <w:rPr>
          <w:rFonts w:ascii="Tahoma" w:hAnsi="Tahoma" w:cs="Tahoma"/>
          <w:sz w:val="16"/>
          <w:szCs w:val="16"/>
          <w:lang w:val="sr-Cyrl-BA"/>
        </w:rPr>
        <w:t xml:space="preserve"> </w:t>
      </w:r>
      <w:r>
        <w:rPr>
          <w:rFonts w:ascii="Tahoma" w:hAnsi="Tahoma" w:cs="Tahoma"/>
          <w:sz w:val="16"/>
          <w:szCs w:val="16"/>
          <w:lang w:val="sr-Cyrl-BA"/>
        </w:rPr>
        <w:t>osnovu</w:t>
      </w:r>
      <w:r w:rsidR="009E211D" w:rsidRPr="00CE428C">
        <w:rPr>
          <w:rFonts w:ascii="Tahoma" w:hAnsi="Tahoma" w:cs="Tahoma"/>
          <w:sz w:val="16"/>
          <w:szCs w:val="16"/>
          <w:lang w:val="sr-Cyrl-BA"/>
        </w:rPr>
        <w:t xml:space="preserve"> </w:t>
      </w:r>
      <w:r>
        <w:rPr>
          <w:rFonts w:ascii="Tahoma" w:hAnsi="Tahoma" w:cs="Tahoma"/>
          <w:sz w:val="16"/>
          <w:szCs w:val="16"/>
          <w:lang w:val="sr-Cyrl-BA"/>
        </w:rPr>
        <w:t>kompenzacije</w:t>
      </w:r>
      <w:r w:rsidR="009E211D" w:rsidRPr="00CE428C">
        <w:rPr>
          <w:rFonts w:ascii="Tahoma" w:hAnsi="Tahoma" w:cs="Tahoma"/>
          <w:sz w:val="16"/>
          <w:szCs w:val="16"/>
          <w:lang w:val="sr-Cyrl-BA"/>
        </w:rPr>
        <w:t xml:space="preserve"> </w:t>
      </w:r>
      <w:r>
        <w:rPr>
          <w:rFonts w:ascii="Tahoma" w:hAnsi="Tahoma" w:cs="Tahoma"/>
          <w:sz w:val="16"/>
          <w:szCs w:val="16"/>
          <w:lang w:val="sr-Cyrl-BA"/>
        </w:rPr>
        <w:t>za</w:t>
      </w:r>
      <w:r w:rsidR="009E211D" w:rsidRPr="00CE428C">
        <w:rPr>
          <w:rFonts w:ascii="Tahoma" w:hAnsi="Tahoma" w:cs="Tahoma"/>
          <w:sz w:val="16"/>
          <w:szCs w:val="16"/>
          <w:lang w:val="sr-Cyrl-BA"/>
        </w:rPr>
        <w:t xml:space="preserve"> </w:t>
      </w:r>
      <w:r>
        <w:rPr>
          <w:rFonts w:ascii="Tahoma" w:hAnsi="Tahoma" w:cs="Tahoma"/>
          <w:sz w:val="16"/>
          <w:szCs w:val="16"/>
          <w:lang w:val="sr-Cyrl-BA"/>
        </w:rPr>
        <w:t>eventualnu</w:t>
      </w:r>
      <w:r w:rsidR="009E211D" w:rsidRPr="00CE428C">
        <w:rPr>
          <w:rFonts w:ascii="Tahoma" w:hAnsi="Tahoma" w:cs="Tahoma"/>
          <w:sz w:val="16"/>
          <w:szCs w:val="16"/>
          <w:lang w:val="sr-Cyrl-BA"/>
        </w:rPr>
        <w:t xml:space="preserve"> </w:t>
      </w:r>
      <w:r>
        <w:rPr>
          <w:rFonts w:ascii="Tahoma" w:hAnsi="Tahoma" w:cs="Tahoma"/>
          <w:sz w:val="16"/>
          <w:szCs w:val="16"/>
          <w:lang w:val="sr-Cyrl-BA"/>
        </w:rPr>
        <w:t>nanesenu</w:t>
      </w:r>
      <w:r w:rsidR="009E211D" w:rsidRPr="00CE428C">
        <w:rPr>
          <w:rFonts w:ascii="Tahoma" w:hAnsi="Tahoma" w:cs="Tahoma"/>
          <w:sz w:val="16"/>
          <w:szCs w:val="16"/>
          <w:lang w:val="sr-Cyrl-BA"/>
        </w:rPr>
        <w:t xml:space="preserve"> </w:t>
      </w:r>
      <w:r>
        <w:rPr>
          <w:rFonts w:ascii="Tahoma" w:hAnsi="Tahoma" w:cs="Tahoma"/>
          <w:sz w:val="16"/>
          <w:szCs w:val="16"/>
          <w:lang w:val="sr-Cyrl-BA"/>
        </w:rPr>
        <w:t>štetu</w:t>
      </w:r>
      <w:r w:rsidR="009E211D" w:rsidRPr="00CB4E98">
        <w:rPr>
          <w:rFonts w:ascii="Tahoma" w:hAnsi="Tahoma" w:cs="Tahoma"/>
          <w:sz w:val="16"/>
          <w:szCs w:val="16"/>
          <w:lang w:val="ru-RU"/>
        </w:rPr>
        <w:t>,</w:t>
      </w:r>
      <w:r w:rsidR="009E211D" w:rsidRPr="00CE428C">
        <w:rPr>
          <w:rFonts w:ascii="Tahoma" w:hAnsi="Tahoma" w:cs="Tahoma"/>
          <w:sz w:val="16"/>
          <w:szCs w:val="16"/>
          <w:lang w:val="sr-Cyrl-BA"/>
        </w:rPr>
        <w:t xml:space="preserve"> </w:t>
      </w:r>
      <w:r>
        <w:rPr>
          <w:rFonts w:ascii="Tahoma" w:hAnsi="Tahoma" w:cs="Tahoma"/>
          <w:sz w:val="16"/>
          <w:szCs w:val="16"/>
          <w:lang w:val="sr-Cyrl-BA"/>
        </w:rPr>
        <w:t>obračun</w:t>
      </w:r>
      <w:r w:rsidR="009E211D" w:rsidRPr="00CE428C">
        <w:rPr>
          <w:rFonts w:ascii="Tahoma" w:hAnsi="Tahoma" w:cs="Tahoma"/>
          <w:sz w:val="16"/>
          <w:szCs w:val="16"/>
          <w:lang w:val="sr-Cyrl-BA"/>
        </w:rPr>
        <w:t xml:space="preserve"> </w:t>
      </w:r>
      <w:r>
        <w:rPr>
          <w:rFonts w:ascii="Tahoma" w:hAnsi="Tahoma" w:cs="Tahoma"/>
          <w:sz w:val="16"/>
          <w:szCs w:val="16"/>
          <w:lang w:val="sr-Cyrl-BA"/>
        </w:rPr>
        <w:t>kazni</w:t>
      </w:r>
      <w:r w:rsidR="009E211D" w:rsidRPr="00CE428C">
        <w:rPr>
          <w:rFonts w:ascii="Tahoma" w:hAnsi="Tahoma" w:cs="Tahoma"/>
          <w:sz w:val="16"/>
          <w:szCs w:val="16"/>
          <w:lang w:val="sr-Cyrl-BA"/>
        </w:rPr>
        <w:t xml:space="preserve"> </w:t>
      </w:r>
      <w:r>
        <w:rPr>
          <w:rFonts w:ascii="Tahoma" w:hAnsi="Tahoma" w:cs="Tahoma"/>
          <w:sz w:val="16"/>
          <w:szCs w:val="16"/>
          <w:lang w:val="sr-Cyrl-BA"/>
        </w:rPr>
        <w:t>ili</w:t>
      </w:r>
      <w:r w:rsidR="009E211D" w:rsidRPr="00CE428C">
        <w:rPr>
          <w:rFonts w:ascii="Tahoma" w:hAnsi="Tahoma" w:cs="Tahoma"/>
          <w:sz w:val="16"/>
          <w:szCs w:val="16"/>
          <w:lang w:val="sr-Cyrl-BA"/>
        </w:rPr>
        <w:t xml:space="preserve"> </w:t>
      </w:r>
      <w:r>
        <w:rPr>
          <w:rFonts w:ascii="Tahoma" w:hAnsi="Tahoma" w:cs="Tahoma"/>
          <w:sz w:val="16"/>
          <w:szCs w:val="16"/>
          <w:lang w:val="sr-Cyrl-BA"/>
        </w:rPr>
        <w:t>bilo</w:t>
      </w:r>
      <w:r w:rsidR="009E211D" w:rsidRPr="00CE428C">
        <w:rPr>
          <w:rFonts w:ascii="Tahoma" w:hAnsi="Tahoma" w:cs="Tahoma"/>
          <w:sz w:val="16"/>
          <w:szCs w:val="16"/>
          <w:lang w:val="sr-Cyrl-BA"/>
        </w:rPr>
        <w:t xml:space="preserve"> </w:t>
      </w:r>
      <w:r>
        <w:rPr>
          <w:rFonts w:ascii="Tahoma" w:hAnsi="Tahoma" w:cs="Tahoma"/>
          <w:sz w:val="16"/>
          <w:szCs w:val="16"/>
          <w:lang w:val="sr-Cyrl-BA"/>
        </w:rPr>
        <w:t>koju</w:t>
      </w:r>
      <w:r w:rsidR="009E211D" w:rsidRPr="00CE428C">
        <w:rPr>
          <w:rFonts w:ascii="Tahoma" w:hAnsi="Tahoma" w:cs="Tahoma"/>
          <w:sz w:val="16"/>
          <w:szCs w:val="16"/>
          <w:lang w:val="sr-Cyrl-BA"/>
        </w:rPr>
        <w:t xml:space="preserve"> </w:t>
      </w:r>
      <w:r>
        <w:rPr>
          <w:rFonts w:ascii="Tahoma" w:hAnsi="Tahoma" w:cs="Tahoma"/>
          <w:sz w:val="16"/>
          <w:szCs w:val="16"/>
          <w:lang w:val="sr-Cyrl-BA"/>
        </w:rPr>
        <w:t>drugu</w:t>
      </w:r>
      <w:r w:rsidR="009E211D" w:rsidRPr="00CE428C">
        <w:rPr>
          <w:rFonts w:ascii="Tahoma" w:hAnsi="Tahoma" w:cs="Tahoma"/>
          <w:sz w:val="16"/>
          <w:szCs w:val="16"/>
          <w:lang w:val="sr-Cyrl-BA"/>
        </w:rPr>
        <w:t xml:space="preserve"> </w:t>
      </w:r>
      <w:r>
        <w:rPr>
          <w:rFonts w:ascii="Tahoma" w:hAnsi="Tahoma" w:cs="Tahoma"/>
          <w:sz w:val="16"/>
          <w:szCs w:val="16"/>
          <w:lang w:val="sr-Cyrl-BA"/>
        </w:rPr>
        <w:t>vrstu</w:t>
      </w:r>
      <w:r w:rsidR="009E211D" w:rsidRPr="00CE428C">
        <w:rPr>
          <w:rFonts w:ascii="Tahoma" w:hAnsi="Tahoma" w:cs="Tahoma"/>
          <w:sz w:val="16"/>
          <w:szCs w:val="16"/>
          <w:lang w:val="sr-Cyrl-BA"/>
        </w:rPr>
        <w:t xml:space="preserve"> </w:t>
      </w:r>
      <w:r>
        <w:rPr>
          <w:rFonts w:ascii="Tahoma" w:hAnsi="Tahoma" w:cs="Tahoma"/>
          <w:sz w:val="16"/>
          <w:szCs w:val="16"/>
          <w:lang w:val="sr-Cyrl-BA"/>
        </w:rPr>
        <w:t>primjedbi</w:t>
      </w:r>
      <w:r w:rsidR="009E211D" w:rsidRPr="00CE428C">
        <w:rPr>
          <w:rFonts w:ascii="Tahoma" w:hAnsi="Tahoma" w:cs="Tahoma"/>
          <w:sz w:val="16"/>
          <w:szCs w:val="16"/>
          <w:lang w:val="sr-Cyrl-BA"/>
        </w:rPr>
        <w:t xml:space="preserve"> </w:t>
      </w:r>
      <w:r>
        <w:rPr>
          <w:rFonts w:ascii="Tahoma" w:hAnsi="Tahoma" w:cs="Tahoma"/>
          <w:sz w:val="16"/>
          <w:szCs w:val="16"/>
          <w:lang w:val="ru-RU"/>
        </w:rPr>
        <w:t>na</w:t>
      </w:r>
      <w:r w:rsidR="009E211D" w:rsidRPr="00CB4E98">
        <w:rPr>
          <w:rFonts w:ascii="Tahoma" w:hAnsi="Tahoma" w:cs="Tahoma"/>
          <w:sz w:val="16"/>
          <w:szCs w:val="16"/>
          <w:lang w:val="ru-RU"/>
        </w:rPr>
        <w:t xml:space="preserve"> </w:t>
      </w:r>
      <w:r>
        <w:rPr>
          <w:rFonts w:ascii="Tahoma" w:hAnsi="Tahoma" w:cs="Tahoma"/>
          <w:sz w:val="16"/>
          <w:szCs w:val="16"/>
          <w:lang w:val="ru-RU"/>
        </w:rPr>
        <w:t>koju</w:t>
      </w:r>
      <w:r w:rsidR="009E211D" w:rsidRPr="00CB4E98">
        <w:rPr>
          <w:rFonts w:ascii="Tahoma" w:hAnsi="Tahoma" w:cs="Tahoma"/>
          <w:sz w:val="16"/>
          <w:szCs w:val="16"/>
          <w:lang w:val="ru-RU"/>
        </w:rPr>
        <w:t xml:space="preserve"> </w:t>
      </w:r>
      <w:r>
        <w:rPr>
          <w:rFonts w:ascii="Tahoma" w:hAnsi="Tahoma" w:cs="Tahoma"/>
          <w:sz w:val="16"/>
          <w:szCs w:val="16"/>
          <w:lang w:val="ru-RU"/>
        </w:rPr>
        <w:t>ima</w:t>
      </w:r>
      <w:r w:rsidR="009E211D" w:rsidRPr="00CB4E98">
        <w:rPr>
          <w:rFonts w:ascii="Tahoma" w:hAnsi="Tahoma" w:cs="Tahoma"/>
          <w:sz w:val="16"/>
          <w:szCs w:val="16"/>
          <w:lang w:val="ru-RU"/>
        </w:rPr>
        <w:t xml:space="preserve"> </w:t>
      </w:r>
      <w:r>
        <w:rPr>
          <w:rFonts w:ascii="Tahoma" w:hAnsi="Tahoma" w:cs="Tahoma"/>
          <w:sz w:val="16"/>
          <w:szCs w:val="16"/>
          <w:lang w:val="ru-RU"/>
        </w:rPr>
        <w:t>pravo</w:t>
      </w:r>
      <w:r w:rsidR="009E211D" w:rsidRPr="00CB4E98">
        <w:rPr>
          <w:rFonts w:ascii="Tahoma" w:hAnsi="Tahoma" w:cs="Tahoma"/>
          <w:sz w:val="16"/>
          <w:szCs w:val="16"/>
          <w:lang w:val="ru-RU"/>
        </w:rPr>
        <w:t xml:space="preserve"> </w:t>
      </w:r>
      <w:r>
        <w:rPr>
          <w:rFonts w:ascii="Tahoma" w:hAnsi="Tahoma" w:cs="Tahoma"/>
          <w:sz w:val="16"/>
          <w:szCs w:val="16"/>
          <w:lang w:val="ru-RU"/>
        </w:rPr>
        <w:t>u</w:t>
      </w:r>
      <w:r w:rsidR="009E211D" w:rsidRPr="00CB4E98">
        <w:rPr>
          <w:rFonts w:ascii="Tahoma" w:hAnsi="Tahoma" w:cs="Tahoma"/>
          <w:sz w:val="16"/>
          <w:szCs w:val="16"/>
          <w:lang w:val="ru-RU"/>
        </w:rPr>
        <w:t xml:space="preserve"> </w:t>
      </w:r>
      <w:r>
        <w:rPr>
          <w:rFonts w:ascii="Tahoma" w:hAnsi="Tahoma" w:cs="Tahoma"/>
          <w:sz w:val="16"/>
          <w:szCs w:val="16"/>
          <w:lang w:val="ru-RU"/>
        </w:rPr>
        <w:t>skladu</w:t>
      </w:r>
      <w:r w:rsidR="009E211D" w:rsidRPr="00CB4E98">
        <w:rPr>
          <w:rFonts w:ascii="Tahoma" w:hAnsi="Tahoma" w:cs="Tahoma"/>
          <w:sz w:val="16"/>
          <w:szCs w:val="16"/>
          <w:lang w:val="ru-RU"/>
        </w:rPr>
        <w:t xml:space="preserve"> </w:t>
      </w:r>
      <w:r>
        <w:rPr>
          <w:rFonts w:ascii="Tahoma" w:hAnsi="Tahoma" w:cs="Tahoma"/>
          <w:sz w:val="16"/>
          <w:szCs w:val="16"/>
          <w:lang w:val="ru-RU"/>
        </w:rPr>
        <w:t>sa</w:t>
      </w:r>
      <w:r w:rsidR="009E211D" w:rsidRPr="00CB4E98">
        <w:rPr>
          <w:rFonts w:ascii="Tahoma" w:hAnsi="Tahoma" w:cs="Tahoma"/>
          <w:sz w:val="16"/>
          <w:szCs w:val="16"/>
          <w:lang w:val="ru-RU"/>
        </w:rPr>
        <w:t xml:space="preserve"> </w:t>
      </w:r>
      <w:r>
        <w:rPr>
          <w:rFonts w:ascii="Tahoma" w:hAnsi="Tahoma" w:cs="Tahoma"/>
          <w:sz w:val="16"/>
          <w:szCs w:val="16"/>
          <w:lang w:val="ru-RU"/>
        </w:rPr>
        <w:t>ugovorom</w:t>
      </w:r>
      <w:r w:rsidR="009E211D" w:rsidRPr="00CB4E98">
        <w:rPr>
          <w:rFonts w:ascii="Tahoma" w:hAnsi="Tahoma" w:cs="Tahoma"/>
          <w:sz w:val="16"/>
          <w:szCs w:val="16"/>
          <w:lang w:val="ru-RU"/>
        </w:rPr>
        <w:t xml:space="preserve"> </w:t>
      </w:r>
      <w:r>
        <w:rPr>
          <w:rFonts w:ascii="Tahoma" w:hAnsi="Tahoma" w:cs="Tahoma"/>
          <w:sz w:val="16"/>
          <w:szCs w:val="16"/>
          <w:lang w:val="ru-RU"/>
        </w:rPr>
        <w:t>ili</w:t>
      </w:r>
      <w:r w:rsidR="009E211D" w:rsidRPr="00CB4E98">
        <w:rPr>
          <w:rFonts w:ascii="Tahoma" w:hAnsi="Tahoma" w:cs="Tahoma"/>
          <w:sz w:val="16"/>
          <w:szCs w:val="16"/>
          <w:lang w:val="ru-RU"/>
        </w:rPr>
        <w:t xml:space="preserve"> </w:t>
      </w:r>
      <w:r>
        <w:rPr>
          <w:rFonts w:ascii="Tahoma" w:hAnsi="Tahoma" w:cs="Tahoma"/>
          <w:sz w:val="16"/>
          <w:szCs w:val="16"/>
          <w:lang w:val="ru-RU"/>
        </w:rPr>
        <w:t>zakonima</w:t>
      </w:r>
      <w:r w:rsidR="009E211D" w:rsidRPr="00CB4E98">
        <w:rPr>
          <w:rFonts w:ascii="Tahoma" w:hAnsi="Tahoma" w:cs="Tahoma"/>
          <w:sz w:val="16"/>
          <w:szCs w:val="16"/>
          <w:lang w:val="ru-RU"/>
        </w:rPr>
        <w:t xml:space="preserve"> </w:t>
      </w:r>
      <w:r>
        <w:rPr>
          <w:rFonts w:ascii="Tahoma" w:hAnsi="Tahoma" w:cs="Tahoma"/>
          <w:sz w:val="16"/>
          <w:szCs w:val="16"/>
          <w:lang w:val="ru-RU"/>
        </w:rPr>
        <w:t>RS</w:t>
      </w:r>
      <w:r w:rsidR="009E211D" w:rsidRPr="00CB4E98">
        <w:rPr>
          <w:rFonts w:ascii="Tahoma" w:hAnsi="Tahoma" w:cs="Tahoma"/>
          <w:sz w:val="16"/>
          <w:szCs w:val="16"/>
          <w:lang w:val="ru-RU"/>
        </w:rPr>
        <w:t xml:space="preserve"> / </w:t>
      </w:r>
      <w:r>
        <w:rPr>
          <w:rFonts w:ascii="Tahoma" w:hAnsi="Tahoma" w:cs="Tahoma"/>
          <w:sz w:val="16"/>
          <w:szCs w:val="16"/>
          <w:lang w:val="ru-RU"/>
        </w:rPr>
        <w:t>BiG</w:t>
      </w:r>
      <w:r w:rsidR="009E211D" w:rsidRPr="00CB4E98">
        <w:rPr>
          <w:rFonts w:ascii="Tahoma" w:hAnsi="Tahoma" w:cs="Tahoma"/>
          <w:sz w:val="16"/>
          <w:szCs w:val="16"/>
          <w:lang w:val="ru-RU"/>
        </w:rPr>
        <w:t>.</w:t>
      </w:r>
    </w:p>
    <w:p w14:paraId="647C6F39" w14:textId="14C3CEEE" w:rsidR="007D4992" w:rsidRDefault="007D4992" w:rsidP="009E211D">
      <w:pPr>
        <w:jc w:val="both"/>
        <w:rPr>
          <w:rFonts w:ascii="Tahoma" w:hAnsi="Tahoma" w:cs="Tahoma"/>
          <w:sz w:val="16"/>
          <w:szCs w:val="16"/>
          <w:lang w:val="ru-RU"/>
        </w:rPr>
      </w:pPr>
    </w:p>
    <w:p w14:paraId="36E62AA5" w14:textId="77777777" w:rsidR="007D4992" w:rsidRDefault="007D4992" w:rsidP="009E211D">
      <w:pPr>
        <w:jc w:val="both"/>
        <w:rPr>
          <w:rFonts w:ascii="Tahoma" w:hAnsi="Tahoma" w:cs="Tahoma"/>
          <w:sz w:val="16"/>
          <w:szCs w:val="16"/>
          <w:lang w:val="ru-RU"/>
        </w:rPr>
      </w:pPr>
    </w:p>
    <w:tbl>
      <w:tblPr>
        <w:tblW w:w="4848" w:type="pct"/>
        <w:tblInd w:w="312" w:type="dxa"/>
        <w:tblCellMar>
          <w:left w:w="28" w:type="dxa"/>
          <w:right w:w="28" w:type="dxa"/>
        </w:tblCellMar>
        <w:tblLook w:val="04A0" w:firstRow="1" w:lastRow="0" w:firstColumn="1" w:lastColumn="0" w:noHBand="0" w:noVBand="1"/>
      </w:tblPr>
      <w:tblGrid>
        <w:gridCol w:w="10604"/>
      </w:tblGrid>
      <w:tr w:rsidR="009E211D" w:rsidRPr="00987E5E" w14:paraId="29BDE7BC" w14:textId="77777777" w:rsidTr="00060947">
        <w:trPr>
          <w:cantSplit/>
        </w:trPr>
        <w:tc>
          <w:tcPr>
            <w:tcW w:w="5000" w:type="pct"/>
            <w:noWrap/>
            <w:vAlign w:val="center"/>
            <w:hideMark/>
          </w:tcPr>
          <w:p w14:paraId="52809416" w14:textId="1139C218" w:rsidR="009E211D" w:rsidRPr="009E211D" w:rsidRDefault="00D17B91" w:rsidP="00F60F5B">
            <w:pPr>
              <w:spacing w:before="120" w:after="0" w:line="240" w:lineRule="auto"/>
              <w:jc w:val="both"/>
              <w:rPr>
                <w:rFonts w:ascii="Tahoma" w:hAnsi="Tahoma" w:cs="Tahoma"/>
                <w:sz w:val="18"/>
                <w:szCs w:val="18"/>
                <w:lang w:val="sr-Latn-RS"/>
              </w:rPr>
            </w:pPr>
            <w:r>
              <w:rPr>
                <w:rFonts w:ascii="Tahoma" w:hAnsi="Tahoma" w:cs="Tahoma"/>
                <w:sz w:val="18"/>
                <w:szCs w:val="18"/>
                <w:lang w:val="ru-RU"/>
              </w:rPr>
              <w:t>U</w:t>
            </w:r>
            <w:r w:rsidR="009E211D" w:rsidRPr="009E211D">
              <w:rPr>
                <w:rFonts w:ascii="Tahoma" w:hAnsi="Tahoma" w:cs="Tahoma"/>
                <w:sz w:val="18"/>
                <w:szCs w:val="18"/>
                <w:lang w:val="ru-RU"/>
              </w:rPr>
              <w:t xml:space="preserve"> </w:t>
            </w:r>
            <w:r>
              <w:rPr>
                <w:rFonts w:ascii="Tahoma" w:hAnsi="Tahoma" w:cs="Tahoma"/>
                <w:sz w:val="18"/>
                <w:szCs w:val="18"/>
                <w:lang w:val="ru-RU"/>
              </w:rPr>
              <w:t>ime</w:t>
            </w:r>
            <w:r w:rsidR="009E211D" w:rsidRPr="009E211D">
              <w:rPr>
                <w:rFonts w:ascii="Tahoma" w:hAnsi="Tahoma" w:cs="Tahoma"/>
                <w:sz w:val="18"/>
                <w:szCs w:val="18"/>
                <w:lang w:val="ru-RU"/>
              </w:rPr>
              <w:t xml:space="preserve"> </w:t>
            </w:r>
            <w:r>
              <w:rPr>
                <w:rFonts w:ascii="Tahoma" w:hAnsi="Tahoma" w:cs="Tahoma"/>
                <w:b/>
                <w:sz w:val="18"/>
                <w:szCs w:val="18"/>
                <w:lang w:val="ru-RU"/>
              </w:rPr>
              <w:t>NARUČIOCA</w:t>
            </w:r>
            <w:r w:rsidR="009E211D" w:rsidRPr="009E211D">
              <w:rPr>
                <w:rFonts w:ascii="Tahoma" w:hAnsi="Tahoma" w:cs="Tahoma"/>
                <w:b/>
                <w:sz w:val="18"/>
                <w:szCs w:val="18"/>
                <w:lang w:val="sr-Latn-RS"/>
              </w:rPr>
              <w:t xml:space="preserve">                                                                                  </w:t>
            </w:r>
            <w:r>
              <w:rPr>
                <w:rFonts w:ascii="Tahoma" w:hAnsi="Tahoma" w:cs="Tahoma"/>
                <w:sz w:val="18"/>
                <w:szCs w:val="18"/>
                <w:lang w:val="ru-RU"/>
              </w:rPr>
              <w:t>U</w:t>
            </w:r>
            <w:r w:rsidR="009E211D" w:rsidRPr="009E211D">
              <w:rPr>
                <w:rFonts w:ascii="Tahoma" w:hAnsi="Tahoma" w:cs="Tahoma"/>
                <w:sz w:val="18"/>
                <w:szCs w:val="18"/>
                <w:lang w:val="ru-RU"/>
              </w:rPr>
              <w:t xml:space="preserve"> </w:t>
            </w:r>
            <w:r>
              <w:rPr>
                <w:rFonts w:ascii="Tahoma" w:hAnsi="Tahoma" w:cs="Tahoma"/>
                <w:sz w:val="18"/>
                <w:szCs w:val="18"/>
                <w:lang w:val="ru-RU"/>
              </w:rPr>
              <w:t>ime</w:t>
            </w:r>
            <w:r w:rsidR="009E211D" w:rsidRPr="009E211D">
              <w:rPr>
                <w:rFonts w:ascii="Tahoma" w:hAnsi="Tahoma" w:cs="Tahoma"/>
                <w:sz w:val="18"/>
                <w:szCs w:val="18"/>
                <w:lang w:val="ru-RU"/>
              </w:rPr>
              <w:t xml:space="preserve"> </w:t>
            </w:r>
            <w:r>
              <w:rPr>
                <w:rFonts w:ascii="Tahoma" w:hAnsi="Tahoma" w:cs="Tahoma"/>
                <w:b/>
                <w:sz w:val="18"/>
                <w:szCs w:val="18"/>
                <w:lang w:val="ru-RU"/>
              </w:rPr>
              <w:t>IZVRŠILAC</w:t>
            </w:r>
          </w:p>
        </w:tc>
      </w:tr>
      <w:tr w:rsidR="009E211D" w:rsidRPr="00AF1B41" w14:paraId="00C2F3B6" w14:textId="77777777" w:rsidTr="00060947">
        <w:trPr>
          <w:cantSplit/>
        </w:trPr>
        <w:tc>
          <w:tcPr>
            <w:tcW w:w="5000" w:type="pct"/>
            <w:noWrap/>
            <w:vAlign w:val="center"/>
          </w:tcPr>
          <w:p w14:paraId="756FE5AB" w14:textId="3B349B7F" w:rsidR="009E211D" w:rsidRPr="009E211D" w:rsidRDefault="00D17B91" w:rsidP="00AF563D">
            <w:pPr>
              <w:spacing w:after="0" w:line="240" w:lineRule="auto"/>
              <w:rPr>
                <w:rFonts w:ascii="Tahoma" w:hAnsi="Tahoma" w:cs="Tahoma"/>
                <w:b/>
                <w:sz w:val="18"/>
                <w:szCs w:val="18"/>
                <w:lang w:val="ru-RU"/>
              </w:rPr>
            </w:pPr>
            <w:r>
              <w:rPr>
                <w:rFonts w:ascii="Tahoma" w:hAnsi="Tahoma" w:cs="Tahoma"/>
                <w:b/>
                <w:sz w:val="18"/>
                <w:szCs w:val="18"/>
                <w:lang w:val="sr-Cyrl-CS"/>
              </w:rPr>
              <w:t>Generalni</w:t>
            </w:r>
            <w:r w:rsidR="009E211D" w:rsidRPr="009E211D">
              <w:rPr>
                <w:rFonts w:ascii="Tahoma" w:hAnsi="Tahoma" w:cs="Tahoma"/>
                <w:b/>
                <w:sz w:val="18"/>
                <w:szCs w:val="18"/>
                <w:lang w:val="sr-Cyrl-CS"/>
              </w:rPr>
              <w:t xml:space="preserve"> </w:t>
            </w:r>
            <w:r>
              <w:rPr>
                <w:rFonts w:ascii="Tahoma" w:hAnsi="Tahoma" w:cs="Tahoma"/>
                <w:b/>
                <w:sz w:val="18"/>
                <w:szCs w:val="18"/>
                <w:lang w:val="sr-Cyrl-CS"/>
              </w:rPr>
              <w:t>d</w:t>
            </w:r>
            <w:r>
              <w:rPr>
                <w:rFonts w:ascii="Tahoma" w:hAnsi="Tahoma" w:cs="Tahoma"/>
                <w:b/>
                <w:sz w:val="18"/>
                <w:szCs w:val="18"/>
                <w:lang w:val="ru-RU"/>
              </w:rPr>
              <w:t>irektor</w:t>
            </w:r>
            <w:r w:rsidR="009E211D" w:rsidRPr="009E211D">
              <w:rPr>
                <w:rFonts w:ascii="Tahoma" w:hAnsi="Tahoma" w:cs="Tahoma"/>
                <w:b/>
                <w:sz w:val="18"/>
                <w:szCs w:val="18"/>
                <w:lang w:val="ru-RU"/>
              </w:rPr>
              <w:t>,</w:t>
            </w:r>
            <w:r w:rsidR="009E211D" w:rsidRPr="009E211D">
              <w:rPr>
                <w:rFonts w:ascii="Tahoma" w:hAnsi="Tahoma" w:cs="Tahoma"/>
                <w:b/>
                <w:sz w:val="18"/>
                <w:szCs w:val="18"/>
                <w:lang w:val="ru-RU"/>
              </w:rPr>
              <w:tab/>
            </w:r>
            <w:r w:rsidR="009E211D" w:rsidRPr="009E211D">
              <w:rPr>
                <w:rFonts w:ascii="Tahoma" w:hAnsi="Tahoma" w:cs="Tahoma"/>
                <w:b/>
                <w:sz w:val="18"/>
                <w:szCs w:val="18"/>
                <w:lang w:val="ru-RU"/>
              </w:rPr>
              <w:tab/>
            </w:r>
            <w:r w:rsidR="009E211D" w:rsidRPr="009E211D">
              <w:rPr>
                <w:rFonts w:ascii="Tahoma" w:hAnsi="Tahoma" w:cs="Tahoma"/>
                <w:b/>
                <w:sz w:val="18"/>
                <w:szCs w:val="18"/>
                <w:lang w:val="ru-RU"/>
              </w:rPr>
              <w:tab/>
            </w:r>
            <w:r w:rsidR="009E211D" w:rsidRPr="009E211D">
              <w:rPr>
                <w:rFonts w:ascii="Tahoma" w:hAnsi="Tahoma" w:cs="Tahoma"/>
                <w:b/>
                <w:sz w:val="18"/>
                <w:szCs w:val="18"/>
                <w:lang w:val="ru-RU"/>
              </w:rPr>
              <w:tab/>
            </w:r>
            <w:r w:rsidR="009E211D" w:rsidRPr="009E211D">
              <w:rPr>
                <w:rFonts w:ascii="Tahoma" w:hAnsi="Tahoma" w:cs="Tahoma"/>
                <w:b/>
                <w:sz w:val="18"/>
                <w:szCs w:val="18"/>
                <w:lang w:val="ru-RU"/>
              </w:rPr>
              <w:tab/>
            </w:r>
            <w:r w:rsidR="009E211D" w:rsidRPr="009E211D">
              <w:rPr>
                <w:rFonts w:ascii="Tahoma" w:hAnsi="Tahoma" w:cs="Tahoma"/>
                <w:b/>
                <w:sz w:val="18"/>
                <w:szCs w:val="18"/>
                <w:lang w:val="sr-Latn-BA"/>
              </w:rPr>
              <w:t xml:space="preserve">   </w:t>
            </w:r>
            <w:r w:rsidR="009E211D" w:rsidRPr="009E211D">
              <w:rPr>
                <w:rFonts w:ascii="Tahoma" w:hAnsi="Tahoma" w:cs="Tahoma"/>
                <w:b/>
                <w:sz w:val="18"/>
                <w:szCs w:val="18"/>
                <w:lang w:val="sr-Cyrl-RS"/>
              </w:rPr>
              <w:t xml:space="preserve">                 </w:t>
            </w:r>
            <w:r>
              <w:rPr>
                <w:rFonts w:ascii="Tahoma" w:hAnsi="Tahoma" w:cs="Tahoma"/>
                <w:b/>
                <w:sz w:val="18"/>
                <w:szCs w:val="18"/>
                <w:lang w:val="sr-Cyrl-RS"/>
              </w:rPr>
              <w:t>Direktor</w:t>
            </w:r>
            <w:r w:rsidR="009E211D" w:rsidRPr="009E211D">
              <w:rPr>
                <w:rFonts w:ascii="Tahoma" w:hAnsi="Tahoma" w:cs="Tahoma"/>
                <w:b/>
                <w:sz w:val="18"/>
                <w:szCs w:val="18"/>
                <w:lang w:val="ru-RU"/>
              </w:rPr>
              <w:t>,</w:t>
            </w:r>
          </w:p>
          <w:p w14:paraId="60CAD12C" w14:textId="08F28879" w:rsidR="009E211D" w:rsidRPr="009E211D" w:rsidRDefault="00D17B91" w:rsidP="00AF563D">
            <w:pPr>
              <w:spacing w:after="0" w:line="240" w:lineRule="auto"/>
              <w:rPr>
                <w:rFonts w:ascii="Tahoma" w:hAnsi="Tahoma" w:cs="Tahoma"/>
                <w:b/>
                <w:sz w:val="18"/>
                <w:szCs w:val="18"/>
                <w:lang w:val="sr-Cyrl-RS"/>
              </w:rPr>
            </w:pPr>
            <w:r>
              <w:rPr>
                <w:rFonts w:ascii="Tahoma" w:hAnsi="Tahoma" w:cs="Tahoma"/>
                <w:b/>
                <w:sz w:val="18"/>
                <w:szCs w:val="18"/>
                <w:lang w:val="ru-RU"/>
              </w:rPr>
              <w:t>Karalјus</w:t>
            </w:r>
            <w:r w:rsidR="009E211D" w:rsidRPr="009E211D">
              <w:rPr>
                <w:rFonts w:ascii="Tahoma" w:hAnsi="Tahoma" w:cs="Tahoma"/>
                <w:b/>
                <w:sz w:val="18"/>
                <w:szCs w:val="18"/>
                <w:lang w:val="ru-RU"/>
              </w:rPr>
              <w:t xml:space="preserve"> </w:t>
            </w:r>
            <w:r>
              <w:rPr>
                <w:rFonts w:ascii="Tahoma" w:hAnsi="Tahoma" w:cs="Tahoma"/>
                <w:b/>
                <w:sz w:val="18"/>
                <w:szCs w:val="18"/>
                <w:lang w:val="ru-RU"/>
              </w:rPr>
              <w:t>Anatolij</w:t>
            </w:r>
            <w:r w:rsidR="009E211D" w:rsidRPr="009E211D">
              <w:rPr>
                <w:rFonts w:ascii="Tahoma" w:hAnsi="Tahoma" w:cs="Tahoma"/>
                <w:b/>
                <w:sz w:val="18"/>
                <w:szCs w:val="18"/>
                <w:lang w:val="ru-RU"/>
              </w:rPr>
              <w:t xml:space="preserve"> </w:t>
            </w:r>
            <w:r>
              <w:rPr>
                <w:rFonts w:ascii="Tahoma" w:hAnsi="Tahoma" w:cs="Tahoma"/>
                <w:b/>
                <w:sz w:val="18"/>
                <w:szCs w:val="18"/>
                <w:lang w:val="ru-RU"/>
              </w:rPr>
              <w:t>Vaclavič</w:t>
            </w:r>
            <w:r w:rsidR="009E211D" w:rsidRPr="009E211D">
              <w:rPr>
                <w:rFonts w:ascii="Tahoma" w:hAnsi="Tahoma" w:cs="Tahoma"/>
                <w:b/>
                <w:sz w:val="18"/>
                <w:szCs w:val="18"/>
                <w:lang w:val="ru-RU"/>
              </w:rPr>
              <w:t xml:space="preserve">                       </w:t>
            </w:r>
            <w:r w:rsidR="009E211D" w:rsidRPr="009E211D">
              <w:rPr>
                <w:rFonts w:ascii="Tahoma" w:hAnsi="Tahoma" w:cs="Tahoma"/>
                <w:b/>
                <w:sz w:val="18"/>
                <w:szCs w:val="18"/>
                <w:lang w:val="ru-RU"/>
              </w:rPr>
              <w:tab/>
            </w:r>
            <w:r w:rsidR="009E211D" w:rsidRPr="009E211D">
              <w:rPr>
                <w:rFonts w:ascii="Tahoma" w:hAnsi="Tahoma" w:cs="Tahoma"/>
                <w:b/>
                <w:sz w:val="18"/>
                <w:szCs w:val="18"/>
                <w:lang w:val="ru-RU"/>
              </w:rPr>
              <w:tab/>
            </w:r>
            <w:r w:rsidR="009E211D" w:rsidRPr="009E211D">
              <w:rPr>
                <w:rFonts w:ascii="Tahoma" w:hAnsi="Tahoma" w:cs="Tahoma"/>
                <w:b/>
                <w:sz w:val="18"/>
                <w:szCs w:val="18"/>
                <w:lang w:val="ru-RU"/>
              </w:rPr>
              <w:tab/>
            </w:r>
            <w:r w:rsidR="009E211D" w:rsidRPr="009E211D">
              <w:rPr>
                <w:rFonts w:ascii="Tahoma" w:hAnsi="Tahoma" w:cs="Tahoma"/>
                <w:b/>
                <w:sz w:val="18"/>
                <w:szCs w:val="18"/>
                <w:lang w:val="sr-Cyrl-CS"/>
              </w:rPr>
              <w:t xml:space="preserve">      </w:t>
            </w:r>
          </w:p>
          <w:p w14:paraId="5FC76F28" w14:textId="3C3F2AD8" w:rsidR="009E211D" w:rsidRPr="009E211D" w:rsidRDefault="009E211D" w:rsidP="00AF563D">
            <w:pPr>
              <w:spacing w:after="0" w:line="240" w:lineRule="auto"/>
              <w:rPr>
                <w:rFonts w:ascii="Tahoma" w:hAnsi="Tahoma" w:cs="Tahoma"/>
                <w:b/>
                <w:sz w:val="18"/>
                <w:szCs w:val="18"/>
                <w:lang w:val="sr-Cyrl-CS"/>
              </w:rPr>
            </w:pPr>
            <w:r w:rsidRPr="009E211D">
              <w:rPr>
                <w:rFonts w:ascii="Tahoma" w:hAnsi="Tahoma" w:cs="Tahoma"/>
                <w:b/>
                <w:sz w:val="18"/>
                <w:szCs w:val="18"/>
              </w:rPr>
              <w:t>____________________</w:t>
            </w:r>
            <w:r w:rsidRPr="009E211D">
              <w:rPr>
                <w:rFonts w:ascii="Tahoma" w:hAnsi="Tahoma" w:cs="Tahoma"/>
                <w:b/>
                <w:sz w:val="18"/>
                <w:szCs w:val="18"/>
              </w:rPr>
              <w:tab/>
            </w:r>
            <w:r w:rsidRPr="009E211D">
              <w:rPr>
                <w:rFonts w:ascii="Tahoma" w:hAnsi="Tahoma" w:cs="Tahoma"/>
                <w:b/>
                <w:sz w:val="18"/>
                <w:szCs w:val="18"/>
              </w:rPr>
              <w:tab/>
            </w:r>
            <w:r w:rsidRPr="009E211D">
              <w:rPr>
                <w:rFonts w:ascii="Tahoma" w:hAnsi="Tahoma" w:cs="Tahoma"/>
                <w:b/>
                <w:sz w:val="18"/>
                <w:szCs w:val="18"/>
              </w:rPr>
              <w:tab/>
            </w:r>
            <w:r w:rsidRPr="009E211D">
              <w:rPr>
                <w:rFonts w:ascii="Tahoma" w:hAnsi="Tahoma" w:cs="Tahoma"/>
                <w:b/>
                <w:sz w:val="18"/>
                <w:szCs w:val="18"/>
              </w:rPr>
              <w:tab/>
            </w:r>
            <w:r w:rsidRPr="009E211D">
              <w:rPr>
                <w:rFonts w:ascii="Tahoma" w:hAnsi="Tahoma" w:cs="Tahoma"/>
                <w:b/>
                <w:sz w:val="18"/>
                <w:szCs w:val="18"/>
                <w:lang w:val="sr-Cyrl-RS"/>
              </w:rPr>
              <w:t xml:space="preserve"> </w:t>
            </w:r>
            <w:r w:rsidRPr="009E211D">
              <w:rPr>
                <w:rFonts w:ascii="Tahoma" w:hAnsi="Tahoma" w:cs="Tahoma"/>
                <w:b/>
                <w:sz w:val="18"/>
                <w:szCs w:val="18"/>
                <w:lang w:val="sr-Latn-RS"/>
              </w:rPr>
              <w:t xml:space="preserve">      </w:t>
            </w:r>
            <w:r w:rsidRPr="009E211D">
              <w:rPr>
                <w:rFonts w:ascii="Tahoma" w:hAnsi="Tahoma" w:cs="Tahoma"/>
                <w:b/>
                <w:sz w:val="18"/>
                <w:szCs w:val="18"/>
                <w:lang w:val="sr-Cyrl-CS"/>
              </w:rPr>
              <w:t xml:space="preserve"> </w:t>
            </w:r>
            <w:r w:rsidRPr="009E211D">
              <w:rPr>
                <w:rFonts w:ascii="Tahoma" w:hAnsi="Tahoma" w:cs="Tahoma"/>
                <w:b/>
                <w:sz w:val="18"/>
                <w:szCs w:val="18"/>
                <w:lang w:val="sr-Latn-RS"/>
              </w:rPr>
              <w:t xml:space="preserve"> </w:t>
            </w:r>
            <w:r w:rsidRPr="009E211D">
              <w:rPr>
                <w:rFonts w:ascii="Tahoma" w:hAnsi="Tahoma" w:cs="Tahoma"/>
                <w:b/>
                <w:sz w:val="18"/>
                <w:szCs w:val="18"/>
                <w:lang w:val="sr-Cyrl-RS"/>
              </w:rPr>
              <w:t xml:space="preserve">       </w:t>
            </w:r>
            <w:r w:rsidRPr="009E211D">
              <w:rPr>
                <w:rFonts w:ascii="Tahoma" w:hAnsi="Tahoma" w:cs="Tahoma"/>
                <w:b/>
                <w:sz w:val="18"/>
                <w:szCs w:val="18"/>
                <w:lang w:val="sr-Cyrl-CS"/>
              </w:rPr>
              <w:t>_____</w:t>
            </w:r>
            <w:r w:rsidRPr="009E211D">
              <w:rPr>
                <w:rFonts w:ascii="Tahoma" w:hAnsi="Tahoma" w:cs="Tahoma"/>
                <w:b/>
                <w:sz w:val="18"/>
                <w:szCs w:val="18"/>
              </w:rPr>
              <w:t>____</w:t>
            </w:r>
            <w:r w:rsidRPr="009E211D">
              <w:rPr>
                <w:rFonts w:ascii="Tahoma" w:hAnsi="Tahoma" w:cs="Tahoma"/>
                <w:b/>
                <w:sz w:val="18"/>
                <w:szCs w:val="18"/>
                <w:lang w:val="sr-Latn-BA"/>
              </w:rPr>
              <w:t>___</w:t>
            </w:r>
            <w:r w:rsidRPr="009E211D">
              <w:rPr>
                <w:rFonts w:ascii="Tahoma" w:hAnsi="Tahoma" w:cs="Tahoma"/>
                <w:b/>
                <w:sz w:val="18"/>
                <w:szCs w:val="18"/>
              </w:rPr>
              <w:t>_______</w:t>
            </w:r>
          </w:p>
          <w:p w14:paraId="01003A23" w14:textId="77777777" w:rsidR="009E211D" w:rsidRPr="009E211D" w:rsidRDefault="009E211D" w:rsidP="00AF563D">
            <w:pPr>
              <w:spacing w:before="120" w:after="0" w:line="240" w:lineRule="auto"/>
              <w:jc w:val="both"/>
              <w:rPr>
                <w:rFonts w:ascii="Tahoma" w:hAnsi="Tahoma" w:cs="Tahoma"/>
                <w:sz w:val="18"/>
                <w:szCs w:val="18"/>
              </w:rPr>
            </w:pPr>
          </w:p>
        </w:tc>
      </w:tr>
    </w:tbl>
    <w:p w14:paraId="00BFED0E" w14:textId="77777777" w:rsidR="007D4992" w:rsidRDefault="007D4992" w:rsidP="00D046BE">
      <w:pPr>
        <w:tabs>
          <w:tab w:val="left" w:pos="570"/>
          <w:tab w:val="left" w:pos="2060"/>
        </w:tabs>
        <w:jc w:val="right"/>
        <w:rPr>
          <w:rFonts w:ascii="Tahoma" w:hAnsi="Tahoma" w:cs="Tahoma"/>
          <w:b/>
          <w:color w:val="000000" w:themeColor="text1"/>
          <w:sz w:val="20"/>
          <w:szCs w:val="20"/>
          <w:lang w:val="ru-RU"/>
        </w:rPr>
      </w:pPr>
    </w:p>
    <w:p w14:paraId="3C1BA681" w14:textId="77777777" w:rsidR="007D4992" w:rsidRDefault="007D4992" w:rsidP="00D046BE">
      <w:pPr>
        <w:tabs>
          <w:tab w:val="left" w:pos="570"/>
          <w:tab w:val="left" w:pos="2060"/>
        </w:tabs>
        <w:jc w:val="right"/>
        <w:rPr>
          <w:rFonts w:ascii="Tahoma" w:hAnsi="Tahoma" w:cs="Tahoma"/>
          <w:b/>
          <w:color w:val="000000" w:themeColor="text1"/>
          <w:sz w:val="20"/>
          <w:szCs w:val="20"/>
          <w:lang w:val="ru-RU"/>
        </w:rPr>
      </w:pPr>
    </w:p>
    <w:p w14:paraId="32F56B4C" w14:textId="77777777" w:rsidR="007D4992" w:rsidRDefault="007D4992" w:rsidP="00D046BE">
      <w:pPr>
        <w:tabs>
          <w:tab w:val="left" w:pos="570"/>
          <w:tab w:val="left" w:pos="2060"/>
        </w:tabs>
        <w:jc w:val="right"/>
        <w:rPr>
          <w:rFonts w:ascii="Tahoma" w:hAnsi="Tahoma" w:cs="Tahoma"/>
          <w:b/>
          <w:color w:val="000000" w:themeColor="text1"/>
          <w:sz w:val="20"/>
          <w:szCs w:val="20"/>
          <w:lang w:val="ru-RU"/>
        </w:rPr>
      </w:pPr>
    </w:p>
    <w:p w14:paraId="0F23CD92" w14:textId="77777777" w:rsidR="007D4992" w:rsidRDefault="007D4992" w:rsidP="00D046BE">
      <w:pPr>
        <w:tabs>
          <w:tab w:val="left" w:pos="570"/>
          <w:tab w:val="left" w:pos="2060"/>
        </w:tabs>
        <w:jc w:val="right"/>
        <w:rPr>
          <w:rFonts w:ascii="Tahoma" w:hAnsi="Tahoma" w:cs="Tahoma"/>
          <w:b/>
          <w:color w:val="000000" w:themeColor="text1"/>
          <w:sz w:val="20"/>
          <w:szCs w:val="20"/>
          <w:lang w:val="ru-RU"/>
        </w:rPr>
      </w:pPr>
    </w:p>
    <w:p w14:paraId="5EB86021" w14:textId="77777777" w:rsidR="007D4992" w:rsidRDefault="007D4992" w:rsidP="00D046BE">
      <w:pPr>
        <w:tabs>
          <w:tab w:val="left" w:pos="570"/>
          <w:tab w:val="left" w:pos="2060"/>
        </w:tabs>
        <w:jc w:val="right"/>
        <w:rPr>
          <w:rFonts w:ascii="Tahoma" w:hAnsi="Tahoma" w:cs="Tahoma"/>
          <w:b/>
          <w:color w:val="000000" w:themeColor="text1"/>
          <w:sz w:val="20"/>
          <w:szCs w:val="20"/>
          <w:lang w:val="ru-RU"/>
        </w:rPr>
      </w:pPr>
    </w:p>
    <w:p w14:paraId="36064C0C" w14:textId="77777777" w:rsidR="007D4992" w:rsidRDefault="007D4992" w:rsidP="00D046BE">
      <w:pPr>
        <w:tabs>
          <w:tab w:val="left" w:pos="570"/>
          <w:tab w:val="left" w:pos="2060"/>
        </w:tabs>
        <w:jc w:val="right"/>
        <w:rPr>
          <w:rFonts w:ascii="Tahoma" w:hAnsi="Tahoma" w:cs="Tahoma"/>
          <w:b/>
          <w:color w:val="000000" w:themeColor="text1"/>
          <w:sz w:val="20"/>
          <w:szCs w:val="20"/>
          <w:lang w:val="ru-RU"/>
        </w:rPr>
      </w:pPr>
    </w:p>
    <w:p w14:paraId="5DA31808" w14:textId="77777777" w:rsidR="007D4992" w:rsidRDefault="007D4992" w:rsidP="00D046BE">
      <w:pPr>
        <w:tabs>
          <w:tab w:val="left" w:pos="570"/>
          <w:tab w:val="left" w:pos="2060"/>
        </w:tabs>
        <w:jc w:val="right"/>
        <w:rPr>
          <w:rFonts w:ascii="Tahoma" w:hAnsi="Tahoma" w:cs="Tahoma"/>
          <w:b/>
          <w:color w:val="000000" w:themeColor="text1"/>
          <w:sz w:val="20"/>
          <w:szCs w:val="20"/>
          <w:lang w:val="ru-RU"/>
        </w:rPr>
      </w:pPr>
    </w:p>
    <w:p w14:paraId="6D78C6DC" w14:textId="77777777" w:rsidR="00D17B91" w:rsidRDefault="00D17B91" w:rsidP="00D046BE">
      <w:pPr>
        <w:tabs>
          <w:tab w:val="left" w:pos="570"/>
          <w:tab w:val="left" w:pos="2060"/>
        </w:tabs>
        <w:jc w:val="right"/>
        <w:rPr>
          <w:rFonts w:ascii="Tahoma" w:hAnsi="Tahoma" w:cs="Tahoma"/>
          <w:b/>
          <w:color w:val="000000" w:themeColor="text1"/>
          <w:sz w:val="20"/>
          <w:szCs w:val="20"/>
          <w:lang w:val="ru-RU"/>
        </w:rPr>
      </w:pPr>
    </w:p>
    <w:p w14:paraId="217CFAA7" w14:textId="77777777" w:rsidR="00D17B91" w:rsidRDefault="00D17B91" w:rsidP="00D046BE">
      <w:pPr>
        <w:tabs>
          <w:tab w:val="left" w:pos="570"/>
          <w:tab w:val="left" w:pos="2060"/>
        </w:tabs>
        <w:jc w:val="right"/>
        <w:rPr>
          <w:rFonts w:ascii="Tahoma" w:hAnsi="Tahoma" w:cs="Tahoma"/>
          <w:b/>
          <w:color w:val="000000" w:themeColor="text1"/>
          <w:sz w:val="20"/>
          <w:szCs w:val="20"/>
          <w:lang w:val="ru-RU"/>
        </w:rPr>
      </w:pPr>
    </w:p>
    <w:p w14:paraId="2A4E3400" w14:textId="77777777" w:rsidR="00D17B91" w:rsidRDefault="00D17B91" w:rsidP="00D046BE">
      <w:pPr>
        <w:tabs>
          <w:tab w:val="left" w:pos="570"/>
          <w:tab w:val="left" w:pos="2060"/>
        </w:tabs>
        <w:jc w:val="right"/>
        <w:rPr>
          <w:rFonts w:ascii="Tahoma" w:hAnsi="Tahoma" w:cs="Tahoma"/>
          <w:b/>
          <w:color w:val="000000" w:themeColor="text1"/>
          <w:sz w:val="20"/>
          <w:szCs w:val="20"/>
          <w:lang w:val="ru-RU"/>
        </w:rPr>
      </w:pPr>
    </w:p>
    <w:p w14:paraId="1201CA85" w14:textId="77777777" w:rsidR="00D17B91" w:rsidRDefault="00D17B91" w:rsidP="00D046BE">
      <w:pPr>
        <w:tabs>
          <w:tab w:val="left" w:pos="570"/>
          <w:tab w:val="left" w:pos="2060"/>
        </w:tabs>
        <w:jc w:val="right"/>
        <w:rPr>
          <w:rFonts w:ascii="Tahoma" w:hAnsi="Tahoma" w:cs="Tahoma"/>
          <w:b/>
          <w:color w:val="000000" w:themeColor="text1"/>
          <w:sz w:val="20"/>
          <w:szCs w:val="20"/>
          <w:lang w:val="ru-RU"/>
        </w:rPr>
      </w:pPr>
    </w:p>
    <w:p w14:paraId="7B1BE167" w14:textId="77777777" w:rsidR="00D17B91" w:rsidRDefault="00D17B91" w:rsidP="00D046BE">
      <w:pPr>
        <w:tabs>
          <w:tab w:val="left" w:pos="570"/>
          <w:tab w:val="left" w:pos="2060"/>
        </w:tabs>
        <w:jc w:val="right"/>
        <w:rPr>
          <w:rFonts w:ascii="Tahoma" w:hAnsi="Tahoma" w:cs="Tahoma"/>
          <w:b/>
          <w:color w:val="000000" w:themeColor="text1"/>
          <w:sz w:val="20"/>
          <w:szCs w:val="20"/>
          <w:lang w:val="ru-RU"/>
        </w:rPr>
      </w:pPr>
    </w:p>
    <w:p w14:paraId="674AB524" w14:textId="2AFD66AB" w:rsidR="00AB6A00" w:rsidRPr="004D194B" w:rsidRDefault="00D17B91" w:rsidP="00D046BE">
      <w:pPr>
        <w:tabs>
          <w:tab w:val="left" w:pos="570"/>
          <w:tab w:val="left" w:pos="2060"/>
        </w:tabs>
        <w:jc w:val="right"/>
        <w:rPr>
          <w:rFonts w:ascii="Tahoma" w:hAnsi="Tahoma" w:cs="Tahoma"/>
          <w:color w:val="000000" w:themeColor="text1"/>
          <w:sz w:val="20"/>
          <w:szCs w:val="20"/>
          <w:lang w:val="sr-Latn-RS"/>
        </w:rPr>
      </w:pPr>
      <w:r>
        <w:rPr>
          <w:rFonts w:ascii="Tahoma" w:hAnsi="Tahoma" w:cs="Tahoma"/>
          <w:b/>
          <w:color w:val="000000" w:themeColor="text1"/>
          <w:sz w:val="20"/>
          <w:szCs w:val="20"/>
          <w:lang w:val="ru-RU"/>
        </w:rPr>
        <w:lastRenderedPageBreak/>
        <w:t>Prilog</w:t>
      </w:r>
      <w:r w:rsidR="00AB6A00" w:rsidRPr="00AF1B41">
        <w:rPr>
          <w:rFonts w:ascii="Tahoma" w:hAnsi="Tahoma" w:cs="Tahoma"/>
          <w:b/>
          <w:color w:val="000000" w:themeColor="text1"/>
          <w:sz w:val="20"/>
          <w:szCs w:val="20"/>
          <w:lang w:val="ru-RU"/>
        </w:rPr>
        <w:t xml:space="preserve"> </w:t>
      </w:r>
      <w:r>
        <w:rPr>
          <w:rFonts w:ascii="Tahoma" w:hAnsi="Tahoma" w:cs="Tahoma"/>
          <w:b/>
          <w:color w:val="000000" w:themeColor="text1"/>
          <w:sz w:val="20"/>
          <w:szCs w:val="20"/>
          <w:lang w:val="ru-RU"/>
        </w:rPr>
        <w:t>br</w:t>
      </w:r>
      <w:r w:rsidR="00F220AB" w:rsidRPr="00AF1B41">
        <w:rPr>
          <w:rFonts w:ascii="Tahoma" w:hAnsi="Tahoma" w:cs="Tahoma"/>
          <w:b/>
          <w:color w:val="000000" w:themeColor="text1"/>
          <w:sz w:val="20"/>
          <w:szCs w:val="20"/>
          <w:lang w:val="ru-RU"/>
        </w:rPr>
        <w:t>.</w:t>
      </w:r>
      <w:r>
        <w:rPr>
          <w:rFonts w:ascii="Tahoma" w:hAnsi="Tahoma" w:cs="Tahoma"/>
          <w:b/>
          <w:color w:val="000000" w:themeColor="text1"/>
          <w:sz w:val="20"/>
          <w:szCs w:val="20"/>
          <w:lang w:val="sr-Latn-RS"/>
        </w:rPr>
        <w:t>4</w:t>
      </w:r>
      <w:r w:rsidR="00886FD5">
        <w:rPr>
          <w:rFonts w:ascii="Tahoma" w:hAnsi="Tahoma" w:cs="Tahoma"/>
          <w:b/>
          <w:color w:val="000000" w:themeColor="text1"/>
          <w:sz w:val="20"/>
          <w:szCs w:val="20"/>
          <w:lang w:val="sr-Latn-RS"/>
        </w:rPr>
        <w:t xml:space="preserve"> </w:t>
      </w:r>
      <w:r w:rsidR="004D194B" w:rsidRPr="004D194B">
        <w:rPr>
          <w:rFonts w:ascii="Tahoma" w:hAnsi="Tahoma" w:cs="Tahoma"/>
          <w:color w:val="000000" w:themeColor="text1"/>
          <w:sz w:val="20"/>
          <w:szCs w:val="20"/>
          <w:lang w:val="sr-Latn-RS"/>
        </w:rPr>
        <w:t>(o</w:t>
      </w:r>
      <w:r>
        <w:rPr>
          <w:rFonts w:ascii="Tahoma" w:hAnsi="Tahoma" w:cs="Tahoma"/>
          <w:color w:val="000000" w:themeColor="text1"/>
          <w:sz w:val="20"/>
          <w:szCs w:val="20"/>
          <w:lang w:val="sr-Cyrl-RS"/>
        </w:rPr>
        <w:t>brazac</w:t>
      </w:r>
      <w:r w:rsidR="004D194B" w:rsidRPr="004D194B">
        <w:rPr>
          <w:rFonts w:ascii="Tahoma" w:hAnsi="Tahoma" w:cs="Tahoma"/>
          <w:color w:val="000000" w:themeColor="text1"/>
          <w:sz w:val="20"/>
          <w:szCs w:val="20"/>
          <w:lang w:val="sr-Latn-RS"/>
        </w:rPr>
        <w:t>)</w:t>
      </w:r>
    </w:p>
    <w:tbl>
      <w:tblPr>
        <w:tblW w:w="10255" w:type="dxa"/>
        <w:tblInd w:w="93" w:type="dxa"/>
        <w:tblLayout w:type="fixed"/>
        <w:tblLook w:val="04A0" w:firstRow="1" w:lastRow="0" w:firstColumn="1" w:lastColumn="0" w:noHBand="0" w:noVBand="1"/>
      </w:tblPr>
      <w:tblGrid>
        <w:gridCol w:w="758"/>
        <w:gridCol w:w="2376"/>
        <w:gridCol w:w="1134"/>
        <w:gridCol w:w="296"/>
        <w:gridCol w:w="1024"/>
        <w:gridCol w:w="1500"/>
        <w:gridCol w:w="3167"/>
      </w:tblGrid>
      <w:tr w:rsidR="00AB6A00" w:rsidRPr="00AF1B41" w14:paraId="5D028D1F" w14:textId="77777777" w:rsidTr="007D4992">
        <w:trPr>
          <w:trHeight w:val="300"/>
        </w:trPr>
        <w:tc>
          <w:tcPr>
            <w:tcW w:w="758" w:type="dxa"/>
            <w:noWrap/>
            <w:vAlign w:val="bottom"/>
            <w:hideMark/>
          </w:tcPr>
          <w:p w14:paraId="38141A5E" w14:textId="77777777" w:rsidR="00AB6A00" w:rsidRPr="00AF1B41" w:rsidRDefault="00AB6A00" w:rsidP="00AB6A00">
            <w:pPr>
              <w:suppressAutoHyphens/>
              <w:spacing w:after="0" w:line="240" w:lineRule="auto"/>
              <w:rPr>
                <w:rFonts w:ascii="Tahoma" w:eastAsia="Times New Roman" w:hAnsi="Tahoma" w:cs="Tahoma"/>
                <w:b/>
                <w:color w:val="000000" w:themeColor="text1"/>
                <w:sz w:val="20"/>
                <w:szCs w:val="20"/>
                <w:lang w:val="ru-RU" w:eastAsia="ar-SA"/>
              </w:rPr>
            </w:pPr>
          </w:p>
        </w:tc>
        <w:tc>
          <w:tcPr>
            <w:tcW w:w="2376" w:type="dxa"/>
            <w:noWrap/>
            <w:vAlign w:val="bottom"/>
            <w:hideMark/>
          </w:tcPr>
          <w:p w14:paraId="76445E63"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134" w:type="dxa"/>
            <w:noWrap/>
            <w:vAlign w:val="bottom"/>
            <w:hideMark/>
          </w:tcPr>
          <w:p w14:paraId="37E5FECA"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320" w:type="dxa"/>
            <w:gridSpan w:val="2"/>
            <w:noWrap/>
            <w:vAlign w:val="bottom"/>
            <w:hideMark/>
          </w:tcPr>
          <w:p w14:paraId="0D6C6AEB"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500" w:type="dxa"/>
            <w:noWrap/>
            <w:vAlign w:val="bottom"/>
            <w:hideMark/>
          </w:tcPr>
          <w:p w14:paraId="134E838E"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3167" w:type="dxa"/>
            <w:noWrap/>
            <w:vAlign w:val="bottom"/>
            <w:hideMark/>
          </w:tcPr>
          <w:p w14:paraId="46198B51"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r>
      <w:tr w:rsidR="00AB6A00" w:rsidRPr="00AF1B41" w14:paraId="1A6D468E" w14:textId="77777777" w:rsidTr="005222A1">
        <w:trPr>
          <w:trHeight w:val="630"/>
        </w:trPr>
        <w:tc>
          <w:tcPr>
            <w:tcW w:w="3134" w:type="dxa"/>
            <w:gridSpan w:val="2"/>
            <w:vAlign w:val="center"/>
            <w:hideMark/>
          </w:tcPr>
          <w:p w14:paraId="45ECD147" w14:textId="1BF19E05" w:rsidR="00AB6A00" w:rsidRPr="007D4992" w:rsidRDefault="00D17B91" w:rsidP="00AB6A00">
            <w:pPr>
              <w:suppressAutoHyphens/>
              <w:spacing w:after="0" w:line="240" w:lineRule="auto"/>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Naručilac</w:t>
            </w:r>
            <w:r w:rsidR="00AB6A00" w:rsidRPr="007D4992">
              <w:rPr>
                <w:rFonts w:ascii="Tahoma" w:eastAsia="Times New Roman" w:hAnsi="Tahoma" w:cs="Tahoma"/>
                <w:color w:val="000000" w:themeColor="text1"/>
                <w:sz w:val="18"/>
                <w:szCs w:val="18"/>
                <w:lang w:val="ru-RU" w:eastAsia="ar-SA"/>
              </w:rPr>
              <w:t>:</w:t>
            </w:r>
          </w:p>
        </w:tc>
        <w:tc>
          <w:tcPr>
            <w:tcW w:w="7121" w:type="dxa"/>
            <w:gridSpan w:val="5"/>
            <w:tcBorders>
              <w:top w:val="nil"/>
              <w:left w:val="nil"/>
              <w:bottom w:val="single" w:sz="4" w:space="0" w:color="auto"/>
              <w:right w:val="nil"/>
            </w:tcBorders>
            <w:vAlign w:val="center"/>
            <w:hideMark/>
          </w:tcPr>
          <w:p w14:paraId="292563AA" w14:textId="77777777" w:rsidR="00AB6A00" w:rsidRPr="007D4992"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r>
      <w:tr w:rsidR="00AB6A00" w:rsidRPr="00AF1B41" w14:paraId="32994DB7" w14:textId="77777777" w:rsidTr="007D4992">
        <w:trPr>
          <w:trHeight w:val="315"/>
        </w:trPr>
        <w:tc>
          <w:tcPr>
            <w:tcW w:w="3134" w:type="dxa"/>
            <w:gridSpan w:val="2"/>
            <w:vAlign w:val="center"/>
            <w:hideMark/>
          </w:tcPr>
          <w:p w14:paraId="6D38683C" w14:textId="2381973F" w:rsidR="00AB6A00" w:rsidRPr="007D4992" w:rsidRDefault="00D17B91" w:rsidP="00AB6A00">
            <w:pPr>
              <w:suppressAutoHyphens/>
              <w:spacing w:after="0" w:line="240" w:lineRule="auto"/>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sr-Cyrl-RS" w:eastAsia="ar-SA"/>
              </w:rPr>
              <w:t>Izvođač</w:t>
            </w:r>
            <w:r w:rsidR="00AB6A00" w:rsidRPr="007D4992">
              <w:rPr>
                <w:rFonts w:ascii="Tahoma" w:eastAsia="Times New Roman" w:hAnsi="Tahoma" w:cs="Tahoma"/>
                <w:color w:val="000000" w:themeColor="text1"/>
                <w:sz w:val="18"/>
                <w:szCs w:val="18"/>
                <w:lang w:val="ru-RU" w:eastAsia="ar-SA"/>
              </w:rPr>
              <w:t>:</w:t>
            </w:r>
          </w:p>
        </w:tc>
        <w:tc>
          <w:tcPr>
            <w:tcW w:w="7121" w:type="dxa"/>
            <w:gridSpan w:val="5"/>
            <w:tcBorders>
              <w:top w:val="single" w:sz="4" w:space="0" w:color="auto"/>
              <w:left w:val="nil"/>
              <w:bottom w:val="single" w:sz="4" w:space="0" w:color="auto"/>
              <w:right w:val="nil"/>
            </w:tcBorders>
            <w:vAlign w:val="center"/>
            <w:hideMark/>
          </w:tcPr>
          <w:p w14:paraId="2803BDE9" w14:textId="77777777" w:rsidR="00AB6A00" w:rsidRPr="007D4992" w:rsidRDefault="00AB6A00" w:rsidP="006E1981">
            <w:pPr>
              <w:suppressAutoHyphens/>
              <w:spacing w:after="0" w:line="240" w:lineRule="auto"/>
              <w:rPr>
                <w:rFonts w:ascii="Tahoma" w:eastAsia="Times New Roman" w:hAnsi="Tahoma" w:cs="Tahoma"/>
                <w:color w:val="000000" w:themeColor="text1"/>
                <w:sz w:val="18"/>
                <w:szCs w:val="18"/>
                <w:lang w:val="ru-RU" w:eastAsia="ar-SA"/>
              </w:rPr>
            </w:pPr>
          </w:p>
        </w:tc>
      </w:tr>
      <w:tr w:rsidR="00AB6A00" w:rsidRPr="00AF1B41" w14:paraId="4784690D" w14:textId="77777777" w:rsidTr="007D4992">
        <w:trPr>
          <w:trHeight w:val="278"/>
        </w:trPr>
        <w:tc>
          <w:tcPr>
            <w:tcW w:w="3134" w:type="dxa"/>
            <w:gridSpan w:val="2"/>
            <w:vAlign w:val="center"/>
            <w:hideMark/>
          </w:tcPr>
          <w:p w14:paraId="3E47368E" w14:textId="1FE0B926" w:rsidR="00AB6A00" w:rsidRPr="007D4992" w:rsidRDefault="00D17B91" w:rsidP="00AB6A00">
            <w:pPr>
              <w:suppressAutoHyphens/>
              <w:spacing w:after="0" w:line="240" w:lineRule="auto"/>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Objekat</w:t>
            </w:r>
            <w:r w:rsidR="00AB6A00" w:rsidRPr="007D4992">
              <w:rPr>
                <w:rFonts w:ascii="Tahoma" w:eastAsia="Times New Roman" w:hAnsi="Tahoma" w:cs="Tahoma"/>
                <w:color w:val="000000" w:themeColor="text1"/>
                <w:sz w:val="18"/>
                <w:szCs w:val="18"/>
                <w:lang w:val="ru-RU" w:eastAsia="ar-SA"/>
              </w:rPr>
              <w:t>:</w:t>
            </w:r>
          </w:p>
        </w:tc>
        <w:tc>
          <w:tcPr>
            <w:tcW w:w="7121" w:type="dxa"/>
            <w:gridSpan w:val="5"/>
            <w:tcBorders>
              <w:top w:val="single" w:sz="4" w:space="0" w:color="auto"/>
              <w:left w:val="nil"/>
              <w:bottom w:val="single" w:sz="4" w:space="0" w:color="auto"/>
              <w:right w:val="nil"/>
            </w:tcBorders>
            <w:vAlign w:val="center"/>
            <w:hideMark/>
          </w:tcPr>
          <w:p w14:paraId="4D04AD97" w14:textId="77777777" w:rsidR="00AB6A00" w:rsidRPr="007D4992"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r>
      <w:tr w:rsidR="00AB6A00" w:rsidRPr="00AF1B41" w14:paraId="1CD137DE" w14:textId="77777777" w:rsidTr="005222A1">
        <w:trPr>
          <w:trHeight w:val="465"/>
        </w:trPr>
        <w:tc>
          <w:tcPr>
            <w:tcW w:w="3134" w:type="dxa"/>
            <w:gridSpan w:val="2"/>
            <w:vAlign w:val="center"/>
            <w:hideMark/>
          </w:tcPr>
          <w:p w14:paraId="3DBEE07A" w14:textId="6BEA22AE" w:rsidR="00AB6A00" w:rsidRPr="007D4992" w:rsidRDefault="00D17B91" w:rsidP="00AB6A00">
            <w:pPr>
              <w:suppressAutoHyphens/>
              <w:spacing w:after="0" w:line="240" w:lineRule="auto"/>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Osnova</w:t>
            </w:r>
            <w:r w:rsidR="00AB6A00" w:rsidRPr="007D4992">
              <w:rPr>
                <w:rFonts w:ascii="Tahoma" w:eastAsia="Times New Roman" w:hAnsi="Tahoma" w:cs="Tahoma"/>
                <w:color w:val="000000" w:themeColor="text1"/>
                <w:sz w:val="18"/>
                <w:szCs w:val="18"/>
                <w:lang w:val="ru-RU" w:eastAsia="ar-SA"/>
              </w:rPr>
              <w:t>:</w:t>
            </w:r>
          </w:p>
        </w:tc>
        <w:tc>
          <w:tcPr>
            <w:tcW w:w="7121" w:type="dxa"/>
            <w:gridSpan w:val="5"/>
            <w:tcBorders>
              <w:top w:val="single" w:sz="4" w:space="0" w:color="auto"/>
              <w:left w:val="nil"/>
              <w:bottom w:val="single" w:sz="4" w:space="0" w:color="auto"/>
              <w:right w:val="nil"/>
            </w:tcBorders>
            <w:vAlign w:val="center"/>
            <w:hideMark/>
          </w:tcPr>
          <w:p w14:paraId="5EB69078" w14:textId="7286AA66" w:rsidR="00AB6A00" w:rsidRPr="007D4992" w:rsidRDefault="00D17B91" w:rsidP="00AB6A00">
            <w:pPr>
              <w:suppressAutoHyphens/>
              <w:spacing w:after="0" w:line="240" w:lineRule="auto"/>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Ugovor</w:t>
            </w:r>
            <w:r w:rsidR="00AB6A00" w:rsidRPr="007D4992">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br</w:t>
            </w:r>
            <w:r w:rsidR="00AB6A00" w:rsidRPr="007D4992">
              <w:rPr>
                <w:rFonts w:ascii="Tahoma" w:eastAsia="Times New Roman" w:hAnsi="Tahoma" w:cs="Tahoma"/>
                <w:color w:val="000000" w:themeColor="text1"/>
                <w:sz w:val="18"/>
                <w:szCs w:val="18"/>
                <w:lang w:val="ru-RU" w:eastAsia="ar-SA"/>
              </w:rPr>
              <w:t>._____</w:t>
            </w:r>
            <w:r>
              <w:rPr>
                <w:rFonts w:ascii="Tahoma" w:eastAsia="Times New Roman" w:hAnsi="Tahoma" w:cs="Tahoma"/>
                <w:color w:val="000000" w:themeColor="text1"/>
                <w:sz w:val="18"/>
                <w:szCs w:val="18"/>
                <w:lang w:val="ru-RU" w:eastAsia="ar-SA"/>
              </w:rPr>
              <w:t>od</w:t>
            </w:r>
            <w:r w:rsidR="00AB6A00" w:rsidRPr="007D4992">
              <w:rPr>
                <w:rFonts w:ascii="Tahoma" w:eastAsia="Times New Roman" w:hAnsi="Tahoma" w:cs="Tahoma"/>
                <w:color w:val="000000" w:themeColor="text1"/>
                <w:sz w:val="18"/>
                <w:szCs w:val="18"/>
                <w:lang w:val="ru-RU" w:eastAsia="ar-SA"/>
              </w:rPr>
              <w:t>_________</w:t>
            </w:r>
            <w:r>
              <w:rPr>
                <w:rFonts w:ascii="Tahoma" w:eastAsia="Times New Roman" w:hAnsi="Tahoma" w:cs="Tahoma"/>
                <w:color w:val="000000" w:themeColor="text1"/>
                <w:sz w:val="18"/>
                <w:szCs w:val="18"/>
                <w:lang w:val="ru-RU" w:eastAsia="ar-SA"/>
              </w:rPr>
              <w:t>god</w:t>
            </w:r>
            <w:r w:rsidR="00AB6A00" w:rsidRPr="007D4992">
              <w:rPr>
                <w:rFonts w:ascii="Tahoma" w:eastAsia="Times New Roman" w:hAnsi="Tahoma" w:cs="Tahoma"/>
                <w:color w:val="000000" w:themeColor="text1"/>
                <w:sz w:val="18"/>
                <w:szCs w:val="18"/>
                <w:lang w:val="ru-RU" w:eastAsia="ar-SA"/>
              </w:rPr>
              <w:t>.</w:t>
            </w:r>
          </w:p>
        </w:tc>
      </w:tr>
      <w:tr w:rsidR="00AB6A00" w:rsidRPr="00AF1B41" w14:paraId="67D40BBD" w14:textId="77777777" w:rsidTr="007D4992">
        <w:trPr>
          <w:trHeight w:val="300"/>
        </w:trPr>
        <w:tc>
          <w:tcPr>
            <w:tcW w:w="758" w:type="dxa"/>
            <w:vAlign w:val="center"/>
            <w:hideMark/>
          </w:tcPr>
          <w:p w14:paraId="2159052F" w14:textId="77777777" w:rsidR="00AB6A00" w:rsidRPr="007D4992"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c>
          <w:tcPr>
            <w:tcW w:w="2376" w:type="dxa"/>
            <w:vAlign w:val="center"/>
            <w:hideMark/>
          </w:tcPr>
          <w:p w14:paraId="6F28A520"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430" w:type="dxa"/>
            <w:gridSpan w:val="2"/>
            <w:vAlign w:val="center"/>
            <w:hideMark/>
          </w:tcPr>
          <w:p w14:paraId="0553C0A7"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024" w:type="dxa"/>
            <w:vAlign w:val="center"/>
            <w:hideMark/>
          </w:tcPr>
          <w:p w14:paraId="79127C3D"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500" w:type="dxa"/>
            <w:vAlign w:val="center"/>
            <w:hideMark/>
          </w:tcPr>
          <w:p w14:paraId="55352B7E"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3167" w:type="dxa"/>
            <w:vAlign w:val="center"/>
            <w:hideMark/>
          </w:tcPr>
          <w:p w14:paraId="73D25A03"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r>
      <w:tr w:rsidR="00AB6A00" w:rsidRPr="00AF1B41" w14:paraId="78A18B16" w14:textId="77777777" w:rsidTr="007D4992">
        <w:trPr>
          <w:trHeight w:val="80"/>
        </w:trPr>
        <w:tc>
          <w:tcPr>
            <w:tcW w:w="758" w:type="dxa"/>
            <w:vAlign w:val="center"/>
            <w:hideMark/>
          </w:tcPr>
          <w:p w14:paraId="4CD34C2B"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2376" w:type="dxa"/>
            <w:vAlign w:val="center"/>
            <w:hideMark/>
          </w:tcPr>
          <w:p w14:paraId="611DE6C9"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430" w:type="dxa"/>
            <w:gridSpan w:val="2"/>
            <w:vAlign w:val="center"/>
            <w:hideMark/>
          </w:tcPr>
          <w:p w14:paraId="532B8CB4"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024" w:type="dxa"/>
            <w:vAlign w:val="center"/>
            <w:hideMark/>
          </w:tcPr>
          <w:p w14:paraId="48C1AD82"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500" w:type="dxa"/>
            <w:vAlign w:val="center"/>
            <w:hideMark/>
          </w:tcPr>
          <w:p w14:paraId="492A1F14"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3167" w:type="dxa"/>
            <w:vAlign w:val="center"/>
            <w:hideMark/>
          </w:tcPr>
          <w:p w14:paraId="6FF72DB6"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r>
      <w:tr w:rsidR="00AB6A00" w:rsidRPr="00AF1B41" w14:paraId="034F2EF6" w14:textId="77777777" w:rsidTr="007D4992">
        <w:trPr>
          <w:trHeight w:val="300"/>
        </w:trPr>
        <w:tc>
          <w:tcPr>
            <w:tcW w:w="758" w:type="dxa"/>
            <w:vAlign w:val="center"/>
            <w:hideMark/>
          </w:tcPr>
          <w:p w14:paraId="6861C174"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2376" w:type="dxa"/>
            <w:vAlign w:val="center"/>
            <w:hideMark/>
          </w:tcPr>
          <w:p w14:paraId="09475FBA"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430" w:type="dxa"/>
            <w:gridSpan w:val="2"/>
            <w:vAlign w:val="center"/>
            <w:hideMark/>
          </w:tcPr>
          <w:p w14:paraId="12301B38" w14:textId="11B82E15" w:rsidR="00AB6A00" w:rsidRPr="007D4992" w:rsidRDefault="00D17B91" w:rsidP="00543137">
            <w:pPr>
              <w:suppressAutoHyphens/>
              <w:spacing w:after="0" w:line="240" w:lineRule="auto"/>
              <w:jc w:val="center"/>
              <w:rPr>
                <w:rFonts w:ascii="Tahoma" w:eastAsia="Times New Roman" w:hAnsi="Tahoma" w:cs="Tahoma"/>
                <w:b/>
                <w:bCs/>
                <w:color w:val="000000" w:themeColor="text1"/>
                <w:sz w:val="18"/>
                <w:szCs w:val="18"/>
                <w:lang w:val="ru-RU" w:eastAsia="ar-SA"/>
              </w:rPr>
            </w:pPr>
            <w:r>
              <w:rPr>
                <w:rFonts w:ascii="Tahoma" w:eastAsia="Times New Roman" w:hAnsi="Tahoma" w:cs="Tahoma"/>
                <w:b/>
                <w:bCs/>
                <w:color w:val="000000" w:themeColor="text1"/>
                <w:sz w:val="18"/>
                <w:szCs w:val="18"/>
                <w:lang w:val="ru-RU" w:eastAsia="ar-SA"/>
              </w:rPr>
              <w:t>AKT</w:t>
            </w:r>
            <w:r w:rsidR="00AB6A00" w:rsidRPr="007D4992">
              <w:rPr>
                <w:rFonts w:ascii="Tahoma" w:eastAsia="Times New Roman" w:hAnsi="Tahoma" w:cs="Tahoma"/>
                <w:b/>
                <w:bCs/>
                <w:color w:val="000000" w:themeColor="text1"/>
                <w:sz w:val="18"/>
                <w:szCs w:val="18"/>
                <w:lang w:val="ru-RU" w:eastAsia="ar-SA"/>
              </w:rPr>
              <w:t xml:space="preserve"> </w:t>
            </w:r>
            <w:r>
              <w:rPr>
                <w:rFonts w:ascii="Tahoma" w:eastAsia="Times New Roman" w:hAnsi="Tahoma" w:cs="Tahoma"/>
                <w:b/>
                <w:bCs/>
                <w:color w:val="000000" w:themeColor="text1"/>
                <w:sz w:val="18"/>
                <w:szCs w:val="18"/>
                <w:lang w:val="ru-RU" w:eastAsia="ar-SA"/>
              </w:rPr>
              <w:t>br</w:t>
            </w:r>
            <w:r w:rsidR="006D38B0" w:rsidRPr="007D4992">
              <w:rPr>
                <w:rFonts w:ascii="Tahoma" w:eastAsia="Times New Roman" w:hAnsi="Tahoma" w:cs="Tahoma"/>
                <w:b/>
                <w:bCs/>
                <w:color w:val="000000" w:themeColor="text1"/>
                <w:sz w:val="18"/>
                <w:szCs w:val="18"/>
                <w:lang w:val="ru-RU" w:eastAsia="ar-SA"/>
              </w:rPr>
              <w:t>. ___</w:t>
            </w:r>
          </w:p>
        </w:tc>
        <w:tc>
          <w:tcPr>
            <w:tcW w:w="1024" w:type="dxa"/>
            <w:vAlign w:val="center"/>
            <w:hideMark/>
          </w:tcPr>
          <w:p w14:paraId="5A90F31B" w14:textId="77777777" w:rsidR="00AB6A00" w:rsidRPr="007D4992"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tc>
        <w:tc>
          <w:tcPr>
            <w:tcW w:w="1500" w:type="dxa"/>
            <w:vAlign w:val="center"/>
            <w:hideMark/>
          </w:tcPr>
          <w:p w14:paraId="05CB42C1" w14:textId="77777777" w:rsidR="00AB6A00" w:rsidRPr="007D4992" w:rsidRDefault="00AB6A00" w:rsidP="00AB6A00">
            <w:pPr>
              <w:spacing w:after="0" w:line="240" w:lineRule="auto"/>
              <w:rPr>
                <w:rFonts w:ascii="Tahoma" w:eastAsia="Times New Roman" w:hAnsi="Tahoma" w:cs="Tahoma"/>
                <w:color w:val="000000" w:themeColor="text1"/>
                <w:sz w:val="18"/>
                <w:szCs w:val="18"/>
              </w:rPr>
            </w:pPr>
          </w:p>
        </w:tc>
        <w:tc>
          <w:tcPr>
            <w:tcW w:w="3167" w:type="dxa"/>
            <w:vAlign w:val="center"/>
            <w:hideMark/>
          </w:tcPr>
          <w:p w14:paraId="61CCA7D3" w14:textId="77777777" w:rsidR="00AB6A00" w:rsidRPr="007D4992" w:rsidRDefault="00AB6A00" w:rsidP="00AB6A00">
            <w:pPr>
              <w:spacing w:after="0" w:line="240" w:lineRule="auto"/>
              <w:rPr>
                <w:rFonts w:ascii="Tahoma" w:eastAsia="Times New Roman" w:hAnsi="Tahoma" w:cs="Tahoma"/>
                <w:color w:val="000000" w:themeColor="text1"/>
                <w:sz w:val="18"/>
                <w:szCs w:val="18"/>
              </w:rPr>
            </w:pPr>
          </w:p>
        </w:tc>
      </w:tr>
      <w:tr w:rsidR="00AB6A00" w:rsidRPr="00987E5E" w14:paraId="3542BA14" w14:textId="77777777" w:rsidTr="005222A1">
        <w:trPr>
          <w:trHeight w:val="300"/>
        </w:trPr>
        <w:tc>
          <w:tcPr>
            <w:tcW w:w="10255" w:type="dxa"/>
            <w:gridSpan w:val="7"/>
            <w:vAlign w:val="center"/>
            <w:hideMark/>
          </w:tcPr>
          <w:p w14:paraId="0FC936A9" w14:textId="088D3AE5" w:rsidR="00AB6A00" w:rsidRPr="007D4992" w:rsidRDefault="00D17B91" w:rsidP="004822A4">
            <w:pPr>
              <w:suppressAutoHyphens/>
              <w:spacing w:after="0" w:line="240" w:lineRule="auto"/>
              <w:jc w:val="center"/>
              <w:rPr>
                <w:rFonts w:ascii="Tahoma" w:eastAsia="Times New Roman" w:hAnsi="Tahoma" w:cs="Tahoma"/>
                <w:color w:val="000000" w:themeColor="text1"/>
                <w:sz w:val="18"/>
                <w:szCs w:val="18"/>
                <w:lang w:val="ru-RU" w:eastAsia="ar-SA"/>
              </w:rPr>
            </w:pPr>
            <w:r>
              <w:rPr>
                <w:rFonts w:ascii="Tahoma" w:eastAsia="Times New Roman" w:hAnsi="Tahoma" w:cs="Tahoma"/>
                <w:b/>
                <w:color w:val="000000" w:themeColor="text1"/>
                <w:sz w:val="18"/>
                <w:szCs w:val="18"/>
                <w:lang w:val="ru-RU" w:eastAsia="ar-SA"/>
              </w:rPr>
              <w:t>o</w:t>
            </w:r>
            <w:r w:rsidR="00AB6A00" w:rsidRPr="007D4992">
              <w:rPr>
                <w:rFonts w:ascii="Tahoma" w:eastAsia="Times New Roman" w:hAnsi="Tahoma" w:cs="Tahoma"/>
                <w:b/>
                <w:color w:val="000000" w:themeColor="text1"/>
                <w:sz w:val="18"/>
                <w:szCs w:val="18"/>
                <w:lang w:val="ru-RU" w:eastAsia="ar-SA"/>
              </w:rPr>
              <w:t xml:space="preserve"> </w:t>
            </w:r>
            <w:r>
              <w:rPr>
                <w:rFonts w:ascii="Tahoma" w:eastAsia="Times New Roman" w:hAnsi="Tahoma" w:cs="Tahoma"/>
                <w:b/>
                <w:color w:val="000000" w:themeColor="text1"/>
                <w:sz w:val="18"/>
                <w:szCs w:val="18"/>
                <w:lang w:val="sr-Cyrl-BA" w:eastAsia="ar-SA"/>
              </w:rPr>
              <w:t>primopredaji</w:t>
            </w:r>
            <w:r w:rsidR="005C203D" w:rsidRPr="007D4992">
              <w:rPr>
                <w:rFonts w:ascii="Tahoma" w:eastAsia="Times New Roman" w:hAnsi="Tahoma" w:cs="Tahoma"/>
                <w:b/>
                <w:color w:val="000000" w:themeColor="text1"/>
                <w:sz w:val="18"/>
                <w:szCs w:val="18"/>
                <w:lang w:val="sr-Cyrl-BA" w:eastAsia="ar-SA"/>
              </w:rPr>
              <w:t xml:space="preserve"> </w:t>
            </w:r>
            <w:r>
              <w:rPr>
                <w:rFonts w:ascii="Tahoma" w:eastAsia="Times New Roman" w:hAnsi="Tahoma" w:cs="Tahoma"/>
                <w:b/>
                <w:color w:val="000000" w:themeColor="text1"/>
                <w:sz w:val="18"/>
                <w:szCs w:val="18"/>
                <w:lang w:val="ru-RU" w:eastAsia="ar-SA"/>
              </w:rPr>
              <w:t>izvršenih</w:t>
            </w:r>
            <w:r w:rsidR="005C203D" w:rsidRPr="007D4992">
              <w:rPr>
                <w:rFonts w:ascii="Tahoma" w:eastAsia="Times New Roman" w:hAnsi="Tahoma" w:cs="Tahoma"/>
                <w:b/>
                <w:color w:val="000000" w:themeColor="text1"/>
                <w:sz w:val="18"/>
                <w:szCs w:val="18"/>
                <w:lang w:val="ru-RU" w:eastAsia="ar-SA"/>
              </w:rPr>
              <w:t xml:space="preserve"> </w:t>
            </w:r>
            <w:r>
              <w:rPr>
                <w:rFonts w:ascii="Tahoma" w:eastAsia="Times New Roman" w:hAnsi="Tahoma" w:cs="Tahoma"/>
                <w:b/>
                <w:color w:val="000000" w:themeColor="text1"/>
                <w:sz w:val="18"/>
                <w:szCs w:val="18"/>
                <w:lang w:val="ru-RU" w:eastAsia="ar-SA"/>
              </w:rPr>
              <w:t>usluga</w:t>
            </w:r>
            <w:r w:rsidR="00AB6A00" w:rsidRPr="007D4992">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od</w:t>
            </w:r>
            <w:r w:rsidR="00AB6A00" w:rsidRPr="007D4992">
              <w:rPr>
                <w:rFonts w:ascii="Tahoma" w:eastAsia="Times New Roman" w:hAnsi="Tahoma" w:cs="Tahoma"/>
                <w:color w:val="000000" w:themeColor="text1"/>
                <w:sz w:val="18"/>
                <w:szCs w:val="18"/>
                <w:lang w:val="ru-RU" w:eastAsia="ar-SA"/>
              </w:rPr>
              <w:t xml:space="preserve"> ________ </w:t>
            </w:r>
            <w:r>
              <w:rPr>
                <w:rFonts w:ascii="Tahoma" w:eastAsia="Times New Roman" w:hAnsi="Tahoma" w:cs="Tahoma"/>
                <w:color w:val="000000" w:themeColor="text1"/>
                <w:sz w:val="18"/>
                <w:szCs w:val="18"/>
                <w:lang w:val="ru-RU" w:eastAsia="ar-SA"/>
              </w:rPr>
              <w:t>god</w:t>
            </w:r>
            <w:r w:rsidR="00AB6A00" w:rsidRPr="007D4992">
              <w:rPr>
                <w:rFonts w:ascii="Tahoma" w:eastAsia="Times New Roman" w:hAnsi="Tahoma" w:cs="Tahoma"/>
                <w:color w:val="000000" w:themeColor="text1"/>
                <w:sz w:val="18"/>
                <w:szCs w:val="18"/>
                <w:lang w:val="ru-RU" w:eastAsia="ar-SA"/>
              </w:rPr>
              <w:t>.</w:t>
            </w:r>
          </w:p>
        </w:tc>
      </w:tr>
      <w:tr w:rsidR="00AB6A00" w:rsidRPr="00987E5E" w14:paraId="238B2A52" w14:textId="77777777" w:rsidTr="005222A1">
        <w:trPr>
          <w:trHeight w:val="300"/>
        </w:trPr>
        <w:tc>
          <w:tcPr>
            <w:tcW w:w="10255" w:type="dxa"/>
            <w:gridSpan w:val="7"/>
            <w:vAlign w:val="center"/>
            <w:hideMark/>
          </w:tcPr>
          <w:p w14:paraId="5BE96316" w14:textId="21E0110C" w:rsidR="00AB6A00" w:rsidRPr="007D4992" w:rsidRDefault="00D17B91" w:rsidP="00AB6A00">
            <w:pPr>
              <w:suppressAutoHyphens/>
              <w:spacing w:after="0" w:line="240" w:lineRule="auto"/>
              <w:jc w:val="center"/>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za</w:t>
            </w:r>
            <w:r w:rsidR="00AB6A00" w:rsidRPr="007D4992">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period</w:t>
            </w:r>
            <w:r w:rsidR="00AB6A00" w:rsidRPr="007D4992">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od</w:t>
            </w:r>
            <w:r w:rsidR="00AB6A00" w:rsidRPr="007D4992">
              <w:rPr>
                <w:rFonts w:ascii="Tahoma" w:eastAsia="Times New Roman" w:hAnsi="Tahoma" w:cs="Tahoma"/>
                <w:color w:val="000000" w:themeColor="text1"/>
                <w:sz w:val="18"/>
                <w:szCs w:val="18"/>
                <w:lang w:val="ru-RU" w:eastAsia="ar-SA"/>
              </w:rPr>
              <w:t xml:space="preserve"> ________________________</w:t>
            </w:r>
            <w:r>
              <w:rPr>
                <w:rFonts w:ascii="Tahoma" w:eastAsia="Times New Roman" w:hAnsi="Tahoma" w:cs="Tahoma"/>
                <w:color w:val="000000" w:themeColor="text1"/>
                <w:sz w:val="18"/>
                <w:szCs w:val="18"/>
                <w:lang w:val="ru-RU" w:eastAsia="ar-SA"/>
              </w:rPr>
              <w:t>godine</w:t>
            </w:r>
            <w:r w:rsidR="00AB6A00" w:rsidRPr="007D4992">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do</w:t>
            </w:r>
            <w:r w:rsidR="00AB6A00" w:rsidRPr="007D4992">
              <w:rPr>
                <w:rFonts w:ascii="Tahoma" w:eastAsia="Times New Roman" w:hAnsi="Tahoma" w:cs="Tahoma"/>
                <w:color w:val="000000" w:themeColor="text1"/>
                <w:sz w:val="18"/>
                <w:szCs w:val="18"/>
                <w:lang w:val="ru-RU" w:eastAsia="ar-SA"/>
              </w:rPr>
              <w:t xml:space="preserve"> ______________________</w:t>
            </w:r>
            <w:r>
              <w:rPr>
                <w:rFonts w:ascii="Tahoma" w:eastAsia="Times New Roman" w:hAnsi="Tahoma" w:cs="Tahoma"/>
                <w:color w:val="000000" w:themeColor="text1"/>
                <w:sz w:val="18"/>
                <w:szCs w:val="18"/>
                <w:lang w:val="ru-RU" w:eastAsia="ar-SA"/>
              </w:rPr>
              <w:t>godine</w:t>
            </w:r>
          </w:p>
        </w:tc>
      </w:tr>
      <w:tr w:rsidR="00AB6A00" w:rsidRPr="00987E5E" w14:paraId="00C4DC0B" w14:textId="77777777" w:rsidTr="007D4992">
        <w:trPr>
          <w:trHeight w:val="300"/>
        </w:trPr>
        <w:tc>
          <w:tcPr>
            <w:tcW w:w="758" w:type="dxa"/>
            <w:vAlign w:val="center"/>
            <w:hideMark/>
          </w:tcPr>
          <w:p w14:paraId="2CE351C6" w14:textId="77777777" w:rsidR="00AB6A00" w:rsidRPr="007D4992"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c>
          <w:tcPr>
            <w:tcW w:w="2376" w:type="dxa"/>
            <w:vAlign w:val="center"/>
            <w:hideMark/>
          </w:tcPr>
          <w:p w14:paraId="27C4E56F"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134" w:type="dxa"/>
            <w:vAlign w:val="center"/>
            <w:hideMark/>
          </w:tcPr>
          <w:p w14:paraId="47A29842"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320" w:type="dxa"/>
            <w:gridSpan w:val="2"/>
            <w:vAlign w:val="center"/>
            <w:hideMark/>
          </w:tcPr>
          <w:p w14:paraId="43B7FA03"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1500" w:type="dxa"/>
            <w:vAlign w:val="center"/>
            <w:hideMark/>
          </w:tcPr>
          <w:p w14:paraId="03FF1D5C"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c>
          <w:tcPr>
            <w:tcW w:w="3167" w:type="dxa"/>
            <w:vAlign w:val="center"/>
            <w:hideMark/>
          </w:tcPr>
          <w:p w14:paraId="6D1604D9" w14:textId="77777777" w:rsidR="00AB6A00" w:rsidRPr="007D4992" w:rsidRDefault="00AB6A00" w:rsidP="00AB6A00">
            <w:pPr>
              <w:spacing w:after="0" w:line="240" w:lineRule="auto"/>
              <w:rPr>
                <w:rFonts w:ascii="Tahoma" w:eastAsia="Times New Roman" w:hAnsi="Tahoma" w:cs="Tahoma"/>
                <w:color w:val="000000" w:themeColor="text1"/>
                <w:sz w:val="18"/>
                <w:szCs w:val="18"/>
                <w:lang w:val="ru-RU"/>
              </w:rPr>
            </w:pPr>
          </w:p>
        </w:tc>
      </w:tr>
      <w:tr w:rsidR="00AB6A00" w:rsidRPr="00987E5E" w14:paraId="229CA642" w14:textId="77777777" w:rsidTr="005222A1">
        <w:trPr>
          <w:trHeight w:val="1200"/>
        </w:trPr>
        <w:tc>
          <w:tcPr>
            <w:tcW w:w="10255" w:type="dxa"/>
            <w:gridSpan w:val="7"/>
            <w:vAlign w:val="center"/>
            <w:hideMark/>
          </w:tcPr>
          <w:p w14:paraId="1B3A31FE" w14:textId="676DE3AF" w:rsidR="00AB6A00" w:rsidRPr="007D4992" w:rsidRDefault="00AB6A00" w:rsidP="00F60F5B">
            <w:pPr>
              <w:suppressAutoHyphens/>
              <w:spacing w:after="0" w:line="240" w:lineRule="auto"/>
              <w:jc w:val="both"/>
              <w:rPr>
                <w:rFonts w:ascii="Tahoma" w:eastAsia="Times New Roman" w:hAnsi="Tahoma" w:cs="Tahoma"/>
                <w:color w:val="000000" w:themeColor="text1"/>
                <w:sz w:val="18"/>
                <w:szCs w:val="18"/>
                <w:lang w:val="ru-RU" w:eastAsia="ar-SA"/>
              </w:rPr>
            </w:pP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Mi</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dole</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potpisani</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predstavnik</w:t>
            </w:r>
            <w:r w:rsidRPr="007D4992">
              <w:rPr>
                <w:rFonts w:ascii="Tahoma" w:eastAsia="Times New Roman" w:hAnsi="Tahoma" w:cs="Tahoma"/>
                <w:b/>
                <w:bCs/>
                <w:color w:val="000000" w:themeColor="text1"/>
                <w:sz w:val="18"/>
                <w:szCs w:val="18"/>
                <w:lang w:val="ru-RU" w:eastAsia="ar-SA"/>
              </w:rPr>
              <w:t xml:space="preserve"> </w:t>
            </w:r>
            <w:r w:rsidR="00D17B91">
              <w:rPr>
                <w:rFonts w:ascii="Tahoma" w:eastAsia="Times New Roman" w:hAnsi="Tahoma" w:cs="Tahoma"/>
                <w:b/>
                <w:bCs/>
                <w:color w:val="000000" w:themeColor="text1"/>
                <w:sz w:val="18"/>
                <w:szCs w:val="18"/>
                <w:lang w:val="ru-RU" w:eastAsia="ar-SA"/>
              </w:rPr>
              <w:t>Naručioca</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sa</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jedne</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strane</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i</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predstavnik</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b/>
                <w:color w:val="000000" w:themeColor="text1"/>
                <w:sz w:val="18"/>
                <w:szCs w:val="18"/>
                <w:lang w:val="ru-RU" w:eastAsia="ar-SA"/>
              </w:rPr>
              <w:t>Izvršilac</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sa</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druge</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strane</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sastavili</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smo</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ovaj</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Akt</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o</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tome</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da</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je</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Izvođač</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pružio</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a</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b/>
                <w:bCs/>
                <w:color w:val="000000" w:themeColor="text1"/>
                <w:sz w:val="18"/>
                <w:szCs w:val="18"/>
                <w:lang w:val="ru-RU" w:eastAsia="ar-SA"/>
              </w:rPr>
              <w:t>Naručilac</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primio</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uslugu</w:t>
            </w:r>
            <w:r w:rsidR="00886FD5" w:rsidRPr="007D4992">
              <w:rPr>
                <w:rFonts w:ascii="Tahoma" w:eastAsia="Times New Roman" w:hAnsi="Tahoma" w:cs="Tahoma"/>
                <w:color w:val="000000" w:themeColor="text1"/>
                <w:sz w:val="18"/>
                <w:szCs w:val="18"/>
                <w:lang w:val="ru-RU" w:eastAsia="ar-SA"/>
              </w:rPr>
              <w:t xml:space="preserve"> </w:t>
            </w:r>
            <w:r w:rsidRPr="007D4992">
              <w:rPr>
                <w:rFonts w:ascii="Tahoma" w:eastAsia="Times New Roman" w:hAnsi="Tahoma" w:cs="Tahoma"/>
                <w:b/>
                <w:color w:val="000000" w:themeColor="text1"/>
                <w:sz w:val="18"/>
                <w:szCs w:val="18"/>
                <w:lang w:val="ru-RU" w:eastAsia="ar-SA"/>
              </w:rPr>
              <w:t>_______________________________________________________________________</w:t>
            </w:r>
            <w:r w:rsidRPr="007D4992">
              <w:rPr>
                <w:rFonts w:ascii="Tahoma" w:eastAsia="Times New Roman" w:hAnsi="Tahoma" w:cs="Tahoma"/>
                <w:b/>
                <w:noProof/>
                <w:color w:val="000000" w:themeColor="text1"/>
                <w:sz w:val="18"/>
                <w:szCs w:val="18"/>
                <w:lang w:val="sr-Cyrl-BA" w:eastAsia="ar-SA"/>
              </w:rPr>
              <w:t>,</w:t>
            </w:r>
            <w:r w:rsidR="00886FD5" w:rsidRPr="007D4992">
              <w:rPr>
                <w:rFonts w:ascii="Tahoma" w:eastAsia="Times New Roman" w:hAnsi="Tahoma" w:cs="Tahoma"/>
                <w:b/>
                <w:noProof/>
                <w:color w:val="000000" w:themeColor="text1"/>
                <w:sz w:val="18"/>
                <w:szCs w:val="18"/>
                <w:lang w:val="sr-Cyrl-BA" w:eastAsia="ar-SA"/>
              </w:rPr>
              <w:t xml:space="preserve"> </w:t>
            </w:r>
            <w:r w:rsidR="00D17B91">
              <w:rPr>
                <w:rFonts w:ascii="Tahoma" w:eastAsia="Times New Roman" w:hAnsi="Tahoma" w:cs="Tahoma"/>
                <w:color w:val="000000" w:themeColor="text1"/>
                <w:sz w:val="18"/>
                <w:szCs w:val="18"/>
                <w:lang w:val="ru-RU" w:eastAsia="ar-SA"/>
              </w:rPr>
              <w:t>koji</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su</w:t>
            </w:r>
            <w:r w:rsidR="00886FD5"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vršeni</w:t>
            </w:r>
            <w:r w:rsidR="00886FD5"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na</w:t>
            </w:r>
            <w:r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teritoriji</w:t>
            </w:r>
            <w:r w:rsidR="00886FD5"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rafinerije</w:t>
            </w:r>
            <w:r w:rsidR="00886FD5"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nafte</w:t>
            </w:r>
            <w:r w:rsidR="00886FD5"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Brod</w:t>
            </w:r>
            <w:r w:rsidR="00886FD5" w:rsidRPr="007D4992">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ad</w:t>
            </w:r>
            <w:r w:rsidR="00886FD5" w:rsidRPr="007D4992">
              <w:rPr>
                <w:rFonts w:ascii="Tahoma" w:eastAsia="Times New Roman" w:hAnsi="Tahoma" w:cs="Tahoma"/>
                <w:color w:val="000000" w:themeColor="text1"/>
                <w:sz w:val="18"/>
                <w:szCs w:val="18"/>
                <w:lang w:val="ru-RU" w:eastAsia="ar-SA"/>
              </w:rPr>
              <w:t>.</w:t>
            </w:r>
            <w:r w:rsidRPr="007D4992">
              <w:rPr>
                <w:rFonts w:ascii="Tahoma" w:eastAsia="Times New Roman" w:hAnsi="Tahoma" w:cs="Tahoma"/>
                <w:color w:val="000000" w:themeColor="text1"/>
                <w:sz w:val="18"/>
                <w:szCs w:val="18"/>
                <w:lang w:val="ru-RU" w:eastAsia="ar-SA"/>
              </w:rPr>
              <w:t xml:space="preserve"> </w:t>
            </w:r>
          </w:p>
        </w:tc>
      </w:tr>
      <w:tr w:rsidR="00AB6A00" w:rsidRPr="00987E5E" w14:paraId="7B89E664" w14:textId="77777777" w:rsidTr="005222A1">
        <w:trPr>
          <w:trHeight w:val="435"/>
        </w:trPr>
        <w:tc>
          <w:tcPr>
            <w:tcW w:w="10255" w:type="dxa"/>
            <w:gridSpan w:val="7"/>
            <w:vAlign w:val="center"/>
            <w:hideMark/>
          </w:tcPr>
          <w:p w14:paraId="6EA2EDCE" w14:textId="7E5679CD" w:rsidR="00AB6A00" w:rsidRPr="00534B96"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U</w:t>
            </w:r>
            <w:r w:rsidRPr="00534B96">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skaldu</w:t>
            </w:r>
            <w:r w:rsidRPr="00534B96">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sa</w:t>
            </w:r>
            <w:r w:rsidRPr="00534B96">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Članom</w:t>
            </w:r>
            <w:r w:rsidRPr="00534B96">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br</w:t>
            </w:r>
            <w:r w:rsidRPr="00534B96">
              <w:rPr>
                <w:rFonts w:ascii="Tahoma" w:eastAsia="Times New Roman" w:hAnsi="Tahoma" w:cs="Tahoma"/>
                <w:color w:val="000000" w:themeColor="text1"/>
                <w:sz w:val="18"/>
                <w:szCs w:val="18"/>
                <w:lang w:val="ru-RU" w:eastAsia="ar-SA"/>
              </w:rPr>
              <w:t xml:space="preserve">. 3  </w:t>
            </w:r>
            <w:r w:rsidR="00D17B91">
              <w:rPr>
                <w:rFonts w:ascii="Tahoma" w:eastAsia="Times New Roman" w:hAnsi="Tahoma" w:cs="Tahoma"/>
                <w:color w:val="000000" w:themeColor="text1"/>
                <w:sz w:val="18"/>
                <w:szCs w:val="18"/>
                <w:lang w:val="ru-RU" w:eastAsia="ar-SA"/>
              </w:rPr>
              <w:t>Ugovora</w:t>
            </w:r>
            <w:r w:rsidRPr="00534B96">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br</w:t>
            </w:r>
            <w:r w:rsidRPr="00534B96">
              <w:rPr>
                <w:rFonts w:ascii="Tahoma" w:eastAsia="Times New Roman" w:hAnsi="Tahoma" w:cs="Tahoma"/>
                <w:color w:val="000000" w:themeColor="text1"/>
                <w:sz w:val="18"/>
                <w:szCs w:val="18"/>
                <w:lang w:val="ru-RU" w:eastAsia="ar-SA"/>
              </w:rPr>
              <w:t xml:space="preserve">._____ </w:t>
            </w:r>
            <w:r w:rsidR="00D17B91">
              <w:rPr>
                <w:rFonts w:ascii="Tahoma" w:eastAsia="Times New Roman" w:hAnsi="Tahoma" w:cs="Tahoma"/>
                <w:color w:val="000000" w:themeColor="text1"/>
                <w:sz w:val="18"/>
                <w:szCs w:val="18"/>
                <w:lang w:val="ru-RU" w:eastAsia="ar-SA"/>
              </w:rPr>
              <w:t>od</w:t>
            </w:r>
            <w:r w:rsidRPr="00534B96">
              <w:rPr>
                <w:rFonts w:ascii="Tahoma" w:eastAsia="Times New Roman" w:hAnsi="Tahoma" w:cs="Tahoma"/>
                <w:color w:val="000000" w:themeColor="text1"/>
                <w:sz w:val="18"/>
                <w:szCs w:val="18"/>
                <w:lang w:val="ru-RU" w:eastAsia="ar-SA"/>
              </w:rPr>
              <w:t xml:space="preserve"> ______ </w:t>
            </w:r>
            <w:r w:rsidR="00D17B91">
              <w:rPr>
                <w:rFonts w:ascii="Tahoma" w:eastAsia="Times New Roman" w:hAnsi="Tahoma" w:cs="Tahoma"/>
                <w:color w:val="000000" w:themeColor="text1"/>
                <w:sz w:val="18"/>
                <w:szCs w:val="18"/>
                <w:lang w:val="ru-RU" w:eastAsia="ar-SA"/>
              </w:rPr>
              <w:t>godine</w:t>
            </w:r>
            <w:r w:rsidRPr="00534B96">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podliježe</w:t>
            </w:r>
            <w:r w:rsidRPr="00534B96">
              <w:rPr>
                <w:rFonts w:ascii="Tahoma" w:eastAsia="Times New Roman" w:hAnsi="Tahoma" w:cs="Tahoma"/>
                <w:color w:val="000000" w:themeColor="text1"/>
                <w:sz w:val="18"/>
                <w:szCs w:val="18"/>
                <w:lang w:val="ru-RU" w:eastAsia="ar-SA"/>
              </w:rPr>
              <w:t xml:space="preserve"> </w:t>
            </w:r>
            <w:r w:rsidR="00D17B91">
              <w:rPr>
                <w:rFonts w:ascii="Tahoma" w:eastAsia="Times New Roman" w:hAnsi="Tahoma" w:cs="Tahoma"/>
                <w:color w:val="000000" w:themeColor="text1"/>
                <w:sz w:val="18"/>
                <w:szCs w:val="18"/>
                <w:lang w:val="ru-RU" w:eastAsia="ar-SA"/>
              </w:rPr>
              <w:t>isplati</w:t>
            </w:r>
            <w:r w:rsidRPr="00534B96">
              <w:rPr>
                <w:rFonts w:ascii="Tahoma" w:eastAsia="Times New Roman" w:hAnsi="Tahoma" w:cs="Tahoma"/>
                <w:color w:val="000000" w:themeColor="text1"/>
                <w:sz w:val="18"/>
                <w:szCs w:val="18"/>
                <w:lang w:val="ru-RU" w:eastAsia="ar-SA"/>
              </w:rPr>
              <w:t>:</w:t>
            </w:r>
          </w:p>
        </w:tc>
      </w:tr>
      <w:tr w:rsidR="00AB6A00" w:rsidRPr="00987E5E" w14:paraId="5687CC75" w14:textId="77777777" w:rsidTr="007D4992">
        <w:trPr>
          <w:trHeight w:val="132"/>
        </w:trPr>
        <w:tc>
          <w:tcPr>
            <w:tcW w:w="758" w:type="dxa"/>
            <w:noWrap/>
            <w:vAlign w:val="bottom"/>
            <w:hideMark/>
          </w:tcPr>
          <w:p w14:paraId="745877CC" w14:textId="77777777" w:rsidR="00AB6A00" w:rsidRPr="00534B96"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c>
          <w:tcPr>
            <w:tcW w:w="2376" w:type="dxa"/>
            <w:noWrap/>
            <w:vAlign w:val="bottom"/>
            <w:hideMark/>
          </w:tcPr>
          <w:p w14:paraId="00F8B57D" w14:textId="77777777" w:rsidR="00AB6A00" w:rsidRPr="00534B96" w:rsidRDefault="00AB6A00" w:rsidP="00AB6A00">
            <w:pPr>
              <w:spacing w:after="0" w:line="240" w:lineRule="auto"/>
              <w:rPr>
                <w:rFonts w:ascii="Tahoma" w:eastAsia="Times New Roman" w:hAnsi="Tahoma" w:cs="Tahoma"/>
                <w:color w:val="000000" w:themeColor="text1"/>
                <w:sz w:val="18"/>
                <w:szCs w:val="18"/>
                <w:lang w:val="ru-RU"/>
              </w:rPr>
            </w:pPr>
          </w:p>
        </w:tc>
        <w:tc>
          <w:tcPr>
            <w:tcW w:w="1134" w:type="dxa"/>
            <w:noWrap/>
            <w:vAlign w:val="bottom"/>
            <w:hideMark/>
          </w:tcPr>
          <w:p w14:paraId="605730EF" w14:textId="77777777" w:rsidR="00AB6A00" w:rsidRPr="00534B96" w:rsidRDefault="00AB6A00" w:rsidP="00AB6A00">
            <w:pPr>
              <w:spacing w:after="0" w:line="240" w:lineRule="auto"/>
              <w:rPr>
                <w:rFonts w:ascii="Tahoma" w:eastAsia="Times New Roman" w:hAnsi="Tahoma" w:cs="Tahoma"/>
                <w:color w:val="000000" w:themeColor="text1"/>
                <w:sz w:val="18"/>
                <w:szCs w:val="18"/>
                <w:lang w:val="ru-RU"/>
              </w:rPr>
            </w:pPr>
          </w:p>
        </w:tc>
        <w:tc>
          <w:tcPr>
            <w:tcW w:w="1320" w:type="dxa"/>
            <w:gridSpan w:val="2"/>
            <w:noWrap/>
            <w:vAlign w:val="bottom"/>
            <w:hideMark/>
          </w:tcPr>
          <w:p w14:paraId="0BFD2755" w14:textId="77777777" w:rsidR="00AB6A00" w:rsidRPr="00534B96" w:rsidRDefault="00AB6A00" w:rsidP="00AB6A00">
            <w:pPr>
              <w:spacing w:after="0" w:line="240" w:lineRule="auto"/>
              <w:rPr>
                <w:rFonts w:ascii="Tahoma" w:eastAsia="Times New Roman" w:hAnsi="Tahoma" w:cs="Tahoma"/>
                <w:color w:val="000000" w:themeColor="text1"/>
                <w:sz w:val="18"/>
                <w:szCs w:val="18"/>
                <w:lang w:val="ru-RU"/>
              </w:rPr>
            </w:pPr>
          </w:p>
        </w:tc>
        <w:tc>
          <w:tcPr>
            <w:tcW w:w="1500" w:type="dxa"/>
            <w:noWrap/>
            <w:vAlign w:val="bottom"/>
            <w:hideMark/>
          </w:tcPr>
          <w:p w14:paraId="09DA930B" w14:textId="77777777" w:rsidR="00AB6A00" w:rsidRPr="00534B96" w:rsidRDefault="00AB6A00" w:rsidP="00AB6A00">
            <w:pPr>
              <w:spacing w:after="0" w:line="240" w:lineRule="auto"/>
              <w:rPr>
                <w:rFonts w:ascii="Tahoma" w:eastAsia="Times New Roman" w:hAnsi="Tahoma" w:cs="Tahoma"/>
                <w:color w:val="000000" w:themeColor="text1"/>
                <w:sz w:val="18"/>
                <w:szCs w:val="18"/>
                <w:lang w:val="ru-RU"/>
              </w:rPr>
            </w:pPr>
          </w:p>
        </w:tc>
        <w:tc>
          <w:tcPr>
            <w:tcW w:w="3167" w:type="dxa"/>
            <w:noWrap/>
            <w:vAlign w:val="bottom"/>
            <w:hideMark/>
          </w:tcPr>
          <w:p w14:paraId="2147B216" w14:textId="77777777" w:rsidR="00AB6A00" w:rsidRPr="00534B96" w:rsidRDefault="00AB6A00" w:rsidP="00AB6A00">
            <w:pPr>
              <w:spacing w:after="0" w:line="240" w:lineRule="auto"/>
              <w:rPr>
                <w:rFonts w:ascii="Tahoma" w:eastAsia="Times New Roman" w:hAnsi="Tahoma" w:cs="Tahoma"/>
                <w:color w:val="000000" w:themeColor="text1"/>
                <w:sz w:val="18"/>
                <w:szCs w:val="18"/>
                <w:lang w:val="ru-RU"/>
              </w:rPr>
            </w:pPr>
          </w:p>
        </w:tc>
      </w:tr>
      <w:tr w:rsidR="00AB6A00" w:rsidRPr="00AF1B41" w14:paraId="31F58F57" w14:textId="77777777" w:rsidTr="007D4992">
        <w:trPr>
          <w:trHeight w:val="705"/>
        </w:trPr>
        <w:tc>
          <w:tcPr>
            <w:tcW w:w="758" w:type="dxa"/>
            <w:tcBorders>
              <w:top w:val="single" w:sz="4" w:space="0" w:color="auto"/>
              <w:left w:val="single" w:sz="4" w:space="0" w:color="auto"/>
              <w:bottom w:val="single" w:sz="4" w:space="0" w:color="auto"/>
              <w:right w:val="single" w:sz="4" w:space="0" w:color="auto"/>
            </w:tcBorders>
            <w:vAlign w:val="center"/>
            <w:hideMark/>
          </w:tcPr>
          <w:p w14:paraId="32BB95DF" w14:textId="62C26475" w:rsidR="00AB6A00" w:rsidRPr="00534B96" w:rsidRDefault="00D17B91" w:rsidP="00AB6A00">
            <w:pPr>
              <w:suppressAutoHyphens/>
              <w:spacing w:after="0" w:line="240" w:lineRule="auto"/>
              <w:jc w:val="center"/>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Red</w:t>
            </w:r>
            <w:r w:rsidR="00AB6A00" w:rsidRPr="00534B96">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br</w:t>
            </w:r>
            <w:r w:rsidR="00AB6A00" w:rsidRPr="00534B96">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po</w:t>
            </w:r>
            <w:r w:rsidR="00AB6A00" w:rsidRPr="00534B96">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Obračunu</w:t>
            </w:r>
          </w:p>
        </w:tc>
        <w:tc>
          <w:tcPr>
            <w:tcW w:w="2376" w:type="dxa"/>
            <w:tcBorders>
              <w:top w:val="single" w:sz="4" w:space="0" w:color="auto"/>
              <w:left w:val="nil"/>
              <w:bottom w:val="single" w:sz="4" w:space="0" w:color="auto"/>
              <w:right w:val="nil"/>
            </w:tcBorders>
            <w:vAlign w:val="center"/>
            <w:hideMark/>
          </w:tcPr>
          <w:p w14:paraId="61715F08" w14:textId="678FC35D" w:rsidR="00AB6A00" w:rsidRPr="00534B96" w:rsidRDefault="00D17B91" w:rsidP="004822A4">
            <w:pPr>
              <w:suppressAutoHyphens/>
              <w:spacing w:after="0" w:line="240" w:lineRule="auto"/>
              <w:jc w:val="center"/>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Naziv</w:t>
            </w:r>
            <w:r w:rsidR="00AB6A00" w:rsidRPr="00534B96">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usluge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5799A3" w14:textId="3208CEF5" w:rsidR="00AB6A00" w:rsidRPr="00534B96" w:rsidRDefault="00D17B91" w:rsidP="00AB6A00">
            <w:pPr>
              <w:suppressAutoHyphens/>
              <w:spacing w:after="0" w:line="240" w:lineRule="auto"/>
              <w:jc w:val="center"/>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Jed</w:t>
            </w:r>
            <w:r w:rsidR="00AB6A00" w:rsidRPr="00534B96">
              <w:rPr>
                <w:rFonts w:ascii="Tahoma" w:eastAsia="Times New Roman" w:hAnsi="Tahoma" w:cs="Tahoma"/>
                <w:color w:val="000000" w:themeColor="text1"/>
                <w:sz w:val="18"/>
                <w:szCs w:val="18"/>
                <w:lang w:val="ru-RU" w:eastAsia="ar-SA"/>
              </w:rPr>
              <w:t xml:space="preserve">. </w:t>
            </w:r>
            <w:r>
              <w:rPr>
                <w:rFonts w:ascii="Tahoma" w:eastAsia="Times New Roman" w:hAnsi="Tahoma" w:cs="Tahoma"/>
                <w:color w:val="000000" w:themeColor="text1"/>
                <w:sz w:val="18"/>
                <w:szCs w:val="18"/>
                <w:lang w:val="ru-RU" w:eastAsia="ar-SA"/>
              </w:rPr>
              <w:t>Mjere</w:t>
            </w:r>
          </w:p>
        </w:tc>
        <w:tc>
          <w:tcPr>
            <w:tcW w:w="1320" w:type="dxa"/>
            <w:gridSpan w:val="2"/>
            <w:tcBorders>
              <w:top w:val="single" w:sz="4" w:space="0" w:color="auto"/>
              <w:left w:val="nil"/>
              <w:bottom w:val="single" w:sz="4" w:space="0" w:color="auto"/>
              <w:right w:val="single" w:sz="4" w:space="0" w:color="auto"/>
            </w:tcBorders>
            <w:vAlign w:val="center"/>
            <w:hideMark/>
          </w:tcPr>
          <w:p w14:paraId="1CADD2FD" w14:textId="24DBC059" w:rsidR="00AB6A00" w:rsidRPr="00534B96" w:rsidRDefault="00D17B91" w:rsidP="00AB6A00">
            <w:pPr>
              <w:suppressAutoHyphens/>
              <w:spacing w:after="0" w:line="240" w:lineRule="auto"/>
              <w:jc w:val="center"/>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Količina</w:t>
            </w:r>
          </w:p>
        </w:tc>
        <w:tc>
          <w:tcPr>
            <w:tcW w:w="1500" w:type="dxa"/>
            <w:tcBorders>
              <w:top w:val="single" w:sz="4" w:space="0" w:color="auto"/>
              <w:left w:val="nil"/>
              <w:bottom w:val="single" w:sz="4" w:space="0" w:color="auto"/>
              <w:right w:val="single" w:sz="4" w:space="0" w:color="auto"/>
            </w:tcBorders>
            <w:vAlign w:val="center"/>
            <w:hideMark/>
          </w:tcPr>
          <w:p w14:paraId="53840668" w14:textId="18F6DB99" w:rsidR="00AB6A00" w:rsidRPr="00534B96" w:rsidRDefault="00D17B91" w:rsidP="00954511">
            <w:pPr>
              <w:suppressAutoHyphens/>
              <w:spacing w:after="0" w:line="240" w:lineRule="auto"/>
              <w:jc w:val="center"/>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Cijena</w:t>
            </w:r>
            <w:r w:rsidR="00AB6A00" w:rsidRPr="00534B96">
              <w:rPr>
                <w:rFonts w:ascii="Tahoma" w:eastAsia="Times New Roman" w:hAnsi="Tahoma" w:cs="Tahoma"/>
                <w:color w:val="000000" w:themeColor="text1"/>
                <w:sz w:val="18"/>
                <w:szCs w:val="18"/>
                <w:lang w:val="ru-RU" w:eastAsia="ar-SA"/>
              </w:rPr>
              <w:br/>
            </w:r>
          </w:p>
        </w:tc>
        <w:tc>
          <w:tcPr>
            <w:tcW w:w="3167" w:type="dxa"/>
            <w:tcBorders>
              <w:top w:val="single" w:sz="4" w:space="0" w:color="auto"/>
              <w:left w:val="nil"/>
              <w:bottom w:val="single" w:sz="4" w:space="0" w:color="auto"/>
              <w:right w:val="single" w:sz="4" w:space="0" w:color="auto"/>
            </w:tcBorders>
            <w:vAlign w:val="center"/>
            <w:hideMark/>
          </w:tcPr>
          <w:p w14:paraId="0AF69D19" w14:textId="501F8079" w:rsidR="00AB6A00" w:rsidRPr="00534B96" w:rsidRDefault="00D17B91" w:rsidP="00954511">
            <w:pPr>
              <w:suppressAutoHyphens/>
              <w:spacing w:after="0" w:line="240" w:lineRule="auto"/>
              <w:jc w:val="center"/>
              <w:rPr>
                <w:rFonts w:ascii="Tahoma" w:eastAsia="Times New Roman" w:hAnsi="Tahoma" w:cs="Tahoma"/>
                <w:color w:val="000000" w:themeColor="text1"/>
                <w:sz w:val="18"/>
                <w:szCs w:val="18"/>
                <w:lang w:val="ru-RU" w:eastAsia="ar-SA"/>
              </w:rPr>
            </w:pPr>
            <w:r>
              <w:rPr>
                <w:rFonts w:ascii="Tahoma" w:eastAsia="Times New Roman" w:hAnsi="Tahoma" w:cs="Tahoma"/>
                <w:color w:val="000000" w:themeColor="text1"/>
                <w:sz w:val="18"/>
                <w:szCs w:val="18"/>
                <w:lang w:val="ru-RU" w:eastAsia="ar-SA"/>
              </w:rPr>
              <w:t>Vrijednost</w:t>
            </w:r>
            <w:r w:rsidR="00AB6A00" w:rsidRPr="00534B96">
              <w:rPr>
                <w:rFonts w:ascii="Tahoma" w:eastAsia="Times New Roman" w:hAnsi="Tahoma" w:cs="Tahoma"/>
                <w:color w:val="000000" w:themeColor="text1"/>
                <w:sz w:val="18"/>
                <w:szCs w:val="18"/>
                <w:lang w:val="ru-RU" w:eastAsia="ar-SA"/>
              </w:rPr>
              <w:t>,</w:t>
            </w:r>
            <w:r w:rsidR="00AB6A00" w:rsidRPr="00534B96">
              <w:rPr>
                <w:rFonts w:ascii="Tahoma" w:eastAsia="Times New Roman" w:hAnsi="Tahoma" w:cs="Tahoma"/>
                <w:color w:val="000000" w:themeColor="text1"/>
                <w:sz w:val="18"/>
                <w:szCs w:val="18"/>
                <w:lang w:val="ru-RU" w:eastAsia="ar-SA"/>
              </w:rPr>
              <w:br/>
            </w:r>
          </w:p>
        </w:tc>
      </w:tr>
      <w:tr w:rsidR="00AB6A00" w:rsidRPr="00AF1B41" w14:paraId="4ADEC4D6" w14:textId="77777777" w:rsidTr="007D4992">
        <w:trPr>
          <w:trHeight w:val="315"/>
        </w:trPr>
        <w:tc>
          <w:tcPr>
            <w:tcW w:w="758" w:type="dxa"/>
            <w:tcBorders>
              <w:top w:val="nil"/>
              <w:left w:val="single" w:sz="4" w:space="0" w:color="auto"/>
              <w:bottom w:val="double" w:sz="6" w:space="0" w:color="auto"/>
              <w:right w:val="single" w:sz="4" w:space="0" w:color="auto"/>
            </w:tcBorders>
            <w:vAlign w:val="center"/>
            <w:hideMark/>
          </w:tcPr>
          <w:p w14:paraId="3488CC7B" w14:textId="77777777" w:rsidR="00AB6A00" w:rsidRPr="00534B96"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1</w:t>
            </w:r>
          </w:p>
        </w:tc>
        <w:tc>
          <w:tcPr>
            <w:tcW w:w="2376" w:type="dxa"/>
            <w:tcBorders>
              <w:top w:val="nil"/>
              <w:left w:val="nil"/>
              <w:bottom w:val="double" w:sz="6" w:space="0" w:color="auto"/>
              <w:right w:val="nil"/>
            </w:tcBorders>
            <w:vAlign w:val="center"/>
            <w:hideMark/>
          </w:tcPr>
          <w:p w14:paraId="7F195648" w14:textId="77777777" w:rsidR="00AB6A00" w:rsidRPr="00534B96"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2</w:t>
            </w:r>
          </w:p>
        </w:tc>
        <w:tc>
          <w:tcPr>
            <w:tcW w:w="1134" w:type="dxa"/>
            <w:tcBorders>
              <w:top w:val="nil"/>
              <w:left w:val="single" w:sz="4" w:space="0" w:color="auto"/>
              <w:bottom w:val="double" w:sz="6" w:space="0" w:color="auto"/>
              <w:right w:val="single" w:sz="4" w:space="0" w:color="auto"/>
            </w:tcBorders>
            <w:vAlign w:val="center"/>
            <w:hideMark/>
          </w:tcPr>
          <w:p w14:paraId="0A1012ED" w14:textId="77777777" w:rsidR="00AB6A00" w:rsidRPr="00534B96"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3</w:t>
            </w:r>
          </w:p>
        </w:tc>
        <w:tc>
          <w:tcPr>
            <w:tcW w:w="1320" w:type="dxa"/>
            <w:gridSpan w:val="2"/>
            <w:tcBorders>
              <w:top w:val="nil"/>
              <w:left w:val="nil"/>
              <w:bottom w:val="double" w:sz="6" w:space="0" w:color="auto"/>
              <w:right w:val="single" w:sz="4" w:space="0" w:color="auto"/>
            </w:tcBorders>
            <w:vAlign w:val="center"/>
            <w:hideMark/>
          </w:tcPr>
          <w:p w14:paraId="25B2D0DC" w14:textId="77777777" w:rsidR="00AB6A00" w:rsidRPr="00534B96"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4</w:t>
            </w:r>
          </w:p>
        </w:tc>
        <w:tc>
          <w:tcPr>
            <w:tcW w:w="1500" w:type="dxa"/>
            <w:tcBorders>
              <w:top w:val="nil"/>
              <w:left w:val="nil"/>
              <w:bottom w:val="double" w:sz="6" w:space="0" w:color="auto"/>
              <w:right w:val="single" w:sz="4" w:space="0" w:color="auto"/>
            </w:tcBorders>
            <w:vAlign w:val="center"/>
            <w:hideMark/>
          </w:tcPr>
          <w:p w14:paraId="58035BB1" w14:textId="77777777" w:rsidR="00AB6A00" w:rsidRPr="00534B96"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5</w:t>
            </w:r>
          </w:p>
        </w:tc>
        <w:tc>
          <w:tcPr>
            <w:tcW w:w="3167" w:type="dxa"/>
            <w:tcBorders>
              <w:top w:val="nil"/>
              <w:left w:val="nil"/>
              <w:bottom w:val="double" w:sz="6" w:space="0" w:color="auto"/>
              <w:right w:val="single" w:sz="4" w:space="0" w:color="auto"/>
            </w:tcBorders>
            <w:vAlign w:val="center"/>
            <w:hideMark/>
          </w:tcPr>
          <w:p w14:paraId="13E171FD" w14:textId="77777777" w:rsidR="00AB6A00" w:rsidRPr="00534B96"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6</w:t>
            </w:r>
          </w:p>
        </w:tc>
      </w:tr>
      <w:tr w:rsidR="00AB6A00" w:rsidRPr="00AF1B41" w14:paraId="41E62688" w14:textId="77777777" w:rsidTr="007D4992">
        <w:trPr>
          <w:trHeight w:val="80"/>
        </w:trPr>
        <w:tc>
          <w:tcPr>
            <w:tcW w:w="758" w:type="dxa"/>
            <w:tcBorders>
              <w:top w:val="nil"/>
              <w:left w:val="single" w:sz="4" w:space="0" w:color="auto"/>
              <w:bottom w:val="single" w:sz="4" w:space="0" w:color="auto"/>
              <w:right w:val="single" w:sz="4" w:space="0" w:color="auto"/>
            </w:tcBorders>
            <w:vAlign w:val="center"/>
            <w:hideMark/>
          </w:tcPr>
          <w:p w14:paraId="5F321BFC" w14:textId="77777777" w:rsidR="00AB6A00" w:rsidRPr="00534B96" w:rsidRDefault="00AB6A00" w:rsidP="00AB6A00">
            <w:pPr>
              <w:suppressAutoHyphens/>
              <w:spacing w:after="0" w:line="240" w:lineRule="auto"/>
              <w:jc w:val="right"/>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1</w:t>
            </w:r>
          </w:p>
        </w:tc>
        <w:tc>
          <w:tcPr>
            <w:tcW w:w="2376" w:type="dxa"/>
            <w:tcBorders>
              <w:top w:val="nil"/>
              <w:left w:val="nil"/>
              <w:bottom w:val="single" w:sz="4" w:space="0" w:color="auto"/>
              <w:right w:val="single" w:sz="4" w:space="0" w:color="auto"/>
            </w:tcBorders>
            <w:vAlign w:val="center"/>
            <w:hideMark/>
          </w:tcPr>
          <w:p w14:paraId="20686F03" w14:textId="77777777" w:rsidR="00AB6A00" w:rsidRPr="00534B96"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 </w:t>
            </w:r>
          </w:p>
        </w:tc>
        <w:tc>
          <w:tcPr>
            <w:tcW w:w="1134" w:type="dxa"/>
            <w:tcBorders>
              <w:top w:val="nil"/>
              <w:left w:val="nil"/>
              <w:bottom w:val="single" w:sz="4" w:space="0" w:color="auto"/>
              <w:right w:val="single" w:sz="4" w:space="0" w:color="auto"/>
            </w:tcBorders>
            <w:vAlign w:val="center"/>
            <w:hideMark/>
          </w:tcPr>
          <w:p w14:paraId="61777F1C" w14:textId="77777777" w:rsidR="00AB6A00" w:rsidRPr="00534B96"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 </w:t>
            </w:r>
          </w:p>
        </w:tc>
        <w:tc>
          <w:tcPr>
            <w:tcW w:w="1320" w:type="dxa"/>
            <w:gridSpan w:val="2"/>
            <w:tcBorders>
              <w:top w:val="single" w:sz="4" w:space="0" w:color="auto"/>
              <w:left w:val="nil"/>
              <w:bottom w:val="single" w:sz="4" w:space="0" w:color="auto"/>
              <w:right w:val="single" w:sz="4" w:space="0" w:color="auto"/>
            </w:tcBorders>
            <w:vAlign w:val="center"/>
            <w:hideMark/>
          </w:tcPr>
          <w:p w14:paraId="405437C7" w14:textId="77777777" w:rsidR="00AB6A00" w:rsidRPr="00534B96"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 </w:t>
            </w:r>
          </w:p>
        </w:tc>
        <w:tc>
          <w:tcPr>
            <w:tcW w:w="1500" w:type="dxa"/>
            <w:tcBorders>
              <w:top w:val="nil"/>
              <w:left w:val="nil"/>
              <w:bottom w:val="single" w:sz="4" w:space="0" w:color="auto"/>
              <w:right w:val="single" w:sz="4" w:space="0" w:color="auto"/>
            </w:tcBorders>
            <w:vAlign w:val="center"/>
            <w:hideMark/>
          </w:tcPr>
          <w:p w14:paraId="79ECA8A1" w14:textId="77777777" w:rsidR="00AB6A00" w:rsidRPr="00534B96"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 </w:t>
            </w:r>
          </w:p>
        </w:tc>
        <w:tc>
          <w:tcPr>
            <w:tcW w:w="3167" w:type="dxa"/>
            <w:tcBorders>
              <w:top w:val="nil"/>
              <w:left w:val="nil"/>
              <w:bottom w:val="single" w:sz="4" w:space="0" w:color="auto"/>
              <w:right w:val="single" w:sz="4" w:space="0" w:color="auto"/>
            </w:tcBorders>
            <w:vAlign w:val="center"/>
            <w:hideMark/>
          </w:tcPr>
          <w:p w14:paraId="070E1271" w14:textId="77777777" w:rsidR="00AB6A00" w:rsidRPr="00534B96"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534B96">
              <w:rPr>
                <w:rFonts w:ascii="Tahoma" w:eastAsia="Times New Roman" w:hAnsi="Tahoma" w:cs="Tahoma"/>
                <w:color w:val="000000" w:themeColor="text1"/>
                <w:sz w:val="18"/>
                <w:szCs w:val="18"/>
                <w:lang w:val="ru-RU" w:eastAsia="ar-SA"/>
              </w:rPr>
              <w:t> </w:t>
            </w:r>
          </w:p>
        </w:tc>
      </w:tr>
      <w:tr w:rsidR="00AB6A00" w:rsidRPr="00AF1B41" w14:paraId="2572BD65" w14:textId="77777777" w:rsidTr="007D4992">
        <w:trPr>
          <w:trHeight w:val="300"/>
        </w:trPr>
        <w:tc>
          <w:tcPr>
            <w:tcW w:w="758" w:type="dxa"/>
            <w:vAlign w:val="center"/>
            <w:hideMark/>
          </w:tcPr>
          <w:p w14:paraId="35611310" w14:textId="77777777" w:rsidR="00AB6A00" w:rsidRPr="00534B96"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c>
          <w:tcPr>
            <w:tcW w:w="2376" w:type="dxa"/>
            <w:vAlign w:val="center"/>
            <w:hideMark/>
          </w:tcPr>
          <w:p w14:paraId="6825169D" w14:textId="77777777" w:rsidR="00AB6A00" w:rsidRPr="00534B96" w:rsidRDefault="00AB6A00" w:rsidP="00AB6A00">
            <w:pPr>
              <w:spacing w:after="0" w:line="240" w:lineRule="auto"/>
              <w:rPr>
                <w:rFonts w:ascii="Tahoma" w:eastAsia="Times New Roman" w:hAnsi="Tahoma" w:cs="Tahoma"/>
                <w:color w:val="000000" w:themeColor="text1"/>
                <w:sz w:val="18"/>
                <w:szCs w:val="18"/>
              </w:rPr>
            </w:pPr>
          </w:p>
        </w:tc>
        <w:tc>
          <w:tcPr>
            <w:tcW w:w="1134" w:type="dxa"/>
            <w:vAlign w:val="center"/>
            <w:hideMark/>
          </w:tcPr>
          <w:p w14:paraId="71E18203" w14:textId="5FE2D0E5" w:rsidR="00AB6A00" w:rsidRPr="00534B96" w:rsidRDefault="00D17B91" w:rsidP="00AB6A00">
            <w:pPr>
              <w:suppressAutoHyphens/>
              <w:spacing w:after="0" w:line="240" w:lineRule="auto"/>
              <w:jc w:val="right"/>
              <w:rPr>
                <w:rFonts w:ascii="Tahoma" w:eastAsia="Times New Roman" w:hAnsi="Tahoma" w:cs="Tahoma"/>
                <w:b/>
                <w:bCs/>
                <w:color w:val="000000" w:themeColor="text1"/>
                <w:sz w:val="18"/>
                <w:szCs w:val="18"/>
                <w:lang w:val="ru-RU" w:eastAsia="ar-SA"/>
              </w:rPr>
            </w:pPr>
            <w:r>
              <w:rPr>
                <w:rFonts w:ascii="Tahoma" w:eastAsia="Times New Roman" w:hAnsi="Tahoma" w:cs="Tahoma"/>
                <w:b/>
                <w:bCs/>
                <w:color w:val="000000" w:themeColor="text1"/>
                <w:sz w:val="18"/>
                <w:szCs w:val="18"/>
                <w:lang w:val="ru-RU" w:eastAsia="ar-SA"/>
              </w:rPr>
              <w:t>Ukupno</w:t>
            </w:r>
          </w:p>
        </w:tc>
        <w:tc>
          <w:tcPr>
            <w:tcW w:w="1320" w:type="dxa"/>
            <w:gridSpan w:val="2"/>
            <w:vAlign w:val="center"/>
            <w:hideMark/>
          </w:tcPr>
          <w:p w14:paraId="7345AC64" w14:textId="77777777" w:rsidR="00AB6A00" w:rsidRPr="00534B96"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tc>
        <w:tc>
          <w:tcPr>
            <w:tcW w:w="1500" w:type="dxa"/>
            <w:vAlign w:val="center"/>
            <w:hideMark/>
          </w:tcPr>
          <w:p w14:paraId="52F3698B" w14:textId="77777777" w:rsidR="00AB6A00" w:rsidRPr="00534B96"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tc>
        <w:tc>
          <w:tcPr>
            <w:tcW w:w="3167" w:type="dxa"/>
            <w:tcBorders>
              <w:top w:val="nil"/>
              <w:left w:val="single" w:sz="4" w:space="0" w:color="auto"/>
              <w:bottom w:val="single" w:sz="4" w:space="0" w:color="auto"/>
              <w:right w:val="single" w:sz="4" w:space="0" w:color="auto"/>
            </w:tcBorders>
            <w:vAlign w:val="center"/>
            <w:hideMark/>
          </w:tcPr>
          <w:p w14:paraId="5F24E504" w14:textId="77777777" w:rsidR="00AB6A00" w:rsidRPr="00534B96" w:rsidRDefault="00AB6A00" w:rsidP="00954511">
            <w:pPr>
              <w:suppressAutoHyphens/>
              <w:spacing w:after="0" w:line="240" w:lineRule="auto"/>
              <w:jc w:val="right"/>
              <w:rPr>
                <w:rFonts w:ascii="Tahoma" w:eastAsia="Times New Roman" w:hAnsi="Tahoma" w:cs="Tahoma"/>
                <w:b/>
                <w:bCs/>
                <w:color w:val="000000" w:themeColor="text1"/>
                <w:sz w:val="18"/>
                <w:szCs w:val="18"/>
                <w:lang w:val="ru-RU" w:eastAsia="ar-SA"/>
              </w:rPr>
            </w:pPr>
            <w:r w:rsidRPr="00534B96">
              <w:rPr>
                <w:rFonts w:ascii="Tahoma" w:eastAsia="Times New Roman" w:hAnsi="Tahoma" w:cs="Tahoma"/>
                <w:b/>
                <w:color w:val="000000" w:themeColor="text1"/>
                <w:sz w:val="18"/>
                <w:szCs w:val="18"/>
                <w:lang w:val="ru-RU" w:eastAsia="ar-SA"/>
              </w:rPr>
              <w:t xml:space="preserve">__________ </w:t>
            </w:r>
          </w:p>
        </w:tc>
      </w:tr>
      <w:tr w:rsidR="00AB6A00" w:rsidRPr="00AF1B41" w14:paraId="2F0E15CD" w14:textId="77777777" w:rsidTr="007D4992">
        <w:trPr>
          <w:trHeight w:val="300"/>
        </w:trPr>
        <w:tc>
          <w:tcPr>
            <w:tcW w:w="758" w:type="dxa"/>
            <w:vAlign w:val="center"/>
            <w:hideMark/>
          </w:tcPr>
          <w:p w14:paraId="3DD89798" w14:textId="77777777" w:rsidR="00AB6A00" w:rsidRPr="00534B96"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tc>
        <w:tc>
          <w:tcPr>
            <w:tcW w:w="2376" w:type="dxa"/>
            <w:vAlign w:val="center"/>
            <w:hideMark/>
          </w:tcPr>
          <w:p w14:paraId="393C7C22" w14:textId="77777777" w:rsidR="00AB6A00" w:rsidRPr="00534B96" w:rsidRDefault="00AB6A00" w:rsidP="00AB6A00">
            <w:pPr>
              <w:spacing w:after="0" w:line="240" w:lineRule="auto"/>
              <w:rPr>
                <w:rFonts w:ascii="Tahoma" w:eastAsia="Times New Roman" w:hAnsi="Tahoma" w:cs="Tahoma"/>
                <w:color w:val="000000" w:themeColor="text1"/>
                <w:sz w:val="18"/>
                <w:szCs w:val="18"/>
              </w:rPr>
            </w:pPr>
          </w:p>
        </w:tc>
        <w:tc>
          <w:tcPr>
            <w:tcW w:w="1134" w:type="dxa"/>
            <w:vAlign w:val="center"/>
            <w:hideMark/>
          </w:tcPr>
          <w:p w14:paraId="6072FCFD" w14:textId="77777777" w:rsidR="00AB6A00" w:rsidRPr="00534B96" w:rsidRDefault="00AB6A00" w:rsidP="00AB6A00">
            <w:pPr>
              <w:spacing w:after="0" w:line="240" w:lineRule="auto"/>
              <w:rPr>
                <w:rFonts w:ascii="Tahoma" w:eastAsia="Times New Roman" w:hAnsi="Tahoma" w:cs="Tahoma"/>
                <w:color w:val="000000" w:themeColor="text1"/>
                <w:sz w:val="18"/>
                <w:szCs w:val="18"/>
              </w:rPr>
            </w:pPr>
          </w:p>
        </w:tc>
        <w:tc>
          <w:tcPr>
            <w:tcW w:w="1320" w:type="dxa"/>
            <w:gridSpan w:val="2"/>
            <w:vAlign w:val="center"/>
            <w:hideMark/>
          </w:tcPr>
          <w:p w14:paraId="3660718B" w14:textId="77777777" w:rsidR="00AB6A00" w:rsidRPr="00534B96" w:rsidRDefault="00AB6A00" w:rsidP="00AB6A00">
            <w:pPr>
              <w:spacing w:after="0" w:line="240" w:lineRule="auto"/>
              <w:rPr>
                <w:rFonts w:ascii="Tahoma" w:eastAsia="Times New Roman" w:hAnsi="Tahoma" w:cs="Tahoma"/>
                <w:color w:val="000000" w:themeColor="text1"/>
                <w:sz w:val="18"/>
                <w:szCs w:val="18"/>
              </w:rPr>
            </w:pPr>
          </w:p>
        </w:tc>
        <w:tc>
          <w:tcPr>
            <w:tcW w:w="1500" w:type="dxa"/>
            <w:vAlign w:val="center"/>
            <w:hideMark/>
          </w:tcPr>
          <w:p w14:paraId="2CF0B019" w14:textId="77777777" w:rsidR="00AB6A00" w:rsidRPr="00534B96" w:rsidRDefault="00AB6A00" w:rsidP="00AB6A00">
            <w:pPr>
              <w:spacing w:after="0" w:line="240" w:lineRule="auto"/>
              <w:rPr>
                <w:rFonts w:ascii="Tahoma" w:eastAsia="Times New Roman" w:hAnsi="Tahoma" w:cs="Tahoma"/>
                <w:color w:val="000000" w:themeColor="text1"/>
                <w:sz w:val="18"/>
                <w:szCs w:val="18"/>
              </w:rPr>
            </w:pPr>
          </w:p>
        </w:tc>
        <w:tc>
          <w:tcPr>
            <w:tcW w:w="3167" w:type="dxa"/>
            <w:vAlign w:val="center"/>
            <w:hideMark/>
          </w:tcPr>
          <w:p w14:paraId="28A07751" w14:textId="77777777" w:rsidR="00AB6A00" w:rsidRPr="00534B96" w:rsidRDefault="00AB6A00" w:rsidP="00AB6A00">
            <w:pPr>
              <w:spacing w:after="0" w:line="240" w:lineRule="auto"/>
              <w:rPr>
                <w:rFonts w:ascii="Tahoma" w:eastAsia="Times New Roman" w:hAnsi="Tahoma" w:cs="Tahoma"/>
                <w:color w:val="000000" w:themeColor="text1"/>
                <w:sz w:val="18"/>
                <w:szCs w:val="18"/>
              </w:rPr>
            </w:pPr>
          </w:p>
        </w:tc>
      </w:tr>
      <w:tr w:rsidR="00AB6A00" w:rsidRPr="00AF1B41" w14:paraId="65109C79" w14:textId="77777777" w:rsidTr="005222A1">
        <w:trPr>
          <w:trHeight w:val="300"/>
        </w:trPr>
        <w:tc>
          <w:tcPr>
            <w:tcW w:w="10255" w:type="dxa"/>
            <w:gridSpan w:val="7"/>
            <w:vAlign w:val="center"/>
          </w:tcPr>
          <w:p w14:paraId="4A6715DD" w14:textId="385D0D55" w:rsidR="00AB6A00" w:rsidRPr="007D4992"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r w:rsidRPr="007D4992">
              <w:rPr>
                <w:rFonts w:ascii="Tahoma" w:eastAsia="Times New Roman" w:hAnsi="Tahoma" w:cs="Tahoma"/>
                <w:b/>
                <w:bCs/>
                <w:color w:val="000000" w:themeColor="text1"/>
                <w:sz w:val="18"/>
                <w:szCs w:val="18"/>
                <w:lang w:val="ru-RU" w:eastAsia="ar-SA"/>
              </w:rPr>
              <w:t xml:space="preserve">         </w:t>
            </w:r>
            <w:r w:rsidR="00D17B91">
              <w:rPr>
                <w:rFonts w:ascii="Tahoma" w:eastAsia="Times New Roman" w:hAnsi="Tahoma" w:cs="Tahoma"/>
                <w:b/>
                <w:bCs/>
                <w:color w:val="000000" w:themeColor="text1"/>
                <w:sz w:val="18"/>
                <w:szCs w:val="18"/>
                <w:lang w:val="ru-RU" w:eastAsia="ar-SA"/>
              </w:rPr>
              <w:t>Ukupno</w:t>
            </w:r>
            <w:r w:rsidRPr="007D4992">
              <w:rPr>
                <w:rFonts w:ascii="Tahoma" w:eastAsia="Times New Roman" w:hAnsi="Tahoma" w:cs="Tahoma"/>
                <w:b/>
                <w:bCs/>
                <w:color w:val="000000" w:themeColor="text1"/>
                <w:sz w:val="18"/>
                <w:szCs w:val="18"/>
                <w:lang w:val="ru-RU" w:eastAsia="ar-SA"/>
              </w:rPr>
              <w:t xml:space="preserve"> </w:t>
            </w:r>
            <w:r w:rsidR="00D17B91">
              <w:rPr>
                <w:rFonts w:ascii="Tahoma" w:eastAsia="Times New Roman" w:hAnsi="Tahoma" w:cs="Tahoma"/>
                <w:b/>
                <w:bCs/>
                <w:color w:val="000000" w:themeColor="text1"/>
                <w:sz w:val="18"/>
                <w:szCs w:val="18"/>
                <w:lang w:val="ru-RU" w:eastAsia="ar-SA"/>
              </w:rPr>
              <w:t>za</w:t>
            </w:r>
            <w:r w:rsidR="004822A4" w:rsidRPr="007D4992">
              <w:rPr>
                <w:rFonts w:ascii="Tahoma" w:eastAsia="Times New Roman" w:hAnsi="Tahoma" w:cs="Tahoma"/>
                <w:b/>
                <w:bCs/>
                <w:color w:val="000000" w:themeColor="text1"/>
                <w:sz w:val="18"/>
                <w:szCs w:val="18"/>
                <w:lang w:val="ru-RU" w:eastAsia="ar-SA"/>
              </w:rPr>
              <w:t xml:space="preserve"> </w:t>
            </w:r>
            <w:r w:rsidR="00D17B91">
              <w:rPr>
                <w:rFonts w:ascii="Tahoma" w:eastAsia="Times New Roman" w:hAnsi="Tahoma" w:cs="Tahoma"/>
                <w:b/>
                <w:bCs/>
                <w:color w:val="000000" w:themeColor="text1"/>
                <w:sz w:val="18"/>
                <w:szCs w:val="18"/>
                <w:lang w:val="ru-RU" w:eastAsia="ar-SA"/>
              </w:rPr>
              <w:t>uslugu</w:t>
            </w:r>
            <w:r w:rsidRPr="007D4992">
              <w:rPr>
                <w:rFonts w:ascii="Tahoma" w:eastAsia="Times New Roman" w:hAnsi="Tahoma" w:cs="Tahoma"/>
                <w:b/>
                <w:bCs/>
                <w:color w:val="000000" w:themeColor="text1"/>
                <w:sz w:val="18"/>
                <w:szCs w:val="18"/>
                <w:lang w:val="ru-RU" w:eastAsia="ar-SA"/>
              </w:rPr>
              <w:t xml:space="preserve"> </w:t>
            </w:r>
            <w:r w:rsidR="00D17B91">
              <w:rPr>
                <w:rFonts w:ascii="Tahoma" w:eastAsia="Times New Roman" w:hAnsi="Tahoma" w:cs="Tahoma"/>
                <w:b/>
                <w:bCs/>
                <w:color w:val="000000" w:themeColor="text1"/>
                <w:sz w:val="18"/>
                <w:szCs w:val="18"/>
                <w:lang w:val="ru-RU" w:eastAsia="ar-SA"/>
              </w:rPr>
              <w:t>iznos</w:t>
            </w:r>
            <w:r w:rsidRPr="007D4992">
              <w:rPr>
                <w:rFonts w:ascii="Tahoma" w:eastAsia="Times New Roman" w:hAnsi="Tahoma" w:cs="Tahoma"/>
                <w:b/>
                <w:bCs/>
                <w:color w:val="000000" w:themeColor="text1"/>
                <w:sz w:val="18"/>
                <w:szCs w:val="18"/>
                <w:lang w:val="ru-RU" w:eastAsia="ar-SA"/>
              </w:rPr>
              <w:t xml:space="preserve">:  </w:t>
            </w:r>
          </w:p>
          <w:p w14:paraId="5AABED27" w14:textId="75FD525F" w:rsidR="00AB6A00" w:rsidRDefault="00D17B91" w:rsidP="004822A4">
            <w:pPr>
              <w:suppressAutoHyphens/>
              <w:spacing w:after="0" w:line="240" w:lineRule="auto"/>
              <w:rPr>
                <w:rFonts w:ascii="Tahoma" w:eastAsia="Times New Roman" w:hAnsi="Tahoma" w:cs="Tahoma"/>
                <w:color w:val="000000" w:themeColor="text1"/>
                <w:sz w:val="18"/>
                <w:szCs w:val="18"/>
              </w:rPr>
            </w:pPr>
            <w:r>
              <w:rPr>
                <w:rFonts w:ascii="Tahoma" w:eastAsia="Times New Roman" w:hAnsi="Tahoma" w:cs="Tahoma"/>
                <w:color w:val="000000" w:themeColor="text1"/>
                <w:sz w:val="18"/>
                <w:szCs w:val="18"/>
                <w:lang w:val="ru-RU"/>
              </w:rPr>
              <w:t>Usluga</w:t>
            </w:r>
            <w:r w:rsidR="004822A4"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je</w:t>
            </w:r>
            <w:r w:rsidR="004822A4" w:rsidRPr="007D4992">
              <w:rPr>
                <w:rFonts w:ascii="Tahoma" w:eastAsia="Times New Roman" w:hAnsi="Tahoma" w:cs="Tahoma"/>
                <w:color w:val="000000" w:themeColor="text1"/>
                <w:sz w:val="18"/>
                <w:szCs w:val="18"/>
                <w:lang w:val="ru-RU"/>
              </w:rPr>
              <w:t xml:space="preserve"> </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izvedena</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u</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potpunosti</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u</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utvrđenim</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rokovima</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i</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sa</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odgovarajućom</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lang w:val="ru-RU"/>
              </w:rPr>
              <w:t>kvalitetom</w:t>
            </w:r>
            <w:r w:rsidR="00AB6A00" w:rsidRPr="007D4992">
              <w:rPr>
                <w:rFonts w:ascii="Tahoma" w:eastAsia="Times New Roman" w:hAnsi="Tahoma" w:cs="Tahoma"/>
                <w:color w:val="000000" w:themeColor="text1"/>
                <w:sz w:val="18"/>
                <w:szCs w:val="18"/>
                <w:lang w:val="ru-RU"/>
              </w:rPr>
              <w:t xml:space="preserve">. </w:t>
            </w:r>
            <w:r>
              <w:rPr>
                <w:rFonts w:ascii="Tahoma" w:eastAsia="Times New Roman" w:hAnsi="Tahoma" w:cs="Tahoma"/>
                <w:color w:val="000000" w:themeColor="text1"/>
                <w:sz w:val="18"/>
                <w:szCs w:val="18"/>
              </w:rPr>
              <w:t>Strane</w:t>
            </w:r>
            <w:r w:rsidR="00AB6A00" w:rsidRPr="007D4992">
              <w:rPr>
                <w:rFonts w:ascii="Tahoma" w:eastAsia="Times New Roman" w:hAnsi="Tahoma" w:cs="Tahoma"/>
                <w:color w:val="000000" w:themeColor="text1"/>
                <w:sz w:val="18"/>
                <w:szCs w:val="18"/>
              </w:rPr>
              <w:t xml:space="preserve"> </w:t>
            </w:r>
            <w:r>
              <w:rPr>
                <w:rFonts w:ascii="Tahoma" w:eastAsia="Times New Roman" w:hAnsi="Tahoma" w:cs="Tahoma"/>
                <w:color w:val="000000" w:themeColor="text1"/>
                <w:sz w:val="18"/>
                <w:szCs w:val="18"/>
              </w:rPr>
              <w:t>nemaju</w:t>
            </w:r>
            <w:r w:rsidR="00AB6A00" w:rsidRPr="007D4992">
              <w:rPr>
                <w:rFonts w:ascii="Tahoma" w:eastAsia="Times New Roman" w:hAnsi="Tahoma" w:cs="Tahoma"/>
                <w:color w:val="000000" w:themeColor="text1"/>
                <w:sz w:val="18"/>
                <w:szCs w:val="18"/>
              </w:rPr>
              <w:t xml:space="preserve"> </w:t>
            </w:r>
            <w:r>
              <w:rPr>
                <w:rFonts w:ascii="Tahoma" w:eastAsia="Times New Roman" w:hAnsi="Tahoma" w:cs="Tahoma"/>
                <w:color w:val="000000" w:themeColor="text1"/>
                <w:sz w:val="18"/>
                <w:szCs w:val="18"/>
              </w:rPr>
              <w:t>primjedbi</w:t>
            </w:r>
            <w:r w:rsidR="00AB6A00" w:rsidRPr="007D4992">
              <w:rPr>
                <w:rFonts w:ascii="Tahoma" w:eastAsia="Times New Roman" w:hAnsi="Tahoma" w:cs="Tahoma"/>
                <w:color w:val="000000" w:themeColor="text1"/>
                <w:sz w:val="18"/>
                <w:szCs w:val="18"/>
              </w:rPr>
              <w:t xml:space="preserve"> </w:t>
            </w:r>
            <w:r>
              <w:rPr>
                <w:rFonts w:ascii="Tahoma" w:eastAsia="Times New Roman" w:hAnsi="Tahoma" w:cs="Tahoma"/>
                <w:color w:val="000000" w:themeColor="text1"/>
                <w:sz w:val="18"/>
                <w:szCs w:val="18"/>
              </w:rPr>
              <w:t>jedna</w:t>
            </w:r>
            <w:r w:rsidR="00AB6A00" w:rsidRPr="007D4992">
              <w:rPr>
                <w:rFonts w:ascii="Tahoma" w:eastAsia="Times New Roman" w:hAnsi="Tahoma" w:cs="Tahoma"/>
                <w:color w:val="000000" w:themeColor="text1"/>
                <w:sz w:val="18"/>
                <w:szCs w:val="18"/>
              </w:rPr>
              <w:t xml:space="preserve"> </w:t>
            </w:r>
            <w:r>
              <w:rPr>
                <w:rFonts w:ascii="Tahoma" w:eastAsia="Times New Roman" w:hAnsi="Tahoma" w:cs="Tahoma"/>
                <w:color w:val="000000" w:themeColor="text1"/>
                <w:sz w:val="18"/>
                <w:szCs w:val="18"/>
              </w:rPr>
              <w:t>prema</w:t>
            </w:r>
            <w:r w:rsidR="00AB6A00" w:rsidRPr="007D4992">
              <w:rPr>
                <w:rFonts w:ascii="Tahoma" w:eastAsia="Times New Roman" w:hAnsi="Tahoma" w:cs="Tahoma"/>
                <w:color w:val="000000" w:themeColor="text1"/>
                <w:sz w:val="18"/>
                <w:szCs w:val="18"/>
              </w:rPr>
              <w:t xml:space="preserve"> </w:t>
            </w:r>
            <w:r>
              <w:rPr>
                <w:rFonts w:ascii="Tahoma" w:eastAsia="Times New Roman" w:hAnsi="Tahoma" w:cs="Tahoma"/>
                <w:color w:val="000000" w:themeColor="text1"/>
                <w:sz w:val="18"/>
                <w:szCs w:val="18"/>
              </w:rPr>
              <w:t>drugoj</w:t>
            </w:r>
            <w:r w:rsidR="00AB6A00" w:rsidRPr="007D4992">
              <w:rPr>
                <w:rFonts w:ascii="Tahoma" w:eastAsia="Times New Roman" w:hAnsi="Tahoma" w:cs="Tahoma"/>
                <w:color w:val="000000" w:themeColor="text1"/>
                <w:sz w:val="18"/>
                <w:szCs w:val="18"/>
              </w:rPr>
              <w:t>.</w:t>
            </w:r>
          </w:p>
          <w:p w14:paraId="284E2801" w14:textId="77777777" w:rsidR="007D4992" w:rsidRDefault="007D4992" w:rsidP="004822A4">
            <w:pPr>
              <w:suppressAutoHyphens/>
              <w:spacing w:after="0" w:line="240" w:lineRule="auto"/>
              <w:rPr>
                <w:rFonts w:ascii="Tahoma" w:eastAsia="Times New Roman" w:hAnsi="Tahoma" w:cs="Tahoma"/>
                <w:color w:val="000000" w:themeColor="text1"/>
                <w:sz w:val="18"/>
                <w:szCs w:val="18"/>
              </w:rPr>
            </w:pPr>
          </w:p>
          <w:p w14:paraId="0C881204" w14:textId="77777777" w:rsidR="007D4992" w:rsidRDefault="007D4992" w:rsidP="004822A4">
            <w:pPr>
              <w:suppressAutoHyphens/>
              <w:spacing w:after="0" w:line="240" w:lineRule="auto"/>
              <w:rPr>
                <w:rFonts w:ascii="Tahoma" w:eastAsia="Times New Roman" w:hAnsi="Tahoma" w:cs="Tahoma"/>
                <w:color w:val="000000" w:themeColor="text1"/>
                <w:sz w:val="18"/>
                <w:szCs w:val="18"/>
              </w:rPr>
            </w:pPr>
          </w:p>
          <w:p w14:paraId="2358EF88" w14:textId="77777777" w:rsidR="007D4992" w:rsidRDefault="007D4992" w:rsidP="004822A4">
            <w:pPr>
              <w:suppressAutoHyphens/>
              <w:spacing w:after="0" w:line="240" w:lineRule="auto"/>
              <w:rPr>
                <w:rFonts w:ascii="Tahoma" w:eastAsia="Times New Roman" w:hAnsi="Tahoma" w:cs="Tahoma"/>
                <w:color w:val="000000" w:themeColor="text1"/>
                <w:sz w:val="18"/>
                <w:szCs w:val="18"/>
              </w:rPr>
            </w:pPr>
          </w:p>
          <w:p w14:paraId="1A7A0EE1" w14:textId="77777777" w:rsidR="007D4992" w:rsidRDefault="007D4992" w:rsidP="004822A4">
            <w:pPr>
              <w:suppressAutoHyphens/>
              <w:spacing w:after="0" w:line="240" w:lineRule="auto"/>
              <w:rPr>
                <w:rFonts w:ascii="Tahoma" w:eastAsia="Times New Roman" w:hAnsi="Tahoma" w:cs="Tahoma"/>
                <w:color w:val="000000" w:themeColor="text1"/>
                <w:sz w:val="18"/>
                <w:szCs w:val="18"/>
              </w:rPr>
            </w:pPr>
          </w:p>
          <w:p w14:paraId="005557A9" w14:textId="25E9EEC7" w:rsidR="007D4992" w:rsidRPr="007D4992" w:rsidRDefault="007D4992" w:rsidP="004822A4">
            <w:pPr>
              <w:suppressAutoHyphens/>
              <w:spacing w:after="0" w:line="240" w:lineRule="auto"/>
              <w:rPr>
                <w:rFonts w:ascii="Tahoma" w:eastAsia="Times New Roman" w:hAnsi="Tahoma" w:cs="Tahoma"/>
                <w:b/>
                <w:bCs/>
                <w:color w:val="000000" w:themeColor="text1"/>
                <w:sz w:val="18"/>
                <w:szCs w:val="18"/>
                <w:lang w:val="ru-RU" w:eastAsia="ar-SA"/>
              </w:rPr>
            </w:pPr>
          </w:p>
        </w:tc>
      </w:tr>
      <w:tr w:rsidR="00AB6A00" w:rsidRPr="00AF1B41" w14:paraId="1D0AD146" w14:textId="77777777" w:rsidTr="007D4992">
        <w:trPr>
          <w:trHeight w:val="68"/>
        </w:trPr>
        <w:tc>
          <w:tcPr>
            <w:tcW w:w="758" w:type="dxa"/>
            <w:vAlign w:val="center"/>
            <w:hideMark/>
          </w:tcPr>
          <w:p w14:paraId="494FC2FF" w14:textId="77777777" w:rsidR="00AB6A00" w:rsidRPr="00AF1B41" w:rsidRDefault="00AB6A00" w:rsidP="00AB6A00">
            <w:pPr>
              <w:suppressAutoHyphens/>
              <w:spacing w:after="0" w:line="240" w:lineRule="auto"/>
              <w:rPr>
                <w:rFonts w:ascii="Tahoma" w:eastAsia="Times New Roman" w:hAnsi="Tahoma" w:cs="Tahoma"/>
                <w:b/>
                <w:bCs/>
                <w:color w:val="000000" w:themeColor="text1"/>
                <w:sz w:val="20"/>
                <w:szCs w:val="20"/>
                <w:lang w:val="ru-RU" w:eastAsia="ar-SA"/>
              </w:rPr>
            </w:pPr>
          </w:p>
        </w:tc>
        <w:tc>
          <w:tcPr>
            <w:tcW w:w="2376" w:type="dxa"/>
            <w:vAlign w:val="center"/>
            <w:hideMark/>
          </w:tcPr>
          <w:p w14:paraId="13F88E3A" w14:textId="77777777" w:rsidR="00AB6A00" w:rsidRPr="007D4992" w:rsidRDefault="00AB6A00" w:rsidP="00AB6A00">
            <w:pPr>
              <w:spacing w:after="0" w:line="240" w:lineRule="auto"/>
              <w:rPr>
                <w:rFonts w:ascii="Tahoma" w:eastAsia="Times New Roman" w:hAnsi="Tahoma" w:cs="Tahoma"/>
                <w:color w:val="000000" w:themeColor="text1"/>
                <w:sz w:val="18"/>
                <w:szCs w:val="18"/>
              </w:rPr>
            </w:pPr>
          </w:p>
        </w:tc>
        <w:tc>
          <w:tcPr>
            <w:tcW w:w="1134" w:type="dxa"/>
            <w:vAlign w:val="center"/>
            <w:hideMark/>
          </w:tcPr>
          <w:p w14:paraId="4174F587"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320" w:type="dxa"/>
            <w:gridSpan w:val="2"/>
            <w:vAlign w:val="center"/>
            <w:hideMark/>
          </w:tcPr>
          <w:p w14:paraId="3EFC0732"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500" w:type="dxa"/>
            <w:vAlign w:val="center"/>
            <w:hideMark/>
          </w:tcPr>
          <w:p w14:paraId="65ACEA1F"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3167" w:type="dxa"/>
            <w:vAlign w:val="center"/>
            <w:hideMark/>
          </w:tcPr>
          <w:p w14:paraId="359E82C0"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r>
    </w:tbl>
    <w:tbl>
      <w:tblPr>
        <w:tblpPr w:leftFromText="180" w:rightFromText="180" w:vertAnchor="text" w:horzAnchor="margin" w:tblpY="73"/>
        <w:tblW w:w="10473" w:type="dxa"/>
        <w:tblLayout w:type="fixed"/>
        <w:tblCellMar>
          <w:left w:w="142" w:type="dxa"/>
          <w:right w:w="142" w:type="dxa"/>
        </w:tblCellMar>
        <w:tblLook w:val="0000" w:firstRow="0" w:lastRow="0" w:firstColumn="0" w:lastColumn="0" w:noHBand="0" w:noVBand="0"/>
      </w:tblPr>
      <w:tblGrid>
        <w:gridCol w:w="3447"/>
        <w:gridCol w:w="7026"/>
      </w:tblGrid>
      <w:tr w:rsidR="00806B04" w:rsidRPr="00806B04" w14:paraId="3BB14F39" w14:textId="77777777" w:rsidTr="00C245CF">
        <w:trPr>
          <w:trHeight w:val="568"/>
        </w:trPr>
        <w:tc>
          <w:tcPr>
            <w:tcW w:w="3447" w:type="dxa"/>
          </w:tcPr>
          <w:p w14:paraId="3A6D2E37" w14:textId="493644B6" w:rsidR="00806B04" w:rsidRPr="00806B04" w:rsidRDefault="007D4992" w:rsidP="00D907FE">
            <w:pPr>
              <w:tabs>
                <w:tab w:val="left" w:pos="3799"/>
              </w:tabs>
              <w:suppressAutoHyphens/>
              <w:spacing w:after="0" w:line="240" w:lineRule="auto"/>
              <w:rPr>
                <w:rFonts w:ascii="Tahoma" w:eastAsia="Times New Roman" w:hAnsi="Tahoma" w:cs="Tahoma"/>
                <w:b/>
                <w:noProof/>
                <w:sz w:val="20"/>
                <w:szCs w:val="20"/>
                <w:lang w:val="ru-RU" w:eastAsia="ar-SA"/>
              </w:rPr>
            </w:pPr>
            <w:r>
              <w:rPr>
                <w:rFonts w:ascii="Tahoma" w:eastAsia="Times New Roman" w:hAnsi="Tahoma" w:cs="Tahoma"/>
                <w:b/>
                <w:noProof/>
                <w:sz w:val="20"/>
                <w:szCs w:val="20"/>
                <w:lang w:val="ru-RU" w:eastAsia="ar-SA"/>
              </w:rPr>
              <w:t xml:space="preserve">         </w:t>
            </w:r>
            <w:r w:rsidR="00D17B91">
              <w:rPr>
                <w:rFonts w:ascii="Tahoma" w:eastAsia="Times New Roman" w:hAnsi="Tahoma" w:cs="Tahoma"/>
                <w:b/>
                <w:noProof/>
                <w:sz w:val="20"/>
                <w:szCs w:val="20"/>
                <w:lang w:val="ru-RU" w:eastAsia="ar-SA"/>
              </w:rPr>
              <w:t>NARUČILAC</w:t>
            </w:r>
            <w:r w:rsidR="00806B04" w:rsidRPr="00806B04">
              <w:rPr>
                <w:rFonts w:ascii="Tahoma" w:eastAsia="Times New Roman" w:hAnsi="Tahoma" w:cs="Tahoma"/>
                <w:b/>
                <w:noProof/>
                <w:sz w:val="20"/>
                <w:szCs w:val="20"/>
                <w:lang w:val="ru-RU" w:eastAsia="ar-SA"/>
              </w:rPr>
              <w:t>:</w:t>
            </w:r>
          </w:p>
          <w:p w14:paraId="0992D77D" w14:textId="55C10A97" w:rsidR="00806B04" w:rsidRPr="00806B04" w:rsidRDefault="007D4992" w:rsidP="00D907FE">
            <w:pPr>
              <w:suppressAutoHyphens/>
              <w:spacing w:after="0" w:line="240" w:lineRule="auto"/>
              <w:rPr>
                <w:rFonts w:ascii="Times New Roman" w:eastAsia="Times New Roman" w:hAnsi="Times New Roman" w:cs="Times New Roman"/>
                <w:sz w:val="20"/>
                <w:szCs w:val="20"/>
                <w:lang w:val="ru-RU" w:eastAsia="ar-SA"/>
              </w:rPr>
            </w:pPr>
            <w:r>
              <w:rPr>
                <w:rFonts w:ascii="Tahoma" w:eastAsia="Times New Roman" w:hAnsi="Tahoma" w:cs="Tahoma"/>
                <w:b/>
                <w:noProof/>
                <w:sz w:val="20"/>
                <w:szCs w:val="20"/>
                <w:lang w:val="ru-RU" w:eastAsia="ar-SA"/>
              </w:rPr>
              <w:t xml:space="preserve">   </w:t>
            </w:r>
            <w:r w:rsidR="00D17B91">
              <w:rPr>
                <w:rFonts w:ascii="Tahoma" w:eastAsia="Times New Roman" w:hAnsi="Tahoma" w:cs="Tahoma"/>
                <w:b/>
                <w:noProof/>
                <w:sz w:val="20"/>
                <w:szCs w:val="20"/>
                <w:lang w:val="ru-RU" w:eastAsia="ar-SA"/>
              </w:rPr>
              <w:t>Generalni</w:t>
            </w:r>
            <w:r w:rsidR="00806B04" w:rsidRPr="00806B04">
              <w:rPr>
                <w:rFonts w:ascii="Tahoma" w:eastAsia="Times New Roman" w:hAnsi="Tahoma" w:cs="Tahoma"/>
                <w:b/>
                <w:noProof/>
                <w:sz w:val="20"/>
                <w:szCs w:val="20"/>
                <w:lang w:val="ru-RU" w:eastAsia="ar-SA"/>
              </w:rPr>
              <w:t xml:space="preserve"> </w:t>
            </w:r>
            <w:r w:rsidR="00D17B91">
              <w:rPr>
                <w:rFonts w:ascii="Tahoma" w:eastAsia="Times New Roman" w:hAnsi="Tahoma" w:cs="Tahoma"/>
                <w:b/>
                <w:noProof/>
                <w:sz w:val="20"/>
                <w:szCs w:val="20"/>
                <w:lang w:val="ru-RU" w:eastAsia="ar-SA"/>
              </w:rPr>
              <w:t>direktor</w:t>
            </w:r>
          </w:p>
          <w:p w14:paraId="58406388" w14:textId="3E355C64" w:rsidR="00D907FE" w:rsidRPr="00D907FE" w:rsidRDefault="00D17B91" w:rsidP="00D907FE">
            <w:pPr>
              <w:spacing w:after="0" w:line="240" w:lineRule="auto"/>
              <w:rPr>
                <w:rFonts w:ascii="Tahoma" w:eastAsia="Times New Roman" w:hAnsi="Tahoma" w:cs="Tahoma"/>
                <w:b/>
                <w:noProof/>
                <w:sz w:val="20"/>
                <w:szCs w:val="20"/>
                <w:lang w:val="ru-RU" w:eastAsia="ar-SA"/>
              </w:rPr>
            </w:pPr>
            <w:r>
              <w:rPr>
                <w:rFonts w:ascii="Tahoma" w:eastAsia="Times New Roman" w:hAnsi="Tahoma" w:cs="Tahoma"/>
                <w:b/>
                <w:noProof/>
                <w:sz w:val="20"/>
                <w:szCs w:val="20"/>
                <w:lang w:val="ru-RU" w:eastAsia="ar-SA"/>
              </w:rPr>
              <w:t>Karalјus</w:t>
            </w:r>
            <w:r w:rsidR="00D907FE" w:rsidRPr="00D907FE">
              <w:rPr>
                <w:rFonts w:ascii="Tahoma" w:eastAsia="Times New Roman" w:hAnsi="Tahoma" w:cs="Tahoma"/>
                <w:b/>
                <w:noProof/>
                <w:sz w:val="20"/>
                <w:szCs w:val="20"/>
                <w:lang w:val="ru-RU" w:eastAsia="ar-SA"/>
              </w:rPr>
              <w:t xml:space="preserve"> </w:t>
            </w:r>
            <w:r>
              <w:rPr>
                <w:rFonts w:ascii="Tahoma" w:eastAsia="Times New Roman" w:hAnsi="Tahoma" w:cs="Tahoma"/>
                <w:b/>
                <w:noProof/>
                <w:sz w:val="20"/>
                <w:szCs w:val="20"/>
                <w:lang w:val="ru-RU" w:eastAsia="ar-SA"/>
              </w:rPr>
              <w:t>Anatolij</w:t>
            </w:r>
            <w:r w:rsidR="00D907FE" w:rsidRPr="00D907FE">
              <w:rPr>
                <w:rFonts w:ascii="Tahoma" w:eastAsia="Times New Roman" w:hAnsi="Tahoma" w:cs="Tahoma"/>
                <w:b/>
                <w:noProof/>
                <w:sz w:val="20"/>
                <w:szCs w:val="20"/>
                <w:lang w:val="ru-RU" w:eastAsia="ar-SA"/>
              </w:rPr>
              <w:t xml:space="preserve"> </w:t>
            </w:r>
            <w:r>
              <w:rPr>
                <w:rFonts w:ascii="Tahoma" w:eastAsia="Times New Roman" w:hAnsi="Tahoma" w:cs="Tahoma"/>
                <w:b/>
                <w:noProof/>
                <w:sz w:val="20"/>
                <w:szCs w:val="20"/>
                <w:lang w:val="ru-RU" w:eastAsia="ar-SA"/>
              </w:rPr>
              <w:t>Vaclavič</w:t>
            </w:r>
          </w:p>
          <w:p w14:paraId="61619247" w14:textId="77777777" w:rsidR="00806B04" w:rsidRPr="00806B04" w:rsidRDefault="00806B04" w:rsidP="00D907FE">
            <w:pPr>
              <w:tabs>
                <w:tab w:val="left" w:pos="3799"/>
              </w:tabs>
              <w:suppressAutoHyphens/>
              <w:spacing w:after="0" w:line="240" w:lineRule="auto"/>
              <w:rPr>
                <w:rFonts w:ascii="Tahoma" w:eastAsia="Times New Roman" w:hAnsi="Tahoma" w:cs="Tahoma"/>
                <w:b/>
                <w:noProof/>
                <w:sz w:val="20"/>
                <w:szCs w:val="20"/>
                <w:lang w:val="ru-RU" w:eastAsia="ar-SA"/>
              </w:rPr>
            </w:pPr>
          </w:p>
        </w:tc>
        <w:tc>
          <w:tcPr>
            <w:tcW w:w="7026" w:type="dxa"/>
          </w:tcPr>
          <w:p w14:paraId="77358CA6" w14:textId="44D55296" w:rsidR="00806B04" w:rsidRPr="00806B04" w:rsidRDefault="00D17B91" w:rsidP="00D907FE">
            <w:pPr>
              <w:tabs>
                <w:tab w:val="left" w:pos="3799"/>
              </w:tabs>
              <w:suppressAutoHyphens/>
              <w:spacing w:after="0" w:line="240" w:lineRule="auto"/>
              <w:jc w:val="center"/>
              <w:rPr>
                <w:rFonts w:ascii="Tahoma" w:eastAsia="Times New Roman" w:hAnsi="Tahoma" w:cs="Tahoma"/>
                <w:b/>
                <w:noProof/>
                <w:sz w:val="20"/>
                <w:szCs w:val="20"/>
                <w:lang w:val="ru-RU" w:eastAsia="ar-SA"/>
              </w:rPr>
            </w:pPr>
            <w:r>
              <w:rPr>
                <w:rFonts w:ascii="Tahoma" w:eastAsia="Times New Roman" w:hAnsi="Tahoma" w:cs="Tahoma"/>
                <w:b/>
                <w:noProof/>
                <w:sz w:val="20"/>
                <w:szCs w:val="20"/>
                <w:lang w:val="ru-RU" w:eastAsia="ar-SA"/>
              </w:rPr>
              <w:t>IZVRŠILAC</w:t>
            </w:r>
            <w:r w:rsidR="00806B04" w:rsidRPr="00806B04">
              <w:rPr>
                <w:rFonts w:ascii="Tahoma" w:eastAsia="Times New Roman" w:hAnsi="Tahoma" w:cs="Tahoma"/>
                <w:b/>
                <w:noProof/>
                <w:sz w:val="20"/>
                <w:szCs w:val="20"/>
                <w:lang w:val="ru-RU" w:eastAsia="ar-SA"/>
              </w:rPr>
              <w:t xml:space="preserve"> : </w:t>
            </w:r>
          </w:p>
          <w:p w14:paraId="5C61BADB" w14:textId="51CF0059" w:rsidR="00806B04" w:rsidRPr="00806B04" w:rsidRDefault="00806B04" w:rsidP="00D907FE">
            <w:pPr>
              <w:suppressAutoHyphens/>
              <w:spacing w:after="0" w:line="240" w:lineRule="auto"/>
              <w:rPr>
                <w:rFonts w:ascii="Times New Roman" w:eastAsia="Times New Roman" w:hAnsi="Times New Roman" w:cs="Times New Roman"/>
                <w:sz w:val="20"/>
                <w:szCs w:val="20"/>
                <w:lang w:val="sr-Cyrl-RS" w:eastAsia="ar-SA"/>
              </w:rPr>
            </w:pPr>
            <w:r w:rsidRPr="00806B04">
              <w:rPr>
                <w:rFonts w:ascii="Tahoma" w:eastAsia="Times New Roman" w:hAnsi="Tahoma" w:cs="Tahoma"/>
                <w:b/>
                <w:noProof/>
                <w:sz w:val="20"/>
                <w:szCs w:val="20"/>
                <w:lang w:val="sr-Cyrl-RS" w:eastAsia="ar-SA"/>
              </w:rPr>
              <w:t xml:space="preserve">                                            </w:t>
            </w:r>
            <w:r w:rsidR="007D4992">
              <w:rPr>
                <w:rFonts w:ascii="Tahoma" w:eastAsia="Times New Roman" w:hAnsi="Tahoma" w:cs="Tahoma"/>
                <w:b/>
                <w:noProof/>
                <w:sz w:val="20"/>
                <w:szCs w:val="20"/>
                <w:lang w:val="sr-Cyrl-RS" w:eastAsia="ar-SA"/>
              </w:rPr>
              <w:t xml:space="preserve">   </w:t>
            </w:r>
            <w:r w:rsidRPr="00806B04">
              <w:rPr>
                <w:rFonts w:ascii="Tahoma" w:eastAsia="Times New Roman" w:hAnsi="Tahoma" w:cs="Tahoma"/>
                <w:b/>
                <w:noProof/>
                <w:sz w:val="20"/>
                <w:szCs w:val="20"/>
                <w:lang w:val="sr-Cyrl-RS" w:eastAsia="ar-SA"/>
              </w:rPr>
              <w:t xml:space="preserve"> </w:t>
            </w:r>
            <w:r w:rsidR="00D17B91">
              <w:rPr>
                <w:rFonts w:ascii="Tahoma" w:eastAsia="Times New Roman" w:hAnsi="Tahoma" w:cs="Tahoma"/>
                <w:b/>
                <w:noProof/>
                <w:sz w:val="20"/>
                <w:szCs w:val="20"/>
                <w:lang w:val="ru-RU" w:eastAsia="ar-SA"/>
              </w:rPr>
              <w:t>Direkto</w:t>
            </w:r>
            <w:r w:rsidR="00D17B91">
              <w:rPr>
                <w:rFonts w:ascii="Tahoma" w:eastAsia="Times New Roman" w:hAnsi="Tahoma" w:cs="Tahoma"/>
                <w:b/>
                <w:noProof/>
                <w:sz w:val="20"/>
                <w:szCs w:val="20"/>
                <w:lang w:val="sr-Cyrl-RS" w:eastAsia="ar-SA"/>
              </w:rPr>
              <w:t>r</w:t>
            </w:r>
          </w:p>
          <w:p w14:paraId="2C4A5BD2" w14:textId="7BF2A8A7" w:rsidR="00806B04" w:rsidRPr="00806B04" w:rsidRDefault="00806B04" w:rsidP="007D4992">
            <w:pPr>
              <w:tabs>
                <w:tab w:val="left" w:pos="3799"/>
              </w:tabs>
              <w:suppressAutoHyphens/>
              <w:spacing w:after="0" w:line="240" w:lineRule="auto"/>
              <w:jc w:val="center"/>
              <w:rPr>
                <w:rFonts w:ascii="Tahoma" w:eastAsia="Times New Roman" w:hAnsi="Tahoma" w:cs="Tahoma"/>
                <w:b/>
                <w:noProof/>
                <w:sz w:val="20"/>
                <w:szCs w:val="20"/>
                <w:lang w:val="sr-Cyrl-RS" w:eastAsia="ar-SA"/>
              </w:rPr>
            </w:pPr>
          </w:p>
        </w:tc>
      </w:tr>
      <w:tr w:rsidR="00806B04" w:rsidRPr="00806B04" w14:paraId="56AFD073" w14:textId="77777777" w:rsidTr="00C245CF">
        <w:trPr>
          <w:trHeight w:val="209"/>
        </w:trPr>
        <w:tc>
          <w:tcPr>
            <w:tcW w:w="3447" w:type="dxa"/>
          </w:tcPr>
          <w:p w14:paraId="51B150EA" w14:textId="77777777" w:rsidR="00806B04" w:rsidRPr="00806B04" w:rsidRDefault="00806B04" w:rsidP="00D907FE">
            <w:pPr>
              <w:tabs>
                <w:tab w:val="left" w:pos="3799"/>
              </w:tabs>
              <w:suppressAutoHyphens/>
              <w:spacing w:after="0" w:line="240" w:lineRule="auto"/>
              <w:rPr>
                <w:rFonts w:ascii="Tahoma" w:eastAsia="Times New Roman" w:hAnsi="Tahoma" w:cs="Tahoma"/>
                <w:b/>
                <w:noProof/>
                <w:sz w:val="20"/>
                <w:szCs w:val="20"/>
                <w:lang w:val="ru-RU" w:eastAsia="ar-SA"/>
              </w:rPr>
            </w:pPr>
          </w:p>
        </w:tc>
        <w:tc>
          <w:tcPr>
            <w:tcW w:w="7026" w:type="dxa"/>
          </w:tcPr>
          <w:p w14:paraId="1A7A08C9" w14:textId="77777777" w:rsidR="00806B04" w:rsidRPr="00806B04" w:rsidRDefault="00806B04" w:rsidP="00D907FE">
            <w:pPr>
              <w:suppressAutoHyphens/>
              <w:spacing w:after="0" w:line="240" w:lineRule="auto"/>
              <w:rPr>
                <w:rFonts w:ascii="Tahoma" w:eastAsia="Times New Roman" w:hAnsi="Tahoma" w:cs="Tahoma"/>
                <w:b/>
                <w:noProof/>
                <w:sz w:val="20"/>
                <w:szCs w:val="20"/>
                <w:lang w:val="ru-RU" w:eastAsia="ar-SA"/>
              </w:rPr>
            </w:pPr>
          </w:p>
        </w:tc>
      </w:tr>
      <w:tr w:rsidR="00806B04" w:rsidRPr="00806B04" w14:paraId="4253E37E" w14:textId="77777777" w:rsidTr="00C245CF">
        <w:trPr>
          <w:trHeight w:val="209"/>
        </w:trPr>
        <w:tc>
          <w:tcPr>
            <w:tcW w:w="3447" w:type="dxa"/>
          </w:tcPr>
          <w:p w14:paraId="31DCA5EB" w14:textId="77777777" w:rsidR="00806B04" w:rsidRPr="00806B04" w:rsidRDefault="00806B04" w:rsidP="00D907FE">
            <w:pPr>
              <w:tabs>
                <w:tab w:val="left" w:pos="3799"/>
              </w:tabs>
              <w:suppressAutoHyphens/>
              <w:spacing w:after="0" w:line="240" w:lineRule="auto"/>
              <w:rPr>
                <w:rFonts w:ascii="Tahoma" w:eastAsia="Times New Roman" w:hAnsi="Tahoma" w:cs="Tahoma"/>
                <w:b/>
                <w:noProof/>
                <w:sz w:val="20"/>
                <w:szCs w:val="20"/>
                <w:lang w:val="ru-RU" w:eastAsia="ar-SA"/>
              </w:rPr>
            </w:pPr>
            <w:r w:rsidRPr="00806B04">
              <w:rPr>
                <w:rFonts w:ascii="Tahoma" w:eastAsia="Times New Roman" w:hAnsi="Tahoma" w:cs="Tahoma"/>
                <w:b/>
                <w:noProof/>
                <w:sz w:val="20"/>
                <w:szCs w:val="20"/>
                <w:lang w:val="ru-RU" w:eastAsia="ar-SA"/>
              </w:rPr>
              <w:t>_____________________</w:t>
            </w:r>
          </w:p>
        </w:tc>
        <w:tc>
          <w:tcPr>
            <w:tcW w:w="7026" w:type="dxa"/>
          </w:tcPr>
          <w:p w14:paraId="78D5EF8D" w14:textId="77777777" w:rsidR="00806B04" w:rsidRPr="00806B04" w:rsidRDefault="00806B04" w:rsidP="00D907FE">
            <w:pPr>
              <w:tabs>
                <w:tab w:val="left" w:pos="3799"/>
              </w:tabs>
              <w:suppressAutoHyphens/>
              <w:spacing w:after="0" w:line="240" w:lineRule="auto"/>
              <w:jc w:val="center"/>
              <w:rPr>
                <w:rFonts w:ascii="Tahoma" w:eastAsia="Times New Roman" w:hAnsi="Tahoma" w:cs="Tahoma"/>
                <w:b/>
                <w:noProof/>
                <w:sz w:val="20"/>
                <w:szCs w:val="20"/>
                <w:lang w:val="ru-RU" w:eastAsia="ar-SA"/>
              </w:rPr>
            </w:pPr>
            <w:r w:rsidRPr="00806B04">
              <w:rPr>
                <w:rFonts w:ascii="Tahoma" w:eastAsia="Times New Roman" w:hAnsi="Tahoma" w:cs="Tahoma"/>
                <w:b/>
                <w:i/>
                <w:noProof/>
                <w:sz w:val="20"/>
                <w:szCs w:val="20"/>
                <w:lang w:val="ru-RU" w:eastAsia="ar-SA"/>
              </w:rPr>
              <w:t>___________________</w:t>
            </w:r>
          </w:p>
        </w:tc>
      </w:tr>
    </w:tbl>
    <w:p w14:paraId="71ABC60D" w14:textId="77777777" w:rsidR="00806B04" w:rsidRPr="00806B04" w:rsidRDefault="00806B04" w:rsidP="00806B04">
      <w:pPr>
        <w:rPr>
          <w:rFonts w:ascii="Tahoma" w:hAnsi="Tahoma" w:cs="Tahoma"/>
          <w:sz w:val="20"/>
          <w:szCs w:val="20"/>
          <w:lang w:val="sr-Cyrl-RS"/>
        </w:rPr>
      </w:pPr>
    </w:p>
    <w:sectPr w:rsidR="00806B04" w:rsidRPr="00806B04" w:rsidSect="00CF3721">
      <w:pgSz w:w="12240" w:h="15840" w:code="1"/>
      <w:pgMar w:top="567" w:right="680" w:bottom="567" w:left="62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19B29E" w14:textId="77777777" w:rsidR="00CC1087" w:rsidRDefault="00CC1087" w:rsidP="0070793B">
      <w:pPr>
        <w:spacing w:after="0" w:line="240" w:lineRule="auto"/>
      </w:pPr>
      <w:r>
        <w:separator/>
      </w:r>
    </w:p>
  </w:endnote>
  <w:endnote w:type="continuationSeparator" w:id="0">
    <w:p w14:paraId="57BBD7A3" w14:textId="77777777" w:rsidR="00CC1087" w:rsidRDefault="00CC1087" w:rsidP="007079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ngsana New">
    <w:panose1 w:val="02020603050405020304"/>
    <w:charset w:val="00"/>
    <w:family w:val="roman"/>
    <w:pitch w:val="variable"/>
    <w:sig w:usb0="81000003" w:usb1="00000000" w:usb2="00000000" w:usb3="00000000" w:csb0="00010001" w:csb1="00000000"/>
  </w:font>
  <w:font w:name="Lucida Sans Unicode">
    <w:panose1 w:val="020B0602030504020204"/>
    <w:charset w:val="EE"/>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E63CDC" w14:textId="77777777" w:rsidR="00CC1087" w:rsidRDefault="00CC1087" w:rsidP="0070793B">
      <w:pPr>
        <w:spacing w:after="0" w:line="240" w:lineRule="auto"/>
      </w:pPr>
      <w:r>
        <w:separator/>
      </w:r>
    </w:p>
  </w:footnote>
  <w:footnote w:type="continuationSeparator" w:id="0">
    <w:p w14:paraId="0CEF35A8" w14:textId="77777777" w:rsidR="00CC1087" w:rsidRDefault="00CC1087" w:rsidP="0070793B">
      <w:pPr>
        <w:spacing w:after="0" w:line="240" w:lineRule="auto"/>
      </w:pPr>
      <w:r>
        <w:continuationSeparator/>
      </w:r>
    </w:p>
  </w:footnote>
  <w:footnote w:id="1">
    <w:p w14:paraId="2AD3FFEE" w14:textId="77777777" w:rsidR="00D17B91" w:rsidRPr="00F24BC2" w:rsidRDefault="00D17B91" w:rsidP="00F24BC2">
      <w:pPr>
        <w:tabs>
          <w:tab w:val="left" w:pos="142"/>
        </w:tabs>
        <w:spacing w:after="0" w:line="240" w:lineRule="auto"/>
        <w:ind w:left="142" w:hanging="142"/>
        <w:rPr>
          <w:sz w:val="16"/>
          <w:szCs w:val="16"/>
          <w:lang w:val="ru-RU"/>
        </w:rPr>
      </w:pPr>
      <w:r>
        <w:rPr>
          <w:rStyle w:val="FootnoteReference"/>
        </w:rPr>
        <w:footnoteRef/>
      </w:r>
      <w:r w:rsidRPr="00653298">
        <w:rPr>
          <w:lang w:val="ru-RU"/>
        </w:rPr>
        <w:t xml:space="preserve"> </w:t>
      </w:r>
      <w:r w:rsidRPr="00F24BC2">
        <w:rPr>
          <w:rFonts w:ascii="Tahoma" w:eastAsia="Calibri" w:hAnsi="Tahoma" w:cs="Tahoma"/>
          <w:sz w:val="16"/>
          <w:szCs w:val="16"/>
          <w:lang w:val="ru-RU"/>
        </w:rPr>
        <w:t>У случају истовременог постојања у уоченој чињеници карактеристика неколико горе наведених повреда, укупан износ новчаних казни одређује се сумирањем износа казни, при томе Извођач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F9A17C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BD641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27E047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0801E1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758D7E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3240F3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3D0B9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872F92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8489BD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8242E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1"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0000003"/>
    <w:multiLevelType w:val="singleLevel"/>
    <w:tmpl w:val="00000003"/>
    <w:name w:val="WW8Num3"/>
    <w:lvl w:ilvl="0">
      <w:start w:val="1"/>
      <w:numFmt w:val="decimal"/>
      <w:lvlText w:val="%1)"/>
      <w:lvlJc w:val="left"/>
      <w:pPr>
        <w:tabs>
          <w:tab w:val="num" w:pos="720"/>
        </w:tabs>
        <w:ind w:left="720" w:hanging="360"/>
      </w:pPr>
    </w:lvl>
  </w:abstractNum>
  <w:abstractNum w:abstractNumId="13" w15:restartNumberingAfterBreak="0">
    <w:nsid w:val="00000004"/>
    <w:multiLevelType w:val="singleLevel"/>
    <w:tmpl w:val="00000004"/>
    <w:name w:val="WW8Num26"/>
    <w:lvl w:ilvl="0">
      <w:start w:val="1"/>
      <w:numFmt w:val="bullet"/>
      <w:pStyle w:val="Spiegelstrich"/>
      <w:lvlText w:val=""/>
      <w:lvlJc w:val="left"/>
      <w:pPr>
        <w:tabs>
          <w:tab w:val="num" w:pos="1232"/>
        </w:tabs>
        <w:ind w:left="1232" w:hanging="360"/>
      </w:pPr>
      <w:rPr>
        <w:rFonts w:ascii="Wingdings" w:hAnsi="Wingdings"/>
      </w:rPr>
    </w:lvl>
  </w:abstractNum>
  <w:abstractNum w:abstractNumId="14" w15:restartNumberingAfterBreak="0">
    <w:nsid w:val="0AC5475D"/>
    <w:multiLevelType w:val="hybridMultilevel"/>
    <w:tmpl w:val="E06A05EC"/>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5" w15:restartNumberingAfterBreak="0">
    <w:nsid w:val="1162083E"/>
    <w:multiLevelType w:val="hybridMultilevel"/>
    <w:tmpl w:val="86C0E8CC"/>
    <w:lvl w:ilvl="0" w:tplc="081A000F">
      <w:start w:val="1"/>
      <w:numFmt w:val="decimal"/>
      <w:lvlText w:val="%1."/>
      <w:lvlJc w:val="left"/>
      <w:pPr>
        <w:tabs>
          <w:tab w:val="num" w:pos="720"/>
        </w:tabs>
        <w:ind w:left="720" w:hanging="360"/>
      </w:pPr>
      <w:rPr>
        <w:rFonts w:hint="default"/>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6" w15:restartNumberingAfterBreak="0">
    <w:nsid w:val="1B9F663C"/>
    <w:multiLevelType w:val="hybridMultilevel"/>
    <w:tmpl w:val="7118057A"/>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7" w15:restartNumberingAfterBreak="0">
    <w:nsid w:val="1C9D76DD"/>
    <w:multiLevelType w:val="hybridMultilevel"/>
    <w:tmpl w:val="8FDA0EBA"/>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8" w15:restartNumberingAfterBreak="0">
    <w:nsid w:val="20EC3EB4"/>
    <w:multiLevelType w:val="hybridMultilevel"/>
    <w:tmpl w:val="8EE8E4DA"/>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9" w15:restartNumberingAfterBreak="0">
    <w:nsid w:val="210577F7"/>
    <w:multiLevelType w:val="hybridMultilevel"/>
    <w:tmpl w:val="330EEEE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6A13A82"/>
    <w:multiLevelType w:val="hybridMultilevel"/>
    <w:tmpl w:val="8146CF04"/>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1" w15:restartNumberingAfterBreak="0">
    <w:nsid w:val="290608BD"/>
    <w:multiLevelType w:val="hybridMultilevel"/>
    <w:tmpl w:val="83D28BE2"/>
    <w:lvl w:ilvl="0" w:tplc="46580C56">
      <w:start w:val="1"/>
      <w:numFmt w:val="bullet"/>
      <w:lvlText w:val="-"/>
      <w:lvlJc w:val="left"/>
      <w:pPr>
        <w:tabs>
          <w:tab w:val="num" w:pos="720"/>
        </w:tabs>
        <w:ind w:left="720" w:hanging="360"/>
      </w:pPr>
      <w:rPr>
        <w:rFonts w:ascii="Times New Roman" w:eastAsia="Times New Roman" w:hAnsi="Times New Roman" w:cs="Times New Roman" w:hint="default"/>
      </w:rPr>
    </w:lvl>
    <w:lvl w:ilvl="1" w:tplc="181A0003" w:tentative="1">
      <w:start w:val="1"/>
      <w:numFmt w:val="bullet"/>
      <w:lvlText w:val="o"/>
      <w:lvlJc w:val="left"/>
      <w:pPr>
        <w:tabs>
          <w:tab w:val="num" w:pos="1440"/>
        </w:tabs>
        <w:ind w:left="1440" w:hanging="360"/>
      </w:pPr>
      <w:rPr>
        <w:rFonts w:ascii="Courier New" w:hAnsi="Courier New" w:cs="Courier New" w:hint="default"/>
      </w:rPr>
    </w:lvl>
    <w:lvl w:ilvl="2" w:tplc="181A0005" w:tentative="1">
      <w:start w:val="1"/>
      <w:numFmt w:val="bullet"/>
      <w:lvlText w:val=""/>
      <w:lvlJc w:val="left"/>
      <w:pPr>
        <w:tabs>
          <w:tab w:val="num" w:pos="2160"/>
        </w:tabs>
        <w:ind w:left="2160" w:hanging="360"/>
      </w:pPr>
      <w:rPr>
        <w:rFonts w:ascii="Wingdings" w:hAnsi="Wingdings" w:hint="default"/>
      </w:rPr>
    </w:lvl>
    <w:lvl w:ilvl="3" w:tplc="181A0001" w:tentative="1">
      <w:start w:val="1"/>
      <w:numFmt w:val="bullet"/>
      <w:lvlText w:val=""/>
      <w:lvlJc w:val="left"/>
      <w:pPr>
        <w:tabs>
          <w:tab w:val="num" w:pos="2880"/>
        </w:tabs>
        <w:ind w:left="2880" w:hanging="360"/>
      </w:pPr>
      <w:rPr>
        <w:rFonts w:ascii="Symbol" w:hAnsi="Symbol" w:hint="default"/>
      </w:rPr>
    </w:lvl>
    <w:lvl w:ilvl="4" w:tplc="181A0003" w:tentative="1">
      <w:start w:val="1"/>
      <w:numFmt w:val="bullet"/>
      <w:lvlText w:val="o"/>
      <w:lvlJc w:val="left"/>
      <w:pPr>
        <w:tabs>
          <w:tab w:val="num" w:pos="3600"/>
        </w:tabs>
        <w:ind w:left="3600" w:hanging="360"/>
      </w:pPr>
      <w:rPr>
        <w:rFonts w:ascii="Courier New" w:hAnsi="Courier New" w:cs="Courier New" w:hint="default"/>
      </w:rPr>
    </w:lvl>
    <w:lvl w:ilvl="5" w:tplc="181A0005" w:tentative="1">
      <w:start w:val="1"/>
      <w:numFmt w:val="bullet"/>
      <w:lvlText w:val=""/>
      <w:lvlJc w:val="left"/>
      <w:pPr>
        <w:tabs>
          <w:tab w:val="num" w:pos="4320"/>
        </w:tabs>
        <w:ind w:left="4320" w:hanging="360"/>
      </w:pPr>
      <w:rPr>
        <w:rFonts w:ascii="Wingdings" w:hAnsi="Wingdings" w:hint="default"/>
      </w:rPr>
    </w:lvl>
    <w:lvl w:ilvl="6" w:tplc="181A0001" w:tentative="1">
      <w:start w:val="1"/>
      <w:numFmt w:val="bullet"/>
      <w:lvlText w:val=""/>
      <w:lvlJc w:val="left"/>
      <w:pPr>
        <w:tabs>
          <w:tab w:val="num" w:pos="5040"/>
        </w:tabs>
        <w:ind w:left="5040" w:hanging="360"/>
      </w:pPr>
      <w:rPr>
        <w:rFonts w:ascii="Symbol" w:hAnsi="Symbol" w:hint="default"/>
      </w:rPr>
    </w:lvl>
    <w:lvl w:ilvl="7" w:tplc="181A0003" w:tentative="1">
      <w:start w:val="1"/>
      <w:numFmt w:val="bullet"/>
      <w:lvlText w:val="o"/>
      <w:lvlJc w:val="left"/>
      <w:pPr>
        <w:tabs>
          <w:tab w:val="num" w:pos="5760"/>
        </w:tabs>
        <w:ind w:left="5760" w:hanging="360"/>
      </w:pPr>
      <w:rPr>
        <w:rFonts w:ascii="Courier New" w:hAnsi="Courier New" w:cs="Courier New" w:hint="default"/>
      </w:rPr>
    </w:lvl>
    <w:lvl w:ilvl="8" w:tplc="181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98212C4"/>
    <w:multiLevelType w:val="hybridMultilevel"/>
    <w:tmpl w:val="03CE5E6C"/>
    <w:lvl w:ilvl="0" w:tplc="655634A4">
      <w:numFmt w:val="bullet"/>
      <w:lvlText w:val="-"/>
      <w:lvlJc w:val="left"/>
      <w:pPr>
        <w:tabs>
          <w:tab w:val="num" w:pos="720"/>
        </w:tabs>
        <w:ind w:left="720" w:hanging="360"/>
      </w:pPr>
      <w:rPr>
        <w:rFonts w:ascii="Tahoma" w:eastAsia="Calibri"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CF27D3B"/>
    <w:multiLevelType w:val="hybridMultilevel"/>
    <w:tmpl w:val="7118057A"/>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4" w15:restartNumberingAfterBreak="0">
    <w:nsid w:val="2DB539DD"/>
    <w:multiLevelType w:val="multilevel"/>
    <w:tmpl w:val="B2F4CEC6"/>
    <w:lvl w:ilvl="0">
      <w:start w:val="1"/>
      <w:numFmt w:val="decimal"/>
      <w:lvlText w:val="%1."/>
      <w:lvlJc w:val="left"/>
      <w:pPr>
        <w:ind w:left="732" w:hanging="732"/>
      </w:pPr>
      <w:rPr>
        <w:rFonts w:hint="default"/>
      </w:rPr>
    </w:lvl>
    <w:lvl w:ilvl="1">
      <w:start w:val="1"/>
      <w:numFmt w:val="decimal"/>
      <w:lvlText w:val="%1.%2."/>
      <w:lvlJc w:val="left"/>
      <w:pPr>
        <w:ind w:left="732" w:hanging="732"/>
      </w:pPr>
      <w:rPr>
        <w:rFonts w:hint="default"/>
      </w:rPr>
    </w:lvl>
    <w:lvl w:ilvl="2">
      <w:start w:val="1"/>
      <w:numFmt w:val="decimal"/>
      <w:lvlText w:val="%1.%2.%3."/>
      <w:lvlJc w:val="left"/>
      <w:pPr>
        <w:ind w:left="732" w:hanging="73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30AF5BDB"/>
    <w:multiLevelType w:val="hybridMultilevel"/>
    <w:tmpl w:val="7A2A36F0"/>
    <w:lvl w:ilvl="0" w:tplc="0FF0C486">
      <w:start w:val="1"/>
      <w:numFmt w:val="bullet"/>
      <w:lvlText w:val=""/>
      <w:lvlJc w:val="left"/>
      <w:pPr>
        <w:tabs>
          <w:tab w:val="num" w:pos="720"/>
        </w:tabs>
        <w:ind w:left="720" w:hanging="360"/>
      </w:pPr>
      <w:rPr>
        <w:rFonts w:ascii="Symbol" w:hAnsi="Symbol" w:hint="default"/>
        <w:color w:val="auto"/>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18448C7"/>
    <w:multiLevelType w:val="hybridMultilevel"/>
    <w:tmpl w:val="592427AC"/>
    <w:lvl w:ilvl="0" w:tplc="97D6948C">
      <w:start w:val="1"/>
      <w:numFmt w:val="decimal"/>
      <w:lvlText w:val="%1."/>
      <w:lvlJc w:val="left"/>
      <w:pPr>
        <w:tabs>
          <w:tab w:val="num" w:pos="720"/>
        </w:tabs>
        <w:ind w:left="720" w:hanging="360"/>
      </w:pPr>
      <w:rPr>
        <w:rFonts w:hint="default"/>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E143527"/>
    <w:multiLevelType w:val="hybridMultilevel"/>
    <w:tmpl w:val="D0BA0A00"/>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8" w15:restartNumberingAfterBreak="0">
    <w:nsid w:val="3FD51216"/>
    <w:multiLevelType w:val="hybridMultilevel"/>
    <w:tmpl w:val="E06A05EC"/>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9" w15:restartNumberingAfterBreak="0">
    <w:nsid w:val="40332609"/>
    <w:multiLevelType w:val="hybridMultilevel"/>
    <w:tmpl w:val="B13CEE5E"/>
    <w:lvl w:ilvl="0" w:tplc="081A000F">
      <w:start w:val="1"/>
      <w:numFmt w:val="decimal"/>
      <w:lvlText w:val="%1."/>
      <w:lvlJc w:val="left"/>
      <w:pPr>
        <w:tabs>
          <w:tab w:val="num" w:pos="720"/>
        </w:tabs>
        <w:ind w:left="720" w:hanging="360"/>
      </w:pPr>
      <w:rPr>
        <w:rFonts w:hint="default"/>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0" w15:restartNumberingAfterBreak="0">
    <w:nsid w:val="45D41421"/>
    <w:multiLevelType w:val="hybridMultilevel"/>
    <w:tmpl w:val="B492E93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7C45CBC"/>
    <w:multiLevelType w:val="hybridMultilevel"/>
    <w:tmpl w:val="8FDA0EBA"/>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32" w15:restartNumberingAfterBreak="0">
    <w:nsid w:val="4AD33598"/>
    <w:multiLevelType w:val="hybridMultilevel"/>
    <w:tmpl w:val="7998308E"/>
    <w:lvl w:ilvl="0" w:tplc="57BE8EFA">
      <w:start w:val="1"/>
      <w:numFmt w:val="decimal"/>
      <w:suff w:val="nothing"/>
      <w:lvlText w:val="%1."/>
      <w:lvlJc w:val="left"/>
      <w:pPr>
        <w:ind w:left="426"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15:restartNumberingAfterBreak="0">
    <w:nsid w:val="4EFC6802"/>
    <w:multiLevelType w:val="hybridMultilevel"/>
    <w:tmpl w:val="D71274C8"/>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4" w15:restartNumberingAfterBreak="0">
    <w:nsid w:val="50BB6938"/>
    <w:multiLevelType w:val="hybridMultilevel"/>
    <w:tmpl w:val="A16067CA"/>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5" w15:restartNumberingAfterBreak="0">
    <w:nsid w:val="523C089E"/>
    <w:multiLevelType w:val="hybridMultilevel"/>
    <w:tmpl w:val="7F403F78"/>
    <w:lvl w:ilvl="0" w:tplc="00000003">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52E26B67"/>
    <w:multiLevelType w:val="hybridMultilevel"/>
    <w:tmpl w:val="1DDE1894"/>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7" w15:restartNumberingAfterBreak="0">
    <w:nsid w:val="59304B2D"/>
    <w:multiLevelType w:val="hybridMultilevel"/>
    <w:tmpl w:val="DE9A3F86"/>
    <w:lvl w:ilvl="0" w:tplc="081A000F">
      <w:start w:val="1"/>
      <w:numFmt w:val="decimal"/>
      <w:lvlText w:val="%1."/>
      <w:lvlJc w:val="left"/>
      <w:pPr>
        <w:tabs>
          <w:tab w:val="num" w:pos="720"/>
        </w:tabs>
        <w:ind w:left="720" w:hanging="360"/>
      </w:pPr>
      <w:rPr>
        <w:rFonts w:hint="default"/>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8" w15:restartNumberingAfterBreak="0">
    <w:nsid w:val="618B5B45"/>
    <w:multiLevelType w:val="hybridMultilevel"/>
    <w:tmpl w:val="441E8F6A"/>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39" w15:restartNumberingAfterBreak="0">
    <w:nsid w:val="6EFE6221"/>
    <w:multiLevelType w:val="hybridMultilevel"/>
    <w:tmpl w:val="CDCECF50"/>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0" w15:restartNumberingAfterBreak="0">
    <w:nsid w:val="70861BA7"/>
    <w:multiLevelType w:val="hybridMultilevel"/>
    <w:tmpl w:val="B666D86C"/>
    <w:lvl w:ilvl="0" w:tplc="42947F3A">
      <w:start w:val="1"/>
      <w:numFmt w:val="decimal"/>
      <w:lvlText w:val="%1."/>
      <w:lvlJc w:val="left"/>
      <w:pPr>
        <w:ind w:left="644" w:hanging="360"/>
      </w:pPr>
      <w:rPr>
        <w:rFonts w:ascii="Times New Roman" w:hAnsi="Times New Roman" w:cs="Times New Roman" w:hint="default"/>
        <w:sz w:val="24"/>
        <w:szCs w:val="24"/>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41" w15:restartNumberingAfterBreak="0">
    <w:nsid w:val="70A3700F"/>
    <w:multiLevelType w:val="hybridMultilevel"/>
    <w:tmpl w:val="F3302AB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7D656F85"/>
    <w:multiLevelType w:val="hybridMultilevel"/>
    <w:tmpl w:val="7118057A"/>
    <w:lvl w:ilvl="0" w:tplc="241A000F">
      <w:start w:val="1"/>
      <w:numFmt w:val="decimal"/>
      <w:lvlText w:val="%1."/>
      <w:lvlJc w:val="lef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num w:numId="1">
    <w:abstractNumId w:val="32"/>
  </w:num>
  <w:num w:numId="2">
    <w:abstractNumId w:val="13"/>
  </w:num>
  <w:num w:numId="3">
    <w:abstractNumId w:val="10"/>
  </w:num>
  <w:num w:numId="4">
    <w:abstractNumId w:val="11"/>
  </w:num>
  <w:num w:numId="5">
    <w:abstractNumId w:val="12"/>
  </w:num>
  <w:num w:numId="6">
    <w:abstractNumId w:val="35"/>
  </w:num>
  <w:num w:numId="7">
    <w:abstractNumId w:val="21"/>
  </w:num>
  <w:num w:numId="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20"/>
  </w:num>
  <w:num w:numId="11">
    <w:abstractNumId w:val="27"/>
  </w:num>
  <w:num w:numId="12">
    <w:abstractNumId w:val="15"/>
  </w:num>
  <w:num w:numId="13">
    <w:abstractNumId w:val="40"/>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37"/>
  </w:num>
  <w:num w:numId="25">
    <w:abstractNumId w:val="29"/>
  </w:num>
  <w:num w:numId="26">
    <w:abstractNumId w:val="26"/>
  </w:num>
  <w:num w:numId="27">
    <w:abstractNumId w:val="22"/>
  </w:num>
  <w:num w:numId="28">
    <w:abstractNumId w:val="19"/>
  </w:num>
  <w:num w:numId="29">
    <w:abstractNumId w:val="30"/>
  </w:num>
  <w:num w:numId="30">
    <w:abstractNumId w:val="41"/>
  </w:num>
  <w:num w:numId="31">
    <w:abstractNumId w:val="17"/>
  </w:num>
  <w:num w:numId="32">
    <w:abstractNumId w:val="38"/>
  </w:num>
  <w:num w:numId="33">
    <w:abstractNumId w:val="31"/>
  </w:num>
  <w:num w:numId="34">
    <w:abstractNumId w:val="18"/>
  </w:num>
  <w:num w:numId="35">
    <w:abstractNumId w:val="14"/>
  </w:num>
  <w:num w:numId="36">
    <w:abstractNumId w:val="28"/>
  </w:num>
  <w:num w:numId="37">
    <w:abstractNumId w:val="39"/>
  </w:num>
  <w:num w:numId="3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36"/>
  </w:num>
  <w:num w:numId="41">
    <w:abstractNumId w:val="34"/>
  </w:num>
  <w:num w:numId="42">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3"/>
  </w:num>
  <w:num w:numId="44">
    <w:abstractNumId w:val="16"/>
  </w:num>
  <w:num w:numId="4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4"/>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D77"/>
    <w:rsid w:val="000044B7"/>
    <w:rsid w:val="0001112F"/>
    <w:rsid w:val="00013087"/>
    <w:rsid w:val="000134B7"/>
    <w:rsid w:val="00014374"/>
    <w:rsid w:val="00015534"/>
    <w:rsid w:val="00016999"/>
    <w:rsid w:val="00020DEE"/>
    <w:rsid w:val="00021705"/>
    <w:rsid w:val="0002379B"/>
    <w:rsid w:val="00023CAB"/>
    <w:rsid w:val="00031791"/>
    <w:rsid w:val="0004046E"/>
    <w:rsid w:val="00057026"/>
    <w:rsid w:val="00060947"/>
    <w:rsid w:val="000615A3"/>
    <w:rsid w:val="00064129"/>
    <w:rsid w:val="000645BC"/>
    <w:rsid w:val="00065E64"/>
    <w:rsid w:val="00066A41"/>
    <w:rsid w:val="00066F17"/>
    <w:rsid w:val="00085AE4"/>
    <w:rsid w:val="000877E5"/>
    <w:rsid w:val="00090248"/>
    <w:rsid w:val="00097CE5"/>
    <w:rsid w:val="00097EAA"/>
    <w:rsid w:val="000A442D"/>
    <w:rsid w:val="000A6D7A"/>
    <w:rsid w:val="000B1E53"/>
    <w:rsid w:val="000B47BA"/>
    <w:rsid w:val="000B67D1"/>
    <w:rsid w:val="000B7E6A"/>
    <w:rsid w:val="000C2B2C"/>
    <w:rsid w:val="000C704F"/>
    <w:rsid w:val="000E0865"/>
    <w:rsid w:val="000E2728"/>
    <w:rsid w:val="000E2ABD"/>
    <w:rsid w:val="000E4E56"/>
    <w:rsid w:val="000E7BD9"/>
    <w:rsid w:val="000F18E4"/>
    <w:rsid w:val="001008D7"/>
    <w:rsid w:val="00100D9B"/>
    <w:rsid w:val="0010130E"/>
    <w:rsid w:val="001037F8"/>
    <w:rsid w:val="00104C67"/>
    <w:rsid w:val="00104F6E"/>
    <w:rsid w:val="001062F6"/>
    <w:rsid w:val="001068FA"/>
    <w:rsid w:val="0011159A"/>
    <w:rsid w:val="00112790"/>
    <w:rsid w:val="001129F8"/>
    <w:rsid w:val="001133BD"/>
    <w:rsid w:val="00113B35"/>
    <w:rsid w:val="00115D41"/>
    <w:rsid w:val="001220A0"/>
    <w:rsid w:val="001237BF"/>
    <w:rsid w:val="001240F3"/>
    <w:rsid w:val="001253B5"/>
    <w:rsid w:val="00127471"/>
    <w:rsid w:val="00133FD3"/>
    <w:rsid w:val="00134CE6"/>
    <w:rsid w:val="00137A01"/>
    <w:rsid w:val="001425BF"/>
    <w:rsid w:val="00142739"/>
    <w:rsid w:val="00143698"/>
    <w:rsid w:val="00146BF7"/>
    <w:rsid w:val="001546FF"/>
    <w:rsid w:val="00155168"/>
    <w:rsid w:val="0015581E"/>
    <w:rsid w:val="00155F91"/>
    <w:rsid w:val="00160784"/>
    <w:rsid w:val="00167478"/>
    <w:rsid w:val="00167942"/>
    <w:rsid w:val="001710EC"/>
    <w:rsid w:val="00171265"/>
    <w:rsid w:val="001720A6"/>
    <w:rsid w:val="001725A0"/>
    <w:rsid w:val="0017290B"/>
    <w:rsid w:val="001741BC"/>
    <w:rsid w:val="00174208"/>
    <w:rsid w:val="00174F05"/>
    <w:rsid w:val="00181096"/>
    <w:rsid w:val="001904F9"/>
    <w:rsid w:val="00193605"/>
    <w:rsid w:val="001936BA"/>
    <w:rsid w:val="00193A87"/>
    <w:rsid w:val="00194500"/>
    <w:rsid w:val="00196794"/>
    <w:rsid w:val="001A2A19"/>
    <w:rsid w:val="001A3259"/>
    <w:rsid w:val="001A3CB2"/>
    <w:rsid w:val="001A5716"/>
    <w:rsid w:val="001A59F8"/>
    <w:rsid w:val="001A666B"/>
    <w:rsid w:val="001B0BD0"/>
    <w:rsid w:val="001C10BE"/>
    <w:rsid w:val="001C5BEC"/>
    <w:rsid w:val="001C6708"/>
    <w:rsid w:val="001C7F35"/>
    <w:rsid w:val="001D0122"/>
    <w:rsid w:val="001D026F"/>
    <w:rsid w:val="001D75F0"/>
    <w:rsid w:val="001E1076"/>
    <w:rsid w:val="001E23A5"/>
    <w:rsid w:val="001E3DF0"/>
    <w:rsid w:val="001E4FF1"/>
    <w:rsid w:val="001E55FC"/>
    <w:rsid w:val="001F2318"/>
    <w:rsid w:val="001F565B"/>
    <w:rsid w:val="0020028B"/>
    <w:rsid w:val="0020157C"/>
    <w:rsid w:val="002020B2"/>
    <w:rsid w:val="0020274D"/>
    <w:rsid w:val="0020520E"/>
    <w:rsid w:val="00205300"/>
    <w:rsid w:val="002053BD"/>
    <w:rsid w:val="00206306"/>
    <w:rsid w:val="0020782C"/>
    <w:rsid w:val="002112D5"/>
    <w:rsid w:val="00212D8A"/>
    <w:rsid w:val="002138AB"/>
    <w:rsid w:val="0021733F"/>
    <w:rsid w:val="002178EB"/>
    <w:rsid w:val="0022023A"/>
    <w:rsid w:val="002218DF"/>
    <w:rsid w:val="0022401C"/>
    <w:rsid w:val="00232294"/>
    <w:rsid w:val="00232A98"/>
    <w:rsid w:val="00233C8B"/>
    <w:rsid w:val="00234565"/>
    <w:rsid w:val="00237EE5"/>
    <w:rsid w:val="00240802"/>
    <w:rsid w:val="0024459F"/>
    <w:rsid w:val="00244F48"/>
    <w:rsid w:val="002526F4"/>
    <w:rsid w:val="00253C51"/>
    <w:rsid w:val="0025413B"/>
    <w:rsid w:val="002612EF"/>
    <w:rsid w:val="00267DB5"/>
    <w:rsid w:val="0027006A"/>
    <w:rsid w:val="00271201"/>
    <w:rsid w:val="00276610"/>
    <w:rsid w:val="002849A0"/>
    <w:rsid w:val="002953C3"/>
    <w:rsid w:val="002A1FB3"/>
    <w:rsid w:val="002A41DD"/>
    <w:rsid w:val="002A675B"/>
    <w:rsid w:val="002B1330"/>
    <w:rsid w:val="002B5351"/>
    <w:rsid w:val="002B56FB"/>
    <w:rsid w:val="002B5DAE"/>
    <w:rsid w:val="002B6F83"/>
    <w:rsid w:val="002C01CE"/>
    <w:rsid w:val="002C117C"/>
    <w:rsid w:val="002C4ACB"/>
    <w:rsid w:val="002C6332"/>
    <w:rsid w:val="002D14D0"/>
    <w:rsid w:val="002D1EC7"/>
    <w:rsid w:val="002D3EBE"/>
    <w:rsid w:val="002D42DC"/>
    <w:rsid w:val="002D6F3C"/>
    <w:rsid w:val="002D71D9"/>
    <w:rsid w:val="002D78EC"/>
    <w:rsid w:val="002E2AE9"/>
    <w:rsid w:val="002F028A"/>
    <w:rsid w:val="002F4809"/>
    <w:rsid w:val="002F6582"/>
    <w:rsid w:val="003008D8"/>
    <w:rsid w:val="00304250"/>
    <w:rsid w:val="00307E30"/>
    <w:rsid w:val="0031032F"/>
    <w:rsid w:val="0031428C"/>
    <w:rsid w:val="003169E2"/>
    <w:rsid w:val="00323C4F"/>
    <w:rsid w:val="00323DDF"/>
    <w:rsid w:val="003264E0"/>
    <w:rsid w:val="00327880"/>
    <w:rsid w:val="003322B5"/>
    <w:rsid w:val="00332FC2"/>
    <w:rsid w:val="003332CD"/>
    <w:rsid w:val="0033404F"/>
    <w:rsid w:val="00334541"/>
    <w:rsid w:val="003359AC"/>
    <w:rsid w:val="003411B3"/>
    <w:rsid w:val="003428F4"/>
    <w:rsid w:val="00345F4B"/>
    <w:rsid w:val="00350294"/>
    <w:rsid w:val="00351CA5"/>
    <w:rsid w:val="00356182"/>
    <w:rsid w:val="00360DCB"/>
    <w:rsid w:val="00362884"/>
    <w:rsid w:val="00362EC1"/>
    <w:rsid w:val="0036482E"/>
    <w:rsid w:val="00364D68"/>
    <w:rsid w:val="003658E7"/>
    <w:rsid w:val="00365F96"/>
    <w:rsid w:val="00366A54"/>
    <w:rsid w:val="003679B6"/>
    <w:rsid w:val="0037241F"/>
    <w:rsid w:val="00373A83"/>
    <w:rsid w:val="003759F6"/>
    <w:rsid w:val="00375D05"/>
    <w:rsid w:val="003827F2"/>
    <w:rsid w:val="00383DAC"/>
    <w:rsid w:val="0038543F"/>
    <w:rsid w:val="00385765"/>
    <w:rsid w:val="0038677D"/>
    <w:rsid w:val="0039282A"/>
    <w:rsid w:val="003A683C"/>
    <w:rsid w:val="003B0FCD"/>
    <w:rsid w:val="003B3C87"/>
    <w:rsid w:val="003B5999"/>
    <w:rsid w:val="003B6BC7"/>
    <w:rsid w:val="003B7004"/>
    <w:rsid w:val="003B7986"/>
    <w:rsid w:val="003B7E6D"/>
    <w:rsid w:val="003C082A"/>
    <w:rsid w:val="003C3322"/>
    <w:rsid w:val="003D010B"/>
    <w:rsid w:val="003D09CF"/>
    <w:rsid w:val="003D0EC3"/>
    <w:rsid w:val="003D2730"/>
    <w:rsid w:val="003D2982"/>
    <w:rsid w:val="003D453B"/>
    <w:rsid w:val="003D6DE1"/>
    <w:rsid w:val="003D76FD"/>
    <w:rsid w:val="003D77FF"/>
    <w:rsid w:val="003E0725"/>
    <w:rsid w:val="003E168F"/>
    <w:rsid w:val="003E1B76"/>
    <w:rsid w:val="003E45F8"/>
    <w:rsid w:val="003E504E"/>
    <w:rsid w:val="003E5ECD"/>
    <w:rsid w:val="003E643B"/>
    <w:rsid w:val="003E69A1"/>
    <w:rsid w:val="003E76AF"/>
    <w:rsid w:val="003F1979"/>
    <w:rsid w:val="003F4B06"/>
    <w:rsid w:val="00401A62"/>
    <w:rsid w:val="00412260"/>
    <w:rsid w:val="00422618"/>
    <w:rsid w:val="00426AB4"/>
    <w:rsid w:val="00427693"/>
    <w:rsid w:val="00430608"/>
    <w:rsid w:val="00434435"/>
    <w:rsid w:val="00434FD4"/>
    <w:rsid w:val="00435E67"/>
    <w:rsid w:val="004410AD"/>
    <w:rsid w:val="004416C9"/>
    <w:rsid w:val="00442031"/>
    <w:rsid w:val="004433DF"/>
    <w:rsid w:val="0044346F"/>
    <w:rsid w:val="00444D3F"/>
    <w:rsid w:val="00445BC8"/>
    <w:rsid w:val="004548DA"/>
    <w:rsid w:val="00455536"/>
    <w:rsid w:val="0046111E"/>
    <w:rsid w:val="0046131B"/>
    <w:rsid w:val="00463AC7"/>
    <w:rsid w:val="00463C8D"/>
    <w:rsid w:val="004656AA"/>
    <w:rsid w:val="00467F82"/>
    <w:rsid w:val="00470B19"/>
    <w:rsid w:val="00474AC2"/>
    <w:rsid w:val="004754BE"/>
    <w:rsid w:val="004758AF"/>
    <w:rsid w:val="0047592D"/>
    <w:rsid w:val="00476005"/>
    <w:rsid w:val="0047720C"/>
    <w:rsid w:val="00480346"/>
    <w:rsid w:val="004822A4"/>
    <w:rsid w:val="00484092"/>
    <w:rsid w:val="0048424D"/>
    <w:rsid w:val="00485E3F"/>
    <w:rsid w:val="0049115E"/>
    <w:rsid w:val="00491DB6"/>
    <w:rsid w:val="00495E4A"/>
    <w:rsid w:val="004960E0"/>
    <w:rsid w:val="004962E8"/>
    <w:rsid w:val="004971D4"/>
    <w:rsid w:val="00497D0A"/>
    <w:rsid w:val="004A0127"/>
    <w:rsid w:val="004A3538"/>
    <w:rsid w:val="004A3EA4"/>
    <w:rsid w:val="004A6E99"/>
    <w:rsid w:val="004B29E1"/>
    <w:rsid w:val="004B2DAF"/>
    <w:rsid w:val="004B5260"/>
    <w:rsid w:val="004B7FB2"/>
    <w:rsid w:val="004C3C30"/>
    <w:rsid w:val="004C417F"/>
    <w:rsid w:val="004C563D"/>
    <w:rsid w:val="004D0F9B"/>
    <w:rsid w:val="004D194B"/>
    <w:rsid w:val="004D24C2"/>
    <w:rsid w:val="004D2859"/>
    <w:rsid w:val="004E0FFD"/>
    <w:rsid w:val="004E1B5D"/>
    <w:rsid w:val="004E5F95"/>
    <w:rsid w:val="004E7243"/>
    <w:rsid w:val="004E748B"/>
    <w:rsid w:val="004E75C9"/>
    <w:rsid w:val="004E7A37"/>
    <w:rsid w:val="004F3515"/>
    <w:rsid w:val="00511CCE"/>
    <w:rsid w:val="00511F90"/>
    <w:rsid w:val="005138FF"/>
    <w:rsid w:val="00514872"/>
    <w:rsid w:val="00515051"/>
    <w:rsid w:val="005164D3"/>
    <w:rsid w:val="00516FBE"/>
    <w:rsid w:val="005207E6"/>
    <w:rsid w:val="005208D6"/>
    <w:rsid w:val="005222A1"/>
    <w:rsid w:val="00522CC1"/>
    <w:rsid w:val="00530AEC"/>
    <w:rsid w:val="005341CA"/>
    <w:rsid w:val="00534B96"/>
    <w:rsid w:val="00534C1B"/>
    <w:rsid w:val="00536F23"/>
    <w:rsid w:val="00537DCE"/>
    <w:rsid w:val="00543123"/>
    <w:rsid w:val="00543137"/>
    <w:rsid w:val="00545AD5"/>
    <w:rsid w:val="00545B73"/>
    <w:rsid w:val="00550802"/>
    <w:rsid w:val="00553486"/>
    <w:rsid w:val="00554C1C"/>
    <w:rsid w:val="00557D5B"/>
    <w:rsid w:val="00561ED4"/>
    <w:rsid w:val="00564DB8"/>
    <w:rsid w:val="00566666"/>
    <w:rsid w:val="005672C4"/>
    <w:rsid w:val="00570008"/>
    <w:rsid w:val="00571CF1"/>
    <w:rsid w:val="00573126"/>
    <w:rsid w:val="00575742"/>
    <w:rsid w:val="00575AF2"/>
    <w:rsid w:val="00575E38"/>
    <w:rsid w:val="00575F76"/>
    <w:rsid w:val="0058345E"/>
    <w:rsid w:val="0058671D"/>
    <w:rsid w:val="0058767C"/>
    <w:rsid w:val="00590DC8"/>
    <w:rsid w:val="0059135F"/>
    <w:rsid w:val="0059250C"/>
    <w:rsid w:val="00593ECB"/>
    <w:rsid w:val="005A082D"/>
    <w:rsid w:val="005A2737"/>
    <w:rsid w:val="005A300B"/>
    <w:rsid w:val="005A30A1"/>
    <w:rsid w:val="005A64BC"/>
    <w:rsid w:val="005A6CF3"/>
    <w:rsid w:val="005A7E56"/>
    <w:rsid w:val="005B010F"/>
    <w:rsid w:val="005B186C"/>
    <w:rsid w:val="005B1C46"/>
    <w:rsid w:val="005B1CB4"/>
    <w:rsid w:val="005B25A7"/>
    <w:rsid w:val="005B42CB"/>
    <w:rsid w:val="005B501E"/>
    <w:rsid w:val="005B5DCB"/>
    <w:rsid w:val="005C09F7"/>
    <w:rsid w:val="005C0BFA"/>
    <w:rsid w:val="005C203D"/>
    <w:rsid w:val="005D0F93"/>
    <w:rsid w:val="005D3B6D"/>
    <w:rsid w:val="005D3D4A"/>
    <w:rsid w:val="005E1255"/>
    <w:rsid w:val="005E2881"/>
    <w:rsid w:val="005E4FF8"/>
    <w:rsid w:val="005F245A"/>
    <w:rsid w:val="005F5FD1"/>
    <w:rsid w:val="0060386E"/>
    <w:rsid w:val="00603F42"/>
    <w:rsid w:val="00605754"/>
    <w:rsid w:val="00611594"/>
    <w:rsid w:val="006125C1"/>
    <w:rsid w:val="00612876"/>
    <w:rsid w:val="006156DA"/>
    <w:rsid w:val="00617554"/>
    <w:rsid w:val="006229E6"/>
    <w:rsid w:val="00622A8A"/>
    <w:rsid w:val="00624E9E"/>
    <w:rsid w:val="0063099B"/>
    <w:rsid w:val="006310BD"/>
    <w:rsid w:val="00631645"/>
    <w:rsid w:val="00634B83"/>
    <w:rsid w:val="0063621A"/>
    <w:rsid w:val="00636F03"/>
    <w:rsid w:val="00641FDF"/>
    <w:rsid w:val="00643C59"/>
    <w:rsid w:val="00646242"/>
    <w:rsid w:val="006468B3"/>
    <w:rsid w:val="00652B25"/>
    <w:rsid w:val="00652C69"/>
    <w:rsid w:val="00653298"/>
    <w:rsid w:val="006560C6"/>
    <w:rsid w:val="006610FA"/>
    <w:rsid w:val="0066327F"/>
    <w:rsid w:val="00670B09"/>
    <w:rsid w:val="00681BCB"/>
    <w:rsid w:val="0068228C"/>
    <w:rsid w:val="0068350D"/>
    <w:rsid w:val="006841CB"/>
    <w:rsid w:val="00685126"/>
    <w:rsid w:val="0068605D"/>
    <w:rsid w:val="006865F8"/>
    <w:rsid w:val="00686609"/>
    <w:rsid w:val="006903F3"/>
    <w:rsid w:val="0069056A"/>
    <w:rsid w:val="006910C0"/>
    <w:rsid w:val="0069111C"/>
    <w:rsid w:val="006925EE"/>
    <w:rsid w:val="00692F30"/>
    <w:rsid w:val="00693E0F"/>
    <w:rsid w:val="0069449C"/>
    <w:rsid w:val="006966F8"/>
    <w:rsid w:val="006A3E0F"/>
    <w:rsid w:val="006A65C2"/>
    <w:rsid w:val="006B2D0A"/>
    <w:rsid w:val="006B4414"/>
    <w:rsid w:val="006B61E9"/>
    <w:rsid w:val="006B6477"/>
    <w:rsid w:val="006C05E2"/>
    <w:rsid w:val="006C0E4E"/>
    <w:rsid w:val="006C0E6C"/>
    <w:rsid w:val="006C1978"/>
    <w:rsid w:val="006C35F5"/>
    <w:rsid w:val="006C3BF1"/>
    <w:rsid w:val="006C5881"/>
    <w:rsid w:val="006C629A"/>
    <w:rsid w:val="006C6602"/>
    <w:rsid w:val="006D0790"/>
    <w:rsid w:val="006D38B0"/>
    <w:rsid w:val="006D4611"/>
    <w:rsid w:val="006D6A3D"/>
    <w:rsid w:val="006D776D"/>
    <w:rsid w:val="006E0A24"/>
    <w:rsid w:val="006E12A6"/>
    <w:rsid w:val="006E15AE"/>
    <w:rsid w:val="006E1981"/>
    <w:rsid w:val="006E32DB"/>
    <w:rsid w:val="006E414F"/>
    <w:rsid w:val="006E61EC"/>
    <w:rsid w:val="006F1C63"/>
    <w:rsid w:val="006F3B91"/>
    <w:rsid w:val="006F5491"/>
    <w:rsid w:val="006F7F60"/>
    <w:rsid w:val="00702DCF"/>
    <w:rsid w:val="00703EB3"/>
    <w:rsid w:val="0070793B"/>
    <w:rsid w:val="00707B27"/>
    <w:rsid w:val="007115C2"/>
    <w:rsid w:val="007121D8"/>
    <w:rsid w:val="00713D1F"/>
    <w:rsid w:val="007153CA"/>
    <w:rsid w:val="007178C2"/>
    <w:rsid w:val="00725F72"/>
    <w:rsid w:val="0073269A"/>
    <w:rsid w:val="00733227"/>
    <w:rsid w:val="0074117E"/>
    <w:rsid w:val="00745E29"/>
    <w:rsid w:val="007473CA"/>
    <w:rsid w:val="00747ADA"/>
    <w:rsid w:val="00750583"/>
    <w:rsid w:val="00751A26"/>
    <w:rsid w:val="00751FF7"/>
    <w:rsid w:val="00755CBA"/>
    <w:rsid w:val="0075759D"/>
    <w:rsid w:val="00757FB5"/>
    <w:rsid w:val="00765762"/>
    <w:rsid w:val="00770B82"/>
    <w:rsid w:val="0077446A"/>
    <w:rsid w:val="00777B56"/>
    <w:rsid w:val="00785D3A"/>
    <w:rsid w:val="007908F5"/>
    <w:rsid w:val="007926A4"/>
    <w:rsid w:val="00793109"/>
    <w:rsid w:val="007933B1"/>
    <w:rsid w:val="007952F9"/>
    <w:rsid w:val="00797989"/>
    <w:rsid w:val="007A0247"/>
    <w:rsid w:val="007A08C8"/>
    <w:rsid w:val="007A23F1"/>
    <w:rsid w:val="007A4DD7"/>
    <w:rsid w:val="007A5428"/>
    <w:rsid w:val="007B1E22"/>
    <w:rsid w:val="007B5597"/>
    <w:rsid w:val="007B5B43"/>
    <w:rsid w:val="007B5D84"/>
    <w:rsid w:val="007C0505"/>
    <w:rsid w:val="007C342D"/>
    <w:rsid w:val="007C375C"/>
    <w:rsid w:val="007C6DE5"/>
    <w:rsid w:val="007C747A"/>
    <w:rsid w:val="007D1059"/>
    <w:rsid w:val="007D4170"/>
    <w:rsid w:val="007D4992"/>
    <w:rsid w:val="007D6865"/>
    <w:rsid w:val="007E012C"/>
    <w:rsid w:val="007E67AE"/>
    <w:rsid w:val="007E721D"/>
    <w:rsid w:val="007E76AF"/>
    <w:rsid w:val="007F01F3"/>
    <w:rsid w:val="00803F24"/>
    <w:rsid w:val="008042BD"/>
    <w:rsid w:val="0080489A"/>
    <w:rsid w:val="00805610"/>
    <w:rsid w:val="00806B04"/>
    <w:rsid w:val="008074FF"/>
    <w:rsid w:val="00810DCC"/>
    <w:rsid w:val="00813649"/>
    <w:rsid w:val="0081615B"/>
    <w:rsid w:val="00816B81"/>
    <w:rsid w:val="00820869"/>
    <w:rsid w:val="0082434F"/>
    <w:rsid w:val="0082451F"/>
    <w:rsid w:val="008250C4"/>
    <w:rsid w:val="008309D7"/>
    <w:rsid w:val="00831B65"/>
    <w:rsid w:val="008322D0"/>
    <w:rsid w:val="008324DD"/>
    <w:rsid w:val="0083290A"/>
    <w:rsid w:val="00832C67"/>
    <w:rsid w:val="008348C4"/>
    <w:rsid w:val="00835E0A"/>
    <w:rsid w:val="00836613"/>
    <w:rsid w:val="0084040B"/>
    <w:rsid w:val="00840EEA"/>
    <w:rsid w:val="008410AE"/>
    <w:rsid w:val="00841CD5"/>
    <w:rsid w:val="00842BF4"/>
    <w:rsid w:val="00842C48"/>
    <w:rsid w:val="00844F72"/>
    <w:rsid w:val="008468A2"/>
    <w:rsid w:val="00853F67"/>
    <w:rsid w:val="00857419"/>
    <w:rsid w:val="00862F02"/>
    <w:rsid w:val="00863B68"/>
    <w:rsid w:val="008674E7"/>
    <w:rsid w:val="00874A6D"/>
    <w:rsid w:val="008759FD"/>
    <w:rsid w:val="008764C9"/>
    <w:rsid w:val="00881A5C"/>
    <w:rsid w:val="00882397"/>
    <w:rsid w:val="00882450"/>
    <w:rsid w:val="00883022"/>
    <w:rsid w:val="00886FD5"/>
    <w:rsid w:val="00887D74"/>
    <w:rsid w:val="00890D77"/>
    <w:rsid w:val="0089593A"/>
    <w:rsid w:val="00897B35"/>
    <w:rsid w:val="00897E6A"/>
    <w:rsid w:val="008A2215"/>
    <w:rsid w:val="008A443F"/>
    <w:rsid w:val="008A5DDB"/>
    <w:rsid w:val="008B4E94"/>
    <w:rsid w:val="008B4FD0"/>
    <w:rsid w:val="008B50AB"/>
    <w:rsid w:val="008B5626"/>
    <w:rsid w:val="008B67FB"/>
    <w:rsid w:val="008B7548"/>
    <w:rsid w:val="008B7661"/>
    <w:rsid w:val="008B76C4"/>
    <w:rsid w:val="008C0E34"/>
    <w:rsid w:val="008C13A0"/>
    <w:rsid w:val="008C410C"/>
    <w:rsid w:val="008C563A"/>
    <w:rsid w:val="008C6A64"/>
    <w:rsid w:val="008D0584"/>
    <w:rsid w:val="008D0D7F"/>
    <w:rsid w:val="008E1661"/>
    <w:rsid w:val="008E4095"/>
    <w:rsid w:val="008E7422"/>
    <w:rsid w:val="008F21AE"/>
    <w:rsid w:val="008F2EE7"/>
    <w:rsid w:val="008F4FAF"/>
    <w:rsid w:val="008F6B63"/>
    <w:rsid w:val="008F6FA0"/>
    <w:rsid w:val="00900160"/>
    <w:rsid w:val="009016C7"/>
    <w:rsid w:val="00904D23"/>
    <w:rsid w:val="009109DC"/>
    <w:rsid w:val="00914173"/>
    <w:rsid w:val="00915A01"/>
    <w:rsid w:val="009160CB"/>
    <w:rsid w:val="00920D00"/>
    <w:rsid w:val="00921DEF"/>
    <w:rsid w:val="009232E8"/>
    <w:rsid w:val="009233B6"/>
    <w:rsid w:val="00923FFC"/>
    <w:rsid w:val="00925A03"/>
    <w:rsid w:val="00925F6C"/>
    <w:rsid w:val="00930839"/>
    <w:rsid w:val="00931E78"/>
    <w:rsid w:val="00932826"/>
    <w:rsid w:val="00933118"/>
    <w:rsid w:val="00933FDC"/>
    <w:rsid w:val="009361E0"/>
    <w:rsid w:val="00936DD1"/>
    <w:rsid w:val="00937946"/>
    <w:rsid w:val="0094000A"/>
    <w:rsid w:val="0094044A"/>
    <w:rsid w:val="009404C3"/>
    <w:rsid w:val="00944347"/>
    <w:rsid w:val="00947417"/>
    <w:rsid w:val="0095021C"/>
    <w:rsid w:val="0095224E"/>
    <w:rsid w:val="00954511"/>
    <w:rsid w:val="00955BF0"/>
    <w:rsid w:val="00955E03"/>
    <w:rsid w:val="00962F55"/>
    <w:rsid w:val="00964DBC"/>
    <w:rsid w:val="009656E8"/>
    <w:rsid w:val="00966879"/>
    <w:rsid w:val="009719D4"/>
    <w:rsid w:val="00973814"/>
    <w:rsid w:val="00976939"/>
    <w:rsid w:val="00976ABC"/>
    <w:rsid w:val="00987E5E"/>
    <w:rsid w:val="00990BB1"/>
    <w:rsid w:val="00991A13"/>
    <w:rsid w:val="00995095"/>
    <w:rsid w:val="009953BF"/>
    <w:rsid w:val="009A1A3B"/>
    <w:rsid w:val="009A2D72"/>
    <w:rsid w:val="009A4AD7"/>
    <w:rsid w:val="009A55FE"/>
    <w:rsid w:val="009B40CE"/>
    <w:rsid w:val="009C04DD"/>
    <w:rsid w:val="009E1701"/>
    <w:rsid w:val="009E1833"/>
    <w:rsid w:val="009E211D"/>
    <w:rsid w:val="009E2D78"/>
    <w:rsid w:val="009E311D"/>
    <w:rsid w:val="009E3E47"/>
    <w:rsid w:val="009F009E"/>
    <w:rsid w:val="009F081B"/>
    <w:rsid w:val="009F5C2C"/>
    <w:rsid w:val="00A00757"/>
    <w:rsid w:val="00A022F1"/>
    <w:rsid w:val="00A06260"/>
    <w:rsid w:val="00A15625"/>
    <w:rsid w:val="00A1718F"/>
    <w:rsid w:val="00A20C52"/>
    <w:rsid w:val="00A230E5"/>
    <w:rsid w:val="00A30263"/>
    <w:rsid w:val="00A30534"/>
    <w:rsid w:val="00A30860"/>
    <w:rsid w:val="00A31C2D"/>
    <w:rsid w:val="00A35006"/>
    <w:rsid w:val="00A3531B"/>
    <w:rsid w:val="00A37C57"/>
    <w:rsid w:val="00A37E64"/>
    <w:rsid w:val="00A405EB"/>
    <w:rsid w:val="00A445D6"/>
    <w:rsid w:val="00A44F59"/>
    <w:rsid w:val="00A47E10"/>
    <w:rsid w:val="00A502D8"/>
    <w:rsid w:val="00A53F81"/>
    <w:rsid w:val="00A56410"/>
    <w:rsid w:val="00A574B9"/>
    <w:rsid w:val="00A6317D"/>
    <w:rsid w:val="00A64C3E"/>
    <w:rsid w:val="00A70F67"/>
    <w:rsid w:val="00A71C87"/>
    <w:rsid w:val="00A938BE"/>
    <w:rsid w:val="00A93A01"/>
    <w:rsid w:val="00A93F94"/>
    <w:rsid w:val="00A95569"/>
    <w:rsid w:val="00A9595B"/>
    <w:rsid w:val="00A96A3B"/>
    <w:rsid w:val="00A96D25"/>
    <w:rsid w:val="00AA3018"/>
    <w:rsid w:val="00AA3092"/>
    <w:rsid w:val="00AA346B"/>
    <w:rsid w:val="00AA3599"/>
    <w:rsid w:val="00AB146E"/>
    <w:rsid w:val="00AB6A00"/>
    <w:rsid w:val="00AB7B68"/>
    <w:rsid w:val="00AC38F2"/>
    <w:rsid w:val="00AC40E1"/>
    <w:rsid w:val="00AC5360"/>
    <w:rsid w:val="00AD0D33"/>
    <w:rsid w:val="00AD3675"/>
    <w:rsid w:val="00AD3D17"/>
    <w:rsid w:val="00AE03F1"/>
    <w:rsid w:val="00AE042D"/>
    <w:rsid w:val="00AE7877"/>
    <w:rsid w:val="00AF1B41"/>
    <w:rsid w:val="00AF2B23"/>
    <w:rsid w:val="00AF2CB7"/>
    <w:rsid w:val="00AF563D"/>
    <w:rsid w:val="00AF5B2D"/>
    <w:rsid w:val="00B062C2"/>
    <w:rsid w:val="00B067AB"/>
    <w:rsid w:val="00B111C6"/>
    <w:rsid w:val="00B13993"/>
    <w:rsid w:val="00B14052"/>
    <w:rsid w:val="00B14AB3"/>
    <w:rsid w:val="00B16D80"/>
    <w:rsid w:val="00B204B6"/>
    <w:rsid w:val="00B215C8"/>
    <w:rsid w:val="00B21834"/>
    <w:rsid w:val="00B2215D"/>
    <w:rsid w:val="00B23E01"/>
    <w:rsid w:val="00B268DE"/>
    <w:rsid w:val="00B30912"/>
    <w:rsid w:val="00B358AF"/>
    <w:rsid w:val="00B411DC"/>
    <w:rsid w:val="00B41DD4"/>
    <w:rsid w:val="00B44DF8"/>
    <w:rsid w:val="00B514ED"/>
    <w:rsid w:val="00B57E4E"/>
    <w:rsid w:val="00B6135C"/>
    <w:rsid w:val="00B646CE"/>
    <w:rsid w:val="00B665EA"/>
    <w:rsid w:val="00B82388"/>
    <w:rsid w:val="00B85889"/>
    <w:rsid w:val="00B86BD7"/>
    <w:rsid w:val="00B90235"/>
    <w:rsid w:val="00B92234"/>
    <w:rsid w:val="00B94DBA"/>
    <w:rsid w:val="00B95DDE"/>
    <w:rsid w:val="00B97ADE"/>
    <w:rsid w:val="00BA095F"/>
    <w:rsid w:val="00BA2FB5"/>
    <w:rsid w:val="00BA35D1"/>
    <w:rsid w:val="00BA53DC"/>
    <w:rsid w:val="00BA6137"/>
    <w:rsid w:val="00BA7563"/>
    <w:rsid w:val="00BA7CE8"/>
    <w:rsid w:val="00BB0681"/>
    <w:rsid w:val="00BB40DB"/>
    <w:rsid w:val="00BB4771"/>
    <w:rsid w:val="00BB4AEC"/>
    <w:rsid w:val="00BC03F9"/>
    <w:rsid w:val="00BD05D1"/>
    <w:rsid w:val="00BD1AD8"/>
    <w:rsid w:val="00BD1E57"/>
    <w:rsid w:val="00BE089E"/>
    <w:rsid w:val="00BE7C3E"/>
    <w:rsid w:val="00BF0F96"/>
    <w:rsid w:val="00BF5DA1"/>
    <w:rsid w:val="00BF5EE0"/>
    <w:rsid w:val="00BF64D1"/>
    <w:rsid w:val="00C0047B"/>
    <w:rsid w:val="00C00E72"/>
    <w:rsid w:val="00C037CD"/>
    <w:rsid w:val="00C0398D"/>
    <w:rsid w:val="00C05CA5"/>
    <w:rsid w:val="00C1206A"/>
    <w:rsid w:val="00C1406A"/>
    <w:rsid w:val="00C16C0D"/>
    <w:rsid w:val="00C173DB"/>
    <w:rsid w:val="00C173E9"/>
    <w:rsid w:val="00C223EC"/>
    <w:rsid w:val="00C228EA"/>
    <w:rsid w:val="00C2421E"/>
    <w:rsid w:val="00C2423E"/>
    <w:rsid w:val="00C245CF"/>
    <w:rsid w:val="00C24A71"/>
    <w:rsid w:val="00C25EE8"/>
    <w:rsid w:val="00C33267"/>
    <w:rsid w:val="00C3414B"/>
    <w:rsid w:val="00C367DB"/>
    <w:rsid w:val="00C40FC4"/>
    <w:rsid w:val="00C41DEE"/>
    <w:rsid w:val="00C4220F"/>
    <w:rsid w:val="00C42469"/>
    <w:rsid w:val="00C42F9F"/>
    <w:rsid w:val="00C4582F"/>
    <w:rsid w:val="00C472C7"/>
    <w:rsid w:val="00C473B0"/>
    <w:rsid w:val="00C52BD5"/>
    <w:rsid w:val="00C53C7D"/>
    <w:rsid w:val="00C57D0A"/>
    <w:rsid w:val="00C60F35"/>
    <w:rsid w:val="00C63AAF"/>
    <w:rsid w:val="00C6513D"/>
    <w:rsid w:val="00C662A7"/>
    <w:rsid w:val="00C76FB2"/>
    <w:rsid w:val="00C770DC"/>
    <w:rsid w:val="00C81BA8"/>
    <w:rsid w:val="00C8228E"/>
    <w:rsid w:val="00C82BF9"/>
    <w:rsid w:val="00C82D11"/>
    <w:rsid w:val="00C861AD"/>
    <w:rsid w:val="00C93186"/>
    <w:rsid w:val="00C93C4B"/>
    <w:rsid w:val="00C94B32"/>
    <w:rsid w:val="00C95AC0"/>
    <w:rsid w:val="00C96F39"/>
    <w:rsid w:val="00CA02EB"/>
    <w:rsid w:val="00CA402A"/>
    <w:rsid w:val="00CA7A89"/>
    <w:rsid w:val="00CB2C73"/>
    <w:rsid w:val="00CB4E98"/>
    <w:rsid w:val="00CC1087"/>
    <w:rsid w:val="00CC7934"/>
    <w:rsid w:val="00CD1663"/>
    <w:rsid w:val="00CD18F5"/>
    <w:rsid w:val="00CD464C"/>
    <w:rsid w:val="00CD733D"/>
    <w:rsid w:val="00CD7E6C"/>
    <w:rsid w:val="00CE1C85"/>
    <w:rsid w:val="00CE29A8"/>
    <w:rsid w:val="00CE428C"/>
    <w:rsid w:val="00CE4967"/>
    <w:rsid w:val="00CE5B5A"/>
    <w:rsid w:val="00CE6802"/>
    <w:rsid w:val="00CE6B1E"/>
    <w:rsid w:val="00CF3721"/>
    <w:rsid w:val="00CF4D28"/>
    <w:rsid w:val="00D046BE"/>
    <w:rsid w:val="00D0795C"/>
    <w:rsid w:val="00D13100"/>
    <w:rsid w:val="00D13AED"/>
    <w:rsid w:val="00D16852"/>
    <w:rsid w:val="00D17896"/>
    <w:rsid w:val="00D17B91"/>
    <w:rsid w:val="00D2095C"/>
    <w:rsid w:val="00D216F1"/>
    <w:rsid w:val="00D26D49"/>
    <w:rsid w:val="00D3019C"/>
    <w:rsid w:val="00D31B84"/>
    <w:rsid w:val="00D31D55"/>
    <w:rsid w:val="00D35D7E"/>
    <w:rsid w:val="00D3788E"/>
    <w:rsid w:val="00D41A86"/>
    <w:rsid w:val="00D42F01"/>
    <w:rsid w:val="00D4466D"/>
    <w:rsid w:val="00D4663D"/>
    <w:rsid w:val="00D466A2"/>
    <w:rsid w:val="00D50AB6"/>
    <w:rsid w:val="00D50EDC"/>
    <w:rsid w:val="00D515F8"/>
    <w:rsid w:val="00D53A7A"/>
    <w:rsid w:val="00D54474"/>
    <w:rsid w:val="00D54783"/>
    <w:rsid w:val="00D54DB5"/>
    <w:rsid w:val="00D577F5"/>
    <w:rsid w:val="00D63365"/>
    <w:rsid w:val="00D64542"/>
    <w:rsid w:val="00D6455D"/>
    <w:rsid w:val="00D6488E"/>
    <w:rsid w:val="00D67002"/>
    <w:rsid w:val="00D70730"/>
    <w:rsid w:val="00D70CBF"/>
    <w:rsid w:val="00D80592"/>
    <w:rsid w:val="00D907FE"/>
    <w:rsid w:val="00D92133"/>
    <w:rsid w:val="00D957DD"/>
    <w:rsid w:val="00DA31DA"/>
    <w:rsid w:val="00DB0942"/>
    <w:rsid w:val="00DB0C53"/>
    <w:rsid w:val="00DB1219"/>
    <w:rsid w:val="00DB143A"/>
    <w:rsid w:val="00DB4025"/>
    <w:rsid w:val="00DB6639"/>
    <w:rsid w:val="00DC113C"/>
    <w:rsid w:val="00DC2473"/>
    <w:rsid w:val="00DD5AC5"/>
    <w:rsid w:val="00DD6111"/>
    <w:rsid w:val="00DD7F90"/>
    <w:rsid w:val="00DE1FEE"/>
    <w:rsid w:val="00DE64D7"/>
    <w:rsid w:val="00DE6D57"/>
    <w:rsid w:val="00DE703B"/>
    <w:rsid w:val="00DF4A8B"/>
    <w:rsid w:val="00DF542C"/>
    <w:rsid w:val="00E00F06"/>
    <w:rsid w:val="00E03702"/>
    <w:rsid w:val="00E039BB"/>
    <w:rsid w:val="00E11B3A"/>
    <w:rsid w:val="00E12348"/>
    <w:rsid w:val="00E13437"/>
    <w:rsid w:val="00E201B3"/>
    <w:rsid w:val="00E23171"/>
    <w:rsid w:val="00E27776"/>
    <w:rsid w:val="00E345AE"/>
    <w:rsid w:val="00E374A6"/>
    <w:rsid w:val="00E40AC7"/>
    <w:rsid w:val="00E44940"/>
    <w:rsid w:val="00E44E52"/>
    <w:rsid w:val="00E45DCB"/>
    <w:rsid w:val="00E474F4"/>
    <w:rsid w:val="00E53A33"/>
    <w:rsid w:val="00E57975"/>
    <w:rsid w:val="00E6307A"/>
    <w:rsid w:val="00E63E87"/>
    <w:rsid w:val="00E6488B"/>
    <w:rsid w:val="00E65021"/>
    <w:rsid w:val="00E678DF"/>
    <w:rsid w:val="00E700F1"/>
    <w:rsid w:val="00E701D0"/>
    <w:rsid w:val="00E71AFB"/>
    <w:rsid w:val="00E762BB"/>
    <w:rsid w:val="00E838C7"/>
    <w:rsid w:val="00E8391B"/>
    <w:rsid w:val="00E96013"/>
    <w:rsid w:val="00EA0F3C"/>
    <w:rsid w:val="00EA194D"/>
    <w:rsid w:val="00EA1986"/>
    <w:rsid w:val="00EA49B9"/>
    <w:rsid w:val="00EA519B"/>
    <w:rsid w:val="00EB3999"/>
    <w:rsid w:val="00EB3F85"/>
    <w:rsid w:val="00EB485F"/>
    <w:rsid w:val="00EB4B36"/>
    <w:rsid w:val="00EB58FF"/>
    <w:rsid w:val="00EC79C1"/>
    <w:rsid w:val="00ED40FB"/>
    <w:rsid w:val="00ED5125"/>
    <w:rsid w:val="00ED6CC6"/>
    <w:rsid w:val="00ED74FA"/>
    <w:rsid w:val="00ED75C6"/>
    <w:rsid w:val="00EE1156"/>
    <w:rsid w:val="00EE3368"/>
    <w:rsid w:val="00EE3A22"/>
    <w:rsid w:val="00EF0282"/>
    <w:rsid w:val="00EF3247"/>
    <w:rsid w:val="00EF5A8B"/>
    <w:rsid w:val="00F039AB"/>
    <w:rsid w:val="00F04C0E"/>
    <w:rsid w:val="00F05F62"/>
    <w:rsid w:val="00F0610F"/>
    <w:rsid w:val="00F079F8"/>
    <w:rsid w:val="00F10C09"/>
    <w:rsid w:val="00F10C70"/>
    <w:rsid w:val="00F11620"/>
    <w:rsid w:val="00F1425D"/>
    <w:rsid w:val="00F15709"/>
    <w:rsid w:val="00F15DE6"/>
    <w:rsid w:val="00F16B9A"/>
    <w:rsid w:val="00F17B11"/>
    <w:rsid w:val="00F21D09"/>
    <w:rsid w:val="00F220AB"/>
    <w:rsid w:val="00F24BC2"/>
    <w:rsid w:val="00F25FFA"/>
    <w:rsid w:val="00F260F6"/>
    <w:rsid w:val="00F26A9C"/>
    <w:rsid w:val="00F2746D"/>
    <w:rsid w:val="00F3758A"/>
    <w:rsid w:val="00F37849"/>
    <w:rsid w:val="00F42F9E"/>
    <w:rsid w:val="00F45375"/>
    <w:rsid w:val="00F517FB"/>
    <w:rsid w:val="00F51FDF"/>
    <w:rsid w:val="00F53F31"/>
    <w:rsid w:val="00F54BE0"/>
    <w:rsid w:val="00F60F5B"/>
    <w:rsid w:val="00F615FC"/>
    <w:rsid w:val="00F61A4D"/>
    <w:rsid w:val="00F620B6"/>
    <w:rsid w:val="00F625A5"/>
    <w:rsid w:val="00F62E48"/>
    <w:rsid w:val="00F659AD"/>
    <w:rsid w:val="00F66448"/>
    <w:rsid w:val="00F674BF"/>
    <w:rsid w:val="00F70422"/>
    <w:rsid w:val="00F7499B"/>
    <w:rsid w:val="00F75F3E"/>
    <w:rsid w:val="00F83583"/>
    <w:rsid w:val="00F85F92"/>
    <w:rsid w:val="00F85FAC"/>
    <w:rsid w:val="00F87381"/>
    <w:rsid w:val="00F94249"/>
    <w:rsid w:val="00FA6C82"/>
    <w:rsid w:val="00FB0B2F"/>
    <w:rsid w:val="00FB24E6"/>
    <w:rsid w:val="00FB3DCA"/>
    <w:rsid w:val="00FB3F94"/>
    <w:rsid w:val="00FB3FEA"/>
    <w:rsid w:val="00FB431A"/>
    <w:rsid w:val="00FB71E0"/>
    <w:rsid w:val="00FC54E6"/>
    <w:rsid w:val="00FD25B3"/>
    <w:rsid w:val="00FD2BD2"/>
    <w:rsid w:val="00FD2F7C"/>
    <w:rsid w:val="00FD4610"/>
    <w:rsid w:val="00FD7421"/>
    <w:rsid w:val="00FD7B69"/>
    <w:rsid w:val="00FD7C32"/>
    <w:rsid w:val="00FE269D"/>
    <w:rsid w:val="00FF063E"/>
    <w:rsid w:val="00FF593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2FD8"/>
  <w15:docId w15:val="{AB91478E-8B9B-43EA-84A0-9C29180E5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3137"/>
  </w:style>
  <w:style w:type="paragraph" w:styleId="Heading1">
    <w:name w:val="heading 1"/>
    <w:basedOn w:val="Normal"/>
    <w:link w:val="Heading1Char"/>
    <w:uiPriority w:val="9"/>
    <w:qFormat/>
    <w:rsid w:val="00890D77"/>
    <w:pPr>
      <w:spacing w:before="100" w:beforeAutospacing="1" w:after="100" w:afterAutospacing="1" w:line="240" w:lineRule="auto"/>
      <w:outlineLvl w:val="0"/>
    </w:pPr>
    <w:rPr>
      <w:rFonts w:ascii="Times New Roman" w:eastAsia="Times New Roman" w:hAnsi="Times New Roman" w:cs="Times New Roman"/>
      <w:b/>
      <w:bCs/>
      <w:kern w:val="36"/>
      <w:sz w:val="31"/>
      <w:szCs w:val="31"/>
    </w:rPr>
  </w:style>
  <w:style w:type="paragraph" w:styleId="Heading2">
    <w:name w:val="heading 2"/>
    <w:basedOn w:val="Normal"/>
    <w:next w:val="Normal"/>
    <w:link w:val="Heading2Char"/>
    <w:uiPriority w:val="9"/>
    <w:qFormat/>
    <w:rsid w:val="007115C2"/>
    <w:pPr>
      <w:keepNext/>
      <w:widowControl w:val="0"/>
      <w:tabs>
        <w:tab w:val="num" w:pos="576"/>
      </w:tabs>
      <w:suppressAutoHyphens/>
      <w:spacing w:after="0" w:line="240" w:lineRule="auto"/>
      <w:ind w:left="576" w:hanging="576"/>
      <w:outlineLvl w:val="1"/>
    </w:pPr>
    <w:rPr>
      <w:rFonts w:ascii="Arial" w:eastAsia="Times New Roman" w:hAnsi="Arial" w:cs="Times New Roman"/>
      <w:b/>
      <w:i/>
      <w:sz w:val="20"/>
      <w:szCs w:val="20"/>
      <w:lang w:eastAsia="ar-SA"/>
    </w:rPr>
  </w:style>
  <w:style w:type="paragraph" w:styleId="Heading3">
    <w:name w:val="heading 3"/>
    <w:basedOn w:val="Normal"/>
    <w:next w:val="Normal"/>
    <w:link w:val="Heading3Char"/>
    <w:uiPriority w:val="9"/>
    <w:unhideWhenUsed/>
    <w:qFormat/>
    <w:rsid w:val="00890D77"/>
    <w:pPr>
      <w:keepNext/>
      <w:spacing w:before="240" w:after="60" w:line="240" w:lineRule="auto"/>
      <w:outlineLvl w:val="2"/>
    </w:pPr>
    <w:rPr>
      <w:rFonts w:ascii="Cambria" w:eastAsia="Times New Roman" w:hAnsi="Cambria" w:cs="Times New Roman"/>
      <w:b/>
      <w:bCs/>
      <w:sz w:val="26"/>
      <w:szCs w:val="26"/>
    </w:rPr>
  </w:style>
  <w:style w:type="paragraph" w:styleId="Heading4">
    <w:name w:val="heading 4"/>
    <w:basedOn w:val="Normal"/>
    <w:next w:val="BodyText"/>
    <w:link w:val="Heading4Char"/>
    <w:uiPriority w:val="9"/>
    <w:qFormat/>
    <w:rsid w:val="007115C2"/>
    <w:pPr>
      <w:tabs>
        <w:tab w:val="num" w:pos="864"/>
      </w:tabs>
      <w:suppressAutoHyphens/>
      <w:spacing w:before="100" w:after="100" w:line="240" w:lineRule="auto"/>
      <w:ind w:left="864" w:hanging="864"/>
      <w:outlineLvl w:val="3"/>
    </w:pPr>
    <w:rPr>
      <w:rFonts w:ascii="Times New Roman" w:eastAsia="Times New Roman" w:hAnsi="Times New Roman" w:cs="Times New Roman"/>
      <w:b/>
      <w:bCs/>
      <w:sz w:val="24"/>
      <w:szCs w:val="24"/>
      <w:lang w:val="ru-RU" w:eastAsia="ar-SA"/>
    </w:rPr>
  </w:style>
  <w:style w:type="paragraph" w:styleId="Heading5">
    <w:name w:val="heading 5"/>
    <w:basedOn w:val="Normal"/>
    <w:next w:val="Normal"/>
    <w:link w:val="Heading5Char"/>
    <w:uiPriority w:val="9"/>
    <w:qFormat/>
    <w:rsid w:val="007115C2"/>
    <w:pPr>
      <w:spacing w:before="200" w:after="0" w:line="240" w:lineRule="auto"/>
      <w:outlineLvl w:val="4"/>
    </w:pPr>
    <w:rPr>
      <w:rFonts w:ascii="Cambria" w:eastAsia="Times New Roman" w:hAnsi="Cambria" w:cs="Times New Roman"/>
      <w:b/>
      <w:bCs/>
      <w:color w:val="7F7F7F"/>
      <w:lang w:bidi="en-US"/>
    </w:rPr>
  </w:style>
  <w:style w:type="paragraph" w:styleId="Heading6">
    <w:name w:val="heading 6"/>
    <w:basedOn w:val="Normal"/>
    <w:next w:val="Normal"/>
    <w:link w:val="Heading6Char"/>
    <w:uiPriority w:val="9"/>
    <w:qFormat/>
    <w:rsid w:val="007115C2"/>
    <w:pPr>
      <w:spacing w:after="0" w:line="271" w:lineRule="auto"/>
      <w:outlineLvl w:val="5"/>
    </w:pPr>
    <w:rPr>
      <w:rFonts w:ascii="Cambria" w:eastAsia="Times New Roman" w:hAnsi="Cambria" w:cs="Times New Roman"/>
      <w:b/>
      <w:bCs/>
      <w:i/>
      <w:iCs/>
      <w:color w:val="7F7F7F"/>
      <w:lang w:bidi="en-US"/>
    </w:rPr>
  </w:style>
  <w:style w:type="paragraph" w:styleId="Heading7">
    <w:name w:val="heading 7"/>
    <w:basedOn w:val="Normal"/>
    <w:next w:val="Normal"/>
    <w:link w:val="Heading7Char"/>
    <w:uiPriority w:val="9"/>
    <w:qFormat/>
    <w:rsid w:val="007115C2"/>
    <w:pPr>
      <w:spacing w:after="0" w:line="240" w:lineRule="auto"/>
      <w:outlineLvl w:val="6"/>
    </w:pPr>
    <w:rPr>
      <w:rFonts w:ascii="Cambria" w:eastAsia="Times New Roman" w:hAnsi="Cambria" w:cs="Times New Roman"/>
      <w:i/>
      <w:iCs/>
      <w:lang w:bidi="en-US"/>
    </w:rPr>
  </w:style>
  <w:style w:type="paragraph" w:styleId="Heading8">
    <w:name w:val="heading 8"/>
    <w:basedOn w:val="Normal"/>
    <w:next w:val="Normal"/>
    <w:link w:val="Heading8Char"/>
    <w:uiPriority w:val="9"/>
    <w:qFormat/>
    <w:rsid w:val="007115C2"/>
    <w:pPr>
      <w:spacing w:after="0" w:line="240" w:lineRule="auto"/>
      <w:outlineLvl w:val="7"/>
    </w:pPr>
    <w:rPr>
      <w:rFonts w:ascii="Cambria" w:eastAsia="Times New Roman" w:hAnsi="Cambria" w:cs="Times New Roman"/>
      <w:sz w:val="20"/>
      <w:szCs w:val="20"/>
      <w:lang w:bidi="en-US"/>
    </w:rPr>
  </w:style>
  <w:style w:type="paragraph" w:styleId="Heading9">
    <w:name w:val="heading 9"/>
    <w:basedOn w:val="Normal"/>
    <w:next w:val="Normal"/>
    <w:link w:val="Heading9Char"/>
    <w:uiPriority w:val="9"/>
    <w:qFormat/>
    <w:rsid w:val="007115C2"/>
    <w:pPr>
      <w:spacing w:after="0" w:line="240" w:lineRule="auto"/>
      <w:outlineLvl w:val="8"/>
    </w:pPr>
    <w:rPr>
      <w:rFonts w:ascii="Cambria" w:eastAsia="Times New Roman" w:hAnsi="Cambria" w:cs="Times New Roman"/>
      <w:i/>
      <w:iCs/>
      <w:spacing w:val="5"/>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0D77"/>
    <w:rPr>
      <w:rFonts w:ascii="Times New Roman" w:eastAsia="Times New Roman" w:hAnsi="Times New Roman" w:cs="Times New Roman"/>
      <w:b/>
      <w:bCs/>
      <w:kern w:val="36"/>
      <w:sz w:val="31"/>
      <w:szCs w:val="31"/>
    </w:rPr>
  </w:style>
  <w:style w:type="character" w:customStyle="1" w:styleId="Heading3Char">
    <w:name w:val="Heading 3 Char"/>
    <w:basedOn w:val="DefaultParagraphFont"/>
    <w:link w:val="Heading3"/>
    <w:uiPriority w:val="9"/>
    <w:rsid w:val="00890D77"/>
    <w:rPr>
      <w:rFonts w:ascii="Cambria" w:eastAsia="Times New Roman" w:hAnsi="Cambria" w:cs="Times New Roman"/>
      <w:b/>
      <w:bCs/>
      <w:sz w:val="26"/>
      <w:szCs w:val="26"/>
    </w:rPr>
  </w:style>
  <w:style w:type="numbering" w:customStyle="1" w:styleId="NoList1">
    <w:name w:val="No List1"/>
    <w:next w:val="NoList"/>
    <w:semiHidden/>
    <w:unhideWhenUsed/>
    <w:rsid w:val="00890D77"/>
  </w:style>
  <w:style w:type="paragraph" w:styleId="Title">
    <w:name w:val="Title"/>
    <w:basedOn w:val="Normal"/>
    <w:link w:val="TitleChar"/>
    <w:uiPriority w:val="10"/>
    <w:qFormat/>
    <w:rsid w:val="00890D77"/>
    <w:pPr>
      <w:overflowPunct w:val="0"/>
      <w:autoSpaceDE w:val="0"/>
      <w:autoSpaceDN w:val="0"/>
      <w:adjustRightInd w:val="0"/>
      <w:spacing w:before="100" w:after="0" w:line="240" w:lineRule="auto"/>
      <w:ind w:firstLine="720"/>
      <w:jc w:val="center"/>
      <w:textAlignment w:val="baseline"/>
    </w:pPr>
    <w:rPr>
      <w:rFonts w:ascii="Times New Roman" w:eastAsia="Times New Roman" w:hAnsi="Times New Roman" w:cs="Times New Roman"/>
      <w:b/>
      <w:sz w:val="28"/>
      <w:szCs w:val="20"/>
    </w:rPr>
  </w:style>
  <w:style w:type="character" w:customStyle="1" w:styleId="TitleChar">
    <w:name w:val="Title Char"/>
    <w:basedOn w:val="DefaultParagraphFont"/>
    <w:link w:val="Title"/>
    <w:uiPriority w:val="10"/>
    <w:rsid w:val="00890D77"/>
    <w:rPr>
      <w:rFonts w:ascii="Times New Roman" w:eastAsia="Times New Roman" w:hAnsi="Times New Roman" w:cs="Times New Roman"/>
      <w:b/>
      <w:sz w:val="28"/>
      <w:szCs w:val="20"/>
    </w:rPr>
  </w:style>
  <w:style w:type="paragraph" w:styleId="ListParagraph">
    <w:name w:val="List Paragraph"/>
    <w:basedOn w:val="Normal"/>
    <w:link w:val="ListParagraphChar"/>
    <w:uiPriority w:val="34"/>
    <w:qFormat/>
    <w:rsid w:val="00890D77"/>
    <w:pPr>
      <w:spacing w:after="0" w:line="240" w:lineRule="auto"/>
      <w:ind w:left="720"/>
      <w:contextualSpacing/>
    </w:pPr>
    <w:rPr>
      <w:rFonts w:ascii="Times New Roman" w:eastAsia="Times New Roman" w:hAnsi="Times New Roman" w:cs="Times New Roman"/>
      <w:sz w:val="24"/>
      <w:szCs w:val="24"/>
    </w:rPr>
  </w:style>
  <w:style w:type="paragraph" w:customStyle="1" w:styleId="TableContents">
    <w:name w:val="Table Contents"/>
    <w:basedOn w:val="Normal"/>
    <w:rsid w:val="00890D77"/>
    <w:pPr>
      <w:suppressLineNumbers/>
      <w:suppressAutoHyphens/>
      <w:spacing w:after="0" w:line="240" w:lineRule="auto"/>
    </w:pPr>
    <w:rPr>
      <w:rFonts w:ascii="Times New Roman" w:eastAsia="Times New Roman" w:hAnsi="Times New Roman" w:cs="Times New Roman"/>
      <w:sz w:val="20"/>
      <w:szCs w:val="20"/>
      <w:lang w:val="ru-RU" w:eastAsia="ar-SA"/>
    </w:rPr>
  </w:style>
  <w:style w:type="paragraph" w:styleId="BalloonText">
    <w:name w:val="Balloon Text"/>
    <w:basedOn w:val="Normal"/>
    <w:link w:val="BalloonTextChar"/>
    <w:unhideWhenUsed/>
    <w:rsid w:val="00890D77"/>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890D77"/>
    <w:rPr>
      <w:rFonts w:ascii="Tahoma" w:eastAsia="Times New Roman" w:hAnsi="Tahoma" w:cs="Tahoma"/>
      <w:sz w:val="16"/>
      <w:szCs w:val="16"/>
    </w:rPr>
  </w:style>
  <w:style w:type="character" w:customStyle="1" w:styleId="a">
    <w:name w:val="Основной текст_"/>
    <w:basedOn w:val="DefaultParagraphFont"/>
    <w:link w:val="3"/>
    <w:rsid w:val="00890D77"/>
    <w:rPr>
      <w:rFonts w:ascii="Tahoma" w:eastAsia="Tahoma" w:hAnsi="Tahoma" w:cs="Tahoma"/>
      <w:spacing w:val="-3"/>
      <w:sz w:val="21"/>
      <w:szCs w:val="21"/>
      <w:shd w:val="clear" w:color="auto" w:fill="FFFFFF"/>
    </w:rPr>
  </w:style>
  <w:style w:type="character" w:customStyle="1" w:styleId="8pt0pt">
    <w:name w:val="Основной текст + 8 pt;Полужирный;Интервал 0 pt"/>
    <w:basedOn w:val="a"/>
    <w:rsid w:val="00890D77"/>
    <w:rPr>
      <w:rFonts w:ascii="Tahoma" w:eastAsia="Tahoma" w:hAnsi="Tahoma" w:cs="Tahoma"/>
      <w:b/>
      <w:bCs/>
      <w:color w:val="000000"/>
      <w:spacing w:val="2"/>
      <w:w w:val="100"/>
      <w:position w:val="0"/>
      <w:sz w:val="16"/>
      <w:szCs w:val="16"/>
      <w:shd w:val="clear" w:color="auto" w:fill="FFFFFF"/>
      <w:lang w:val="ru-RU" w:eastAsia="ru-RU" w:bidi="ru-RU"/>
    </w:rPr>
  </w:style>
  <w:style w:type="character" w:customStyle="1" w:styleId="1">
    <w:name w:val="Основной текст1"/>
    <w:basedOn w:val="a"/>
    <w:rsid w:val="00890D77"/>
    <w:rPr>
      <w:rFonts w:ascii="Tahoma" w:eastAsia="Tahoma" w:hAnsi="Tahoma" w:cs="Tahoma"/>
      <w:color w:val="000000"/>
      <w:spacing w:val="-3"/>
      <w:w w:val="100"/>
      <w:position w:val="0"/>
      <w:sz w:val="21"/>
      <w:szCs w:val="21"/>
      <w:shd w:val="clear" w:color="auto" w:fill="FFFFFF"/>
      <w:lang w:val="en-US" w:eastAsia="en-US" w:bidi="en-US"/>
    </w:rPr>
  </w:style>
  <w:style w:type="paragraph" w:customStyle="1" w:styleId="3">
    <w:name w:val="Основной текст3"/>
    <w:basedOn w:val="Normal"/>
    <w:link w:val="a"/>
    <w:rsid w:val="00890D77"/>
    <w:pPr>
      <w:widowControl w:val="0"/>
      <w:shd w:val="clear" w:color="auto" w:fill="FFFFFF"/>
      <w:spacing w:after="0" w:line="259" w:lineRule="exact"/>
    </w:pPr>
    <w:rPr>
      <w:rFonts w:ascii="Tahoma" w:eastAsia="Tahoma" w:hAnsi="Tahoma" w:cs="Tahoma"/>
      <w:spacing w:val="-3"/>
      <w:sz w:val="21"/>
      <w:szCs w:val="21"/>
    </w:rPr>
  </w:style>
  <w:style w:type="character" w:styleId="Emphasis">
    <w:name w:val="Emphasis"/>
    <w:basedOn w:val="DefaultParagraphFont"/>
    <w:uiPriority w:val="20"/>
    <w:qFormat/>
    <w:rsid w:val="00890D77"/>
    <w:rPr>
      <w:i/>
      <w:iCs/>
    </w:rPr>
  </w:style>
  <w:style w:type="paragraph" w:styleId="NoSpacing">
    <w:name w:val="No Spacing"/>
    <w:link w:val="NoSpacingChar"/>
    <w:uiPriority w:val="1"/>
    <w:qFormat/>
    <w:rsid w:val="00890D77"/>
    <w:pPr>
      <w:spacing w:after="0" w:line="240" w:lineRule="auto"/>
    </w:pPr>
    <w:rPr>
      <w:rFonts w:ascii="Times New Roman" w:eastAsia="Times New Roman" w:hAnsi="Times New Roman" w:cs="Times New Roman"/>
      <w:sz w:val="24"/>
      <w:szCs w:val="24"/>
    </w:rPr>
  </w:style>
  <w:style w:type="character" w:customStyle="1" w:styleId="hps">
    <w:name w:val="hps"/>
    <w:basedOn w:val="DefaultParagraphFont"/>
    <w:rsid w:val="00890D77"/>
  </w:style>
  <w:style w:type="character" w:customStyle="1" w:styleId="shorttext">
    <w:name w:val="short_text"/>
    <w:basedOn w:val="DefaultParagraphFont"/>
    <w:rsid w:val="00890D77"/>
  </w:style>
  <w:style w:type="character" w:styleId="CommentReference">
    <w:name w:val="annotation reference"/>
    <w:basedOn w:val="DefaultParagraphFont"/>
    <w:semiHidden/>
    <w:unhideWhenUsed/>
    <w:rsid w:val="00137A01"/>
    <w:rPr>
      <w:sz w:val="16"/>
      <w:szCs w:val="16"/>
    </w:rPr>
  </w:style>
  <w:style w:type="paragraph" w:styleId="CommentText">
    <w:name w:val="annotation text"/>
    <w:basedOn w:val="Normal"/>
    <w:link w:val="CommentTextChar"/>
    <w:semiHidden/>
    <w:unhideWhenUsed/>
    <w:rsid w:val="00137A01"/>
    <w:pPr>
      <w:spacing w:line="240" w:lineRule="auto"/>
    </w:pPr>
    <w:rPr>
      <w:sz w:val="20"/>
      <w:szCs w:val="20"/>
    </w:rPr>
  </w:style>
  <w:style w:type="character" w:customStyle="1" w:styleId="CommentTextChar">
    <w:name w:val="Comment Text Char"/>
    <w:basedOn w:val="DefaultParagraphFont"/>
    <w:link w:val="CommentText"/>
    <w:semiHidden/>
    <w:rsid w:val="00137A01"/>
    <w:rPr>
      <w:sz w:val="20"/>
      <w:szCs w:val="20"/>
    </w:rPr>
  </w:style>
  <w:style w:type="paragraph" w:styleId="CommentSubject">
    <w:name w:val="annotation subject"/>
    <w:basedOn w:val="CommentText"/>
    <w:next w:val="CommentText"/>
    <w:link w:val="CommentSubjectChar"/>
    <w:semiHidden/>
    <w:unhideWhenUsed/>
    <w:rsid w:val="00137A01"/>
    <w:rPr>
      <w:b/>
      <w:bCs/>
    </w:rPr>
  </w:style>
  <w:style w:type="character" w:customStyle="1" w:styleId="CommentSubjectChar">
    <w:name w:val="Comment Subject Char"/>
    <w:basedOn w:val="CommentTextChar"/>
    <w:link w:val="CommentSubject"/>
    <w:semiHidden/>
    <w:rsid w:val="00137A01"/>
    <w:rPr>
      <w:b/>
      <w:bCs/>
      <w:sz w:val="20"/>
      <w:szCs w:val="20"/>
    </w:rPr>
  </w:style>
  <w:style w:type="character" w:customStyle="1" w:styleId="Bodytext2">
    <w:name w:val="Body text (2)_"/>
    <w:basedOn w:val="DefaultParagraphFont"/>
    <w:link w:val="Bodytext20"/>
    <w:rsid w:val="008F6FA0"/>
    <w:rPr>
      <w:rFonts w:ascii="Tahoma" w:eastAsia="Tahoma" w:hAnsi="Tahoma" w:cs="Tahoma"/>
      <w:shd w:val="clear" w:color="auto" w:fill="FFFFFF"/>
    </w:rPr>
  </w:style>
  <w:style w:type="paragraph" w:customStyle="1" w:styleId="Bodytext20">
    <w:name w:val="Body text (2)"/>
    <w:basedOn w:val="Normal"/>
    <w:link w:val="Bodytext2"/>
    <w:rsid w:val="008F6FA0"/>
    <w:pPr>
      <w:widowControl w:val="0"/>
      <w:shd w:val="clear" w:color="auto" w:fill="FFFFFF"/>
      <w:spacing w:before="240" w:after="900" w:line="0" w:lineRule="atLeast"/>
      <w:ind w:hanging="760"/>
      <w:jc w:val="both"/>
    </w:pPr>
    <w:rPr>
      <w:rFonts w:ascii="Tahoma" w:eastAsia="Tahoma" w:hAnsi="Tahoma" w:cs="Tahoma"/>
    </w:rPr>
  </w:style>
  <w:style w:type="character" w:customStyle="1" w:styleId="Bodytext2CourierNew95pt">
    <w:name w:val="Body text (2) + Courier New;9.5 pt"/>
    <w:basedOn w:val="Bodytext2"/>
    <w:rsid w:val="00C4220F"/>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sr-Cyrl-BA" w:eastAsia="sr-Cyrl-BA" w:bidi="sr-Cyrl-BA"/>
    </w:rPr>
  </w:style>
  <w:style w:type="paragraph" w:customStyle="1" w:styleId="Normal1">
    <w:name w:val="Normal1"/>
    <w:basedOn w:val="Normal"/>
    <w:rsid w:val="00A93F94"/>
    <w:pPr>
      <w:spacing w:before="100" w:beforeAutospacing="1" w:after="100" w:afterAutospacing="1" w:line="240" w:lineRule="auto"/>
    </w:pPr>
    <w:rPr>
      <w:rFonts w:ascii="Times New Roman" w:hAnsi="Times New Roman" w:cs="Times New Roman"/>
      <w:sz w:val="24"/>
      <w:szCs w:val="24"/>
    </w:rPr>
  </w:style>
  <w:style w:type="character" w:customStyle="1" w:styleId="WW8Num12z1">
    <w:name w:val="WW8Num12z1"/>
    <w:rsid w:val="00937946"/>
    <w:rPr>
      <w:rFonts w:ascii="Courier New" w:hAnsi="Courier New"/>
      <w:sz w:val="20"/>
    </w:rPr>
  </w:style>
  <w:style w:type="paragraph" w:styleId="NormalIndent">
    <w:name w:val="Normal Indent"/>
    <w:basedOn w:val="Normal"/>
    <w:uiPriority w:val="99"/>
    <w:rsid w:val="00373A83"/>
    <w:pPr>
      <w:spacing w:after="0" w:line="240" w:lineRule="auto"/>
      <w:ind w:left="720"/>
      <w:jc w:val="both"/>
    </w:pPr>
    <w:rPr>
      <w:rFonts w:ascii="Arial" w:eastAsia="Times New Roman" w:hAnsi="Arial" w:cs="Arial"/>
      <w:lang w:eastAsia="ru-RU"/>
    </w:rPr>
  </w:style>
  <w:style w:type="paragraph" w:styleId="PlainText">
    <w:name w:val="Plain Text"/>
    <w:basedOn w:val="Normal"/>
    <w:link w:val="PlainTextChar"/>
    <w:rsid w:val="00373A83"/>
    <w:pPr>
      <w:widowControl w:val="0"/>
      <w:suppressAutoHyphens/>
      <w:spacing w:after="0" w:line="240" w:lineRule="auto"/>
    </w:pPr>
    <w:rPr>
      <w:rFonts w:ascii="Courier New" w:eastAsia="Times New Roman" w:hAnsi="Courier New" w:cs="Times New Roman"/>
      <w:sz w:val="20"/>
      <w:szCs w:val="20"/>
      <w:lang w:val="ru-RU" w:eastAsia="ar-SA"/>
    </w:rPr>
  </w:style>
  <w:style w:type="character" w:customStyle="1" w:styleId="PlainTextChar">
    <w:name w:val="Plain Text Char"/>
    <w:basedOn w:val="DefaultParagraphFont"/>
    <w:link w:val="PlainText"/>
    <w:rsid w:val="00373A83"/>
    <w:rPr>
      <w:rFonts w:ascii="Courier New" w:eastAsia="Times New Roman" w:hAnsi="Courier New" w:cs="Times New Roman"/>
      <w:sz w:val="20"/>
      <w:szCs w:val="20"/>
      <w:lang w:val="ru-RU" w:eastAsia="ar-SA"/>
    </w:rPr>
  </w:style>
  <w:style w:type="character" w:customStyle="1" w:styleId="ListParagraphChar">
    <w:name w:val="List Paragraph Char"/>
    <w:basedOn w:val="DefaultParagraphFont"/>
    <w:link w:val="ListParagraph"/>
    <w:uiPriority w:val="34"/>
    <w:locked/>
    <w:rsid w:val="00F83583"/>
    <w:rPr>
      <w:rFonts w:ascii="Times New Roman" w:eastAsia="Times New Roman" w:hAnsi="Times New Roman" w:cs="Times New Roman"/>
      <w:sz w:val="24"/>
      <w:szCs w:val="24"/>
    </w:rPr>
  </w:style>
  <w:style w:type="character" w:customStyle="1" w:styleId="tlid-translation">
    <w:name w:val="tlid-translation"/>
    <w:basedOn w:val="DefaultParagraphFont"/>
    <w:rsid w:val="00D31D55"/>
  </w:style>
  <w:style w:type="character" w:customStyle="1" w:styleId="WW8Num37z0">
    <w:name w:val="WW8Num37z0"/>
    <w:rsid w:val="004E5F95"/>
    <w:rPr>
      <w:rFonts w:ascii="Symbol" w:hAnsi="Symbol"/>
      <w:sz w:val="20"/>
    </w:rPr>
  </w:style>
  <w:style w:type="paragraph" w:styleId="Header">
    <w:name w:val="header"/>
    <w:basedOn w:val="Normal"/>
    <w:link w:val="HeaderChar"/>
    <w:uiPriority w:val="99"/>
    <w:unhideWhenUsed/>
    <w:rsid w:val="0070793B"/>
    <w:pPr>
      <w:tabs>
        <w:tab w:val="center" w:pos="4703"/>
        <w:tab w:val="right" w:pos="9406"/>
      </w:tabs>
      <w:spacing w:after="0" w:line="240" w:lineRule="auto"/>
    </w:pPr>
  </w:style>
  <w:style w:type="character" w:customStyle="1" w:styleId="HeaderChar">
    <w:name w:val="Header Char"/>
    <w:basedOn w:val="DefaultParagraphFont"/>
    <w:link w:val="Header"/>
    <w:uiPriority w:val="99"/>
    <w:rsid w:val="0070793B"/>
  </w:style>
  <w:style w:type="paragraph" w:styleId="Footer">
    <w:name w:val="footer"/>
    <w:basedOn w:val="Normal"/>
    <w:link w:val="FooterChar"/>
    <w:uiPriority w:val="99"/>
    <w:unhideWhenUsed/>
    <w:rsid w:val="0070793B"/>
    <w:pPr>
      <w:tabs>
        <w:tab w:val="center" w:pos="4703"/>
        <w:tab w:val="right" w:pos="9406"/>
      </w:tabs>
      <w:spacing w:after="0" w:line="240" w:lineRule="auto"/>
    </w:pPr>
  </w:style>
  <w:style w:type="character" w:customStyle="1" w:styleId="FooterChar">
    <w:name w:val="Footer Char"/>
    <w:basedOn w:val="DefaultParagraphFont"/>
    <w:link w:val="Footer"/>
    <w:uiPriority w:val="99"/>
    <w:rsid w:val="0070793B"/>
  </w:style>
  <w:style w:type="character" w:styleId="FootnoteReference">
    <w:name w:val="footnote reference"/>
    <w:rsid w:val="006E61EC"/>
    <w:rPr>
      <w:vertAlign w:val="superscript"/>
    </w:rPr>
  </w:style>
  <w:style w:type="character" w:customStyle="1" w:styleId="WW8Num10z0">
    <w:name w:val="WW8Num10z0"/>
    <w:rsid w:val="007A08C8"/>
    <w:rPr>
      <w:rFonts w:ascii="Symbol" w:hAnsi="Symbol"/>
    </w:rPr>
  </w:style>
  <w:style w:type="character" w:customStyle="1" w:styleId="jlqj4b">
    <w:name w:val="jlqj4b"/>
    <w:basedOn w:val="DefaultParagraphFont"/>
    <w:rsid w:val="004E748B"/>
  </w:style>
  <w:style w:type="paragraph" w:styleId="Revision">
    <w:name w:val="Revision"/>
    <w:hidden/>
    <w:uiPriority w:val="99"/>
    <w:semiHidden/>
    <w:rsid w:val="0027006A"/>
    <w:pPr>
      <w:spacing w:after="0" w:line="240" w:lineRule="auto"/>
    </w:pPr>
  </w:style>
  <w:style w:type="character" w:customStyle="1" w:styleId="5">
    <w:name w:val="Основной текст (5)_"/>
    <w:link w:val="50"/>
    <w:uiPriority w:val="99"/>
    <w:locked/>
    <w:rsid w:val="004B5260"/>
    <w:rPr>
      <w:rFonts w:ascii="Times New Roman" w:hAnsi="Times New Roman"/>
      <w:b/>
      <w:shd w:val="clear" w:color="auto" w:fill="FFFFFF"/>
    </w:rPr>
  </w:style>
  <w:style w:type="paragraph" w:customStyle="1" w:styleId="50">
    <w:name w:val="Основной текст (5)"/>
    <w:basedOn w:val="Normal"/>
    <w:link w:val="5"/>
    <w:uiPriority w:val="99"/>
    <w:rsid w:val="004B5260"/>
    <w:pPr>
      <w:widowControl w:val="0"/>
      <w:shd w:val="clear" w:color="auto" w:fill="FFFFFF"/>
      <w:spacing w:after="0" w:line="398" w:lineRule="exact"/>
      <w:ind w:hanging="1980"/>
    </w:pPr>
    <w:rPr>
      <w:rFonts w:ascii="Times New Roman" w:hAnsi="Times New Roman"/>
      <w:b/>
    </w:rPr>
  </w:style>
  <w:style w:type="paragraph" w:styleId="BodyText">
    <w:name w:val="Body Text"/>
    <w:basedOn w:val="Normal"/>
    <w:link w:val="BodyTextChar1"/>
    <w:rsid w:val="004962E8"/>
    <w:pPr>
      <w:widowControl w:val="0"/>
      <w:shd w:val="clear" w:color="auto" w:fill="FFFFFF"/>
      <w:spacing w:after="0" w:line="278" w:lineRule="exact"/>
      <w:ind w:hanging="620"/>
    </w:pPr>
    <w:rPr>
      <w:rFonts w:ascii="Courier New" w:eastAsia="Times New Roman" w:hAnsi="Courier New" w:cs="Times New Roman"/>
      <w:color w:val="000000"/>
      <w:sz w:val="24"/>
      <w:szCs w:val="24"/>
      <w:lang w:val="ru-RU" w:eastAsia="ru-RU"/>
    </w:rPr>
  </w:style>
  <w:style w:type="character" w:customStyle="1" w:styleId="BodyTextChar">
    <w:name w:val="Body Text Char"/>
    <w:basedOn w:val="DefaultParagraphFont"/>
    <w:rsid w:val="004962E8"/>
  </w:style>
  <w:style w:type="character" w:customStyle="1" w:styleId="BodyTextChar1">
    <w:name w:val="Body Text Char1"/>
    <w:basedOn w:val="DefaultParagraphFont"/>
    <w:link w:val="BodyText"/>
    <w:uiPriority w:val="99"/>
    <w:rsid w:val="004962E8"/>
    <w:rPr>
      <w:rFonts w:ascii="Courier New" w:eastAsia="Times New Roman" w:hAnsi="Courier New" w:cs="Times New Roman"/>
      <w:color w:val="000000"/>
      <w:sz w:val="24"/>
      <w:szCs w:val="24"/>
      <w:shd w:val="clear" w:color="auto" w:fill="FFFFFF"/>
      <w:lang w:val="ru-RU" w:eastAsia="ru-RU"/>
    </w:rPr>
  </w:style>
  <w:style w:type="character" w:customStyle="1" w:styleId="Heading2Char">
    <w:name w:val="Heading 2 Char"/>
    <w:basedOn w:val="DefaultParagraphFont"/>
    <w:link w:val="Heading2"/>
    <w:uiPriority w:val="9"/>
    <w:rsid w:val="007115C2"/>
    <w:rPr>
      <w:rFonts w:ascii="Arial" w:eastAsia="Times New Roman" w:hAnsi="Arial" w:cs="Times New Roman"/>
      <w:b/>
      <w:i/>
      <w:sz w:val="20"/>
      <w:szCs w:val="20"/>
      <w:lang w:eastAsia="ar-SA"/>
    </w:rPr>
  </w:style>
  <w:style w:type="character" w:customStyle="1" w:styleId="Heading4Char">
    <w:name w:val="Heading 4 Char"/>
    <w:basedOn w:val="DefaultParagraphFont"/>
    <w:link w:val="Heading4"/>
    <w:uiPriority w:val="9"/>
    <w:rsid w:val="007115C2"/>
    <w:rPr>
      <w:rFonts w:ascii="Times New Roman" w:eastAsia="Times New Roman" w:hAnsi="Times New Roman" w:cs="Times New Roman"/>
      <w:b/>
      <w:bCs/>
      <w:sz w:val="24"/>
      <w:szCs w:val="24"/>
      <w:lang w:val="ru-RU" w:eastAsia="ar-SA"/>
    </w:rPr>
  </w:style>
  <w:style w:type="character" w:customStyle="1" w:styleId="Heading5Char">
    <w:name w:val="Heading 5 Char"/>
    <w:basedOn w:val="DefaultParagraphFont"/>
    <w:link w:val="Heading5"/>
    <w:uiPriority w:val="9"/>
    <w:rsid w:val="007115C2"/>
    <w:rPr>
      <w:rFonts w:ascii="Cambria" w:eastAsia="Times New Roman" w:hAnsi="Cambria" w:cs="Times New Roman"/>
      <w:b/>
      <w:bCs/>
      <w:color w:val="7F7F7F"/>
      <w:lang w:bidi="en-US"/>
    </w:rPr>
  </w:style>
  <w:style w:type="character" w:customStyle="1" w:styleId="Heading6Char">
    <w:name w:val="Heading 6 Char"/>
    <w:basedOn w:val="DefaultParagraphFont"/>
    <w:link w:val="Heading6"/>
    <w:uiPriority w:val="9"/>
    <w:rsid w:val="007115C2"/>
    <w:rPr>
      <w:rFonts w:ascii="Cambria" w:eastAsia="Times New Roman" w:hAnsi="Cambria" w:cs="Times New Roman"/>
      <w:b/>
      <w:bCs/>
      <w:i/>
      <w:iCs/>
      <w:color w:val="7F7F7F"/>
      <w:lang w:bidi="en-US"/>
    </w:rPr>
  </w:style>
  <w:style w:type="character" w:customStyle="1" w:styleId="Heading7Char">
    <w:name w:val="Heading 7 Char"/>
    <w:basedOn w:val="DefaultParagraphFont"/>
    <w:link w:val="Heading7"/>
    <w:uiPriority w:val="9"/>
    <w:rsid w:val="007115C2"/>
    <w:rPr>
      <w:rFonts w:ascii="Cambria" w:eastAsia="Times New Roman" w:hAnsi="Cambria" w:cs="Times New Roman"/>
      <w:i/>
      <w:iCs/>
      <w:lang w:bidi="en-US"/>
    </w:rPr>
  </w:style>
  <w:style w:type="character" w:customStyle="1" w:styleId="Heading8Char">
    <w:name w:val="Heading 8 Char"/>
    <w:basedOn w:val="DefaultParagraphFont"/>
    <w:link w:val="Heading8"/>
    <w:uiPriority w:val="9"/>
    <w:rsid w:val="007115C2"/>
    <w:rPr>
      <w:rFonts w:ascii="Cambria" w:eastAsia="Times New Roman" w:hAnsi="Cambria" w:cs="Times New Roman"/>
      <w:sz w:val="20"/>
      <w:szCs w:val="20"/>
      <w:lang w:bidi="en-US"/>
    </w:rPr>
  </w:style>
  <w:style w:type="character" w:customStyle="1" w:styleId="Heading9Char">
    <w:name w:val="Heading 9 Char"/>
    <w:basedOn w:val="DefaultParagraphFont"/>
    <w:link w:val="Heading9"/>
    <w:uiPriority w:val="9"/>
    <w:rsid w:val="007115C2"/>
    <w:rPr>
      <w:rFonts w:ascii="Cambria" w:eastAsia="Times New Roman" w:hAnsi="Cambria" w:cs="Times New Roman"/>
      <w:i/>
      <w:iCs/>
      <w:spacing w:val="5"/>
      <w:sz w:val="20"/>
      <w:szCs w:val="20"/>
      <w:lang w:bidi="en-US"/>
    </w:rPr>
  </w:style>
  <w:style w:type="numbering" w:customStyle="1" w:styleId="NoList2">
    <w:name w:val="No List2"/>
    <w:next w:val="NoList"/>
    <w:semiHidden/>
    <w:unhideWhenUsed/>
    <w:rsid w:val="007115C2"/>
  </w:style>
  <w:style w:type="character" w:customStyle="1" w:styleId="WW8Num5z0">
    <w:name w:val="WW8Num5z0"/>
    <w:rsid w:val="007115C2"/>
    <w:rPr>
      <w:rFonts w:ascii="Symbol" w:hAnsi="Symbol"/>
      <w:sz w:val="20"/>
    </w:rPr>
  </w:style>
  <w:style w:type="character" w:customStyle="1" w:styleId="WW8Num5z1">
    <w:name w:val="WW8Num5z1"/>
    <w:rsid w:val="007115C2"/>
    <w:rPr>
      <w:rFonts w:ascii="Courier New" w:hAnsi="Courier New"/>
      <w:sz w:val="20"/>
    </w:rPr>
  </w:style>
  <w:style w:type="character" w:customStyle="1" w:styleId="WW8Num5z2">
    <w:name w:val="WW8Num5z2"/>
    <w:rsid w:val="007115C2"/>
    <w:rPr>
      <w:rFonts w:ascii="Wingdings" w:hAnsi="Wingdings"/>
      <w:sz w:val="20"/>
    </w:rPr>
  </w:style>
  <w:style w:type="character" w:customStyle="1" w:styleId="WW8Num7z0">
    <w:name w:val="WW8Num7z0"/>
    <w:rsid w:val="007115C2"/>
    <w:rPr>
      <w:rFonts w:ascii="Symbol" w:hAnsi="Symbol"/>
    </w:rPr>
  </w:style>
  <w:style w:type="character" w:customStyle="1" w:styleId="WW8Num7z1">
    <w:name w:val="WW8Num7z1"/>
    <w:rsid w:val="007115C2"/>
    <w:rPr>
      <w:rFonts w:ascii="Courier New" w:hAnsi="Courier New" w:cs="Courier New"/>
    </w:rPr>
  </w:style>
  <w:style w:type="character" w:customStyle="1" w:styleId="WW8Num7z2">
    <w:name w:val="WW8Num7z2"/>
    <w:rsid w:val="007115C2"/>
    <w:rPr>
      <w:rFonts w:ascii="Wingdings" w:hAnsi="Wingdings"/>
    </w:rPr>
  </w:style>
  <w:style w:type="character" w:customStyle="1" w:styleId="WW8Num8z0">
    <w:name w:val="WW8Num8z0"/>
    <w:rsid w:val="007115C2"/>
    <w:rPr>
      <w:i/>
    </w:rPr>
  </w:style>
  <w:style w:type="character" w:customStyle="1" w:styleId="WW8Num9z0">
    <w:name w:val="WW8Num9z0"/>
    <w:rsid w:val="007115C2"/>
    <w:rPr>
      <w:rFonts w:ascii="Symbol" w:hAnsi="Symbol"/>
    </w:rPr>
  </w:style>
  <w:style w:type="character" w:customStyle="1" w:styleId="WW8Num9z1">
    <w:name w:val="WW8Num9z1"/>
    <w:rsid w:val="007115C2"/>
    <w:rPr>
      <w:rFonts w:ascii="Courier New" w:hAnsi="Courier New" w:cs="Courier New"/>
    </w:rPr>
  </w:style>
  <w:style w:type="character" w:customStyle="1" w:styleId="WW8Num9z2">
    <w:name w:val="WW8Num9z2"/>
    <w:rsid w:val="007115C2"/>
    <w:rPr>
      <w:rFonts w:ascii="Wingdings" w:hAnsi="Wingdings"/>
    </w:rPr>
  </w:style>
  <w:style w:type="character" w:customStyle="1" w:styleId="WW8Num10z1">
    <w:name w:val="WW8Num10z1"/>
    <w:rsid w:val="007115C2"/>
    <w:rPr>
      <w:rFonts w:ascii="Courier New" w:hAnsi="Courier New" w:cs="Courier New"/>
    </w:rPr>
  </w:style>
  <w:style w:type="character" w:customStyle="1" w:styleId="WW8Num10z2">
    <w:name w:val="WW8Num10z2"/>
    <w:rsid w:val="007115C2"/>
    <w:rPr>
      <w:rFonts w:ascii="Wingdings" w:hAnsi="Wingdings"/>
    </w:rPr>
  </w:style>
  <w:style w:type="character" w:customStyle="1" w:styleId="WW8Num12z0">
    <w:name w:val="WW8Num12z0"/>
    <w:rsid w:val="007115C2"/>
    <w:rPr>
      <w:rFonts w:ascii="Symbol" w:hAnsi="Symbol"/>
      <w:sz w:val="20"/>
    </w:rPr>
  </w:style>
  <w:style w:type="character" w:customStyle="1" w:styleId="WW8Num12z2">
    <w:name w:val="WW8Num12z2"/>
    <w:rsid w:val="007115C2"/>
    <w:rPr>
      <w:rFonts w:ascii="Wingdings" w:hAnsi="Wingdings"/>
      <w:sz w:val="20"/>
    </w:rPr>
  </w:style>
  <w:style w:type="character" w:customStyle="1" w:styleId="WW8Num16z0">
    <w:name w:val="WW8Num16z0"/>
    <w:rsid w:val="007115C2"/>
    <w:rPr>
      <w:i/>
    </w:rPr>
  </w:style>
  <w:style w:type="character" w:customStyle="1" w:styleId="WW8Num20z0">
    <w:name w:val="WW8Num20z0"/>
    <w:rsid w:val="007115C2"/>
    <w:rPr>
      <w:rFonts w:ascii="Symbol" w:hAnsi="Symbol"/>
    </w:rPr>
  </w:style>
  <w:style w:type="character" w:customStyle="1" w:styleId="WW8Num20z1">
    <w:name w:val="WW8Num20z1"/>
    <w:rsid w:val="007115C2"/>
    <w:rPr>
      <w:rFonts w:ascii="Courier New" w:hAnsi="Courier New" w:cs="Courier New"/>
    </w:rPr>
  </w:style>
  <w:style w:type="character" w:customStyle="1" w:styleId="WW8Num20z2">
    <w:name w:val="WW8Num20z2"/>
    <w:rsid w:val="007115C2"/>
    <w:rPr>
      <w:rFonts w:ascii="Wingdings" w:hAnsi="Wingdings"/>
    </w:rPr>
  </w:style>
  <w:style w:type="character" w:customStyle="1" w:styleId="WW8Num26z0">
    <w:name w:val="WW8Num26z0"/>
    <w:rsid w:val="007115C2"/>
    <w:rPr>
      <w:rFonts w:ascii="Wingdings" w:hAnsi="Wingdings"/>
    </w:rPr>
  </w:style>
  <w:style w:type="character" w:customStyle="1" w:styleId="WW8Num26z1">
    <w:name w:val="WW8Num26z1"/>
    <w:rsid w:val="007115C2"/>
    <w:rPr>
      <w:rFonts w:ascii="Courier New" w:hAnsi="Courier New"/>
    </w:rPr>
  </w:style>
  <w:style w:type="character" w:customStyle="1" w:styleId="WW8Num26z3">
    <w:name w:val="WW8Num26z3"/>
    <w:rsid w:val="007115C2"/>
    <w:rPr>
      <w:rFonts w:ascii="Symbol" w:hAnsi="Symbol"/>
    </w:rPr>
  </w:style>
  <w:style w:type="character" w:customStyle="1" w:styleId="WW8Num29z0">
    <w:name w:val="WW8Num29z0"/>
    <w:rsid w:val="007115C2"/>
    <w:rPr>
      <w:rFonts w:ascii="Symbol" w:hAnsi="Symbol"/>
    </w:rPr>
  </w:style>
  <w:style w:type="character" w:customStyle="1" w:styleId="WW8Num29z1">
    <w:name w:val="WW8Num29z1"/>
    <w:rsid w:val="007115C2"/>
    <w:rPr>
      <w:rFonts w:ascii="Courier New" w:hAnsi="Courier New" w:cs="Courier New"/>
    </w:rPr>
  </w:style>
  <w:style w:type="character" w:customStyle="1" w:styleId="WW8Num29z2">
    <w:name w:val="WW8Num29z2"/>
    <w:rsid w:val="007115C2"/>
    <w:rPr>
      <w:rFonts w:ascii="Wingdings" w:hAnsi="Wingdings"/>
    </w:rPr>
  </w:style>
  <w:style w:type="character" w:customStyle="1" w:styleId="WW8Num35z0">
    <w:name w:val="WW8Num35z0"/>
    <w:rsid w:val="007115C2"/>
    <w:rPr>
      <w:rFonts w:ascii="Symbol" w:hAnsi="Symbol"/>
      <w:sz w:val="20"/>
    </w:rPr>
  </w:style>
  <w:style w:type="character" w:customStyle="1" w:styleId="WW8Num37z1">
    <w:name w:val="WW8Num37z1"/>
    <w:rsid w:val="007115C2"/>
    <w:rPr>
      <w:rFonts w:ascii="Courier New" w:hAnsi="Courier New"/>
      <w:sz w:val="20"/>
    </w:rPr>
  </w:style>
  <w:style w:type="character" w:customStyle="1" w:styleId="WW8Num37z2">
    <w:name w:val="WW8Num37z2"/>
    <w:rsid w:val="007115C2"/>
    <w:rPr>
      <w:rFonts w:ascii="Wingdings" w:hAnsi="Wingdings"/>
      <w:sz w:val="20"/>
    </w:rPr>
  </w:style>
  <w:style w:type="character" w:customStyle="1" w:styleId="WW8Num39z0">
    <w:name w:val="WW8Num39z0"/>
    <w:rsid w:val="007115C2"/>
    <w:rPr>
      <w:rFonts w:ascii="Symbol" w:hAnsi="Symbol"/>
      <w:sz w:val="20"/>
    </w:rPr>
  </w:style>
  <w:style w:type="character" w:customStyle="1" w:styleId="WW8Num39z1">
    <w:name w:val="WW8Num39z1"/>
    <w:rsid w:val="007115C2"/>
    <w:rPr>
      <w:rFonts w:ascii="Courier New" w:hAnsi="Courier New"/>
      <w:sz w:val="20"/>
    </w:rPr>
  </w:style>
  <w:style w:type="character" w:customStyle="1" w:styleId="WW8Num39z2">
    <w:name w:val="WW8Num39z2"/>
    <w:rsid w:val="007115C2"/>
    <w:rPr>
      <w:rFonts w:ascii="Wingdings" w:hAnsi="Wingdings"/>
      <w:sz w:val="20"/>
    </w:rPr>
  </w:style>
  <w:style w:type="character" w:customStyle="1" w:styleId="WW8NumSt11z0">
    <w:name w:val="WW8NumSt11z0"/>
    <w:rsid w:val="007115C2"/>
    <w:rPr>
      <w:rFonts w:ascii="Symbol" w:hAnsi="Symbol"/>
    </w:rPr>
  </w:style>
  <w:style w:type="character" w:styleId="PageNumber">
    <w:name w:val="page number"/>
    <w:basedOn w:val="DefaultParagraphFont"/>
    <w:rsid w:val="007115C2"/>
  </w:style>
  <w:style w:type="character" w:styleId="Strong">
    <w:name w:val="Strong"/>
    <w:uiPriority w:val="22"/>
    <w:qFormat/>
    <w:rsid w:val="007115C2"/>
    <w:rPr>
      <w:b/>
      <w:bCs/>
    </w:rPr>
  </w:style>
  <w:style w:type="character" w:styleId="Hyperlink">
    <w:name w:val="Hyperlink"/>
    <w:uiPriority w:val="99"/>
    <w:rsid w:val="007115C2"/>
    <w:rPr>
      <w:color w:val="0000FF"/>
      <w:u w:val="single"/>
    </w:rPr>
  </w:style>
  <w:style w:type="character" w:styleId="FollowedHyperlink">
    <w:name w:val="FollowedHyperlink"/>
    <w:uiPriority w:val="99"/>
    <w:rsid w:val="007115C2"/>
    <w:rPr>
      <w:color w:val="800080"/>
      <w:u w:val="single"/>
    </w:rPr>
  </w:style>
  <w:style w:type="character" w:customStyle="1" w:styleId="Para1Car">
    <w:name w:val="Para1 Car"/>
    <w:rsid w:val="007115C2"/>
    <w:rPr>
      <w:rFonts w:ascii="Arial" w:hAnsi="Arial" w:cs="Angsana New"/>
      <w:sz w:val="18"/>
      <w:szCs w:val="18"/>
      <w:lang w:val="en-US" w:eastAsia="ar-SA" w:bidi="ar-SA"/>
    </w:rPr>
  </w:style>
  <w:style w:type="character" w:customStyle="1" w:styleId="orange">
    <w:name w:val="orange"/>
    <w:basedOn w:val="DefaultParagraphFont"/>
    <w:rsid w:val="007115C2"/>
  </w:style>
  <w:style w:type="character" w:customStyle="1" w:styleId="subhead666666">
    <w:name w:val="subhead666666"/>
    <w:basedOn w:val="DefaultParagraphFont"/>
    <w:rsid w:val="007115C2"/>
  </w:style>
  <w:style w:type="character" w:customStyle="1" w:styleId="maincontenttext">
    <w:name w:val="maincontenttext"/>
    <w:basedOn w:val="DefaultParagraphFont"/>
    <w:rsid w:val="007115C2"/>
  </w:style>
  <w:style w:type="character" w:customStyle="1" w:styleId="maincontenttitle">
    <w:name w:val="maincontenttitle"/>
    <w:basedOn w:val="DefaultParagraphFont"/>
    <w:rsid w:val="007115C2"/>
  </w:style>
  <w:style w:type="paragraph" w:customStyle="1" w:styleId="Heading">
    <w:name w:val="Heading"/>
    <w:basedOn w:val="Normal"/>
    <w:next w:val="BodyText"/>
    <w:rsid w:val="007115C2"/>
    <w:pPr>
      <w:keepNext/>
      <w:suppressAutoHyphens/>
      <w:spacing w:before="240" w:after="120" w:line="240" w:lineRule="auto"/>
    </w:pPr>
    <w:rPr>
      <w:rFonts w:ascii="Arial" w:eastAsia="Lucida Sans Unicode" w:hAnsi="Arial" w:cs="Tahoma"/>
      <w:sz w:val="28"/>
      <w:szCs w:val="28"/>
      <w:lang w:val="ru-RU" w:eastAsia="ar-SA"/>
    </w:rPr>
  </w:style>
  <w:style w:type="paragraph" w:styleId="List">
    <w:name w:val="List"/>
    <w:basedOn w:val="BodyText"/>
    <w:rsid w:val="007115C2"/>
    <w:pPr>
      <w:widowControl/>
      <w:shd w:val="clear" w:color="auto" w:fill="auto"/>
      <w:suppressAutoHyphens/>
      <w:spacing w:after="120" w:line="240" w:lineRule="auto"/>
      <w:ind w:firstLine="0"/>
    </w:pPr>
    <w:rPr>
      <w:rFonts w:ascii="Times New Roman" w:hAnsi="Times New Roman" w:cs="Tahoma"/>
      <w:color w:val="auto"/>
      <w:sz w:val="20"/>
      <w:szCs w:val="20"/>
      <w:lang w:eastAsia="ar-SA"/>
    </w:rPr>
  </w:style>
  <w:style w:type="paragraph" w:styleId="Caption">
    <w:name w:val="caption"/>
    <w:basedOn w:val="Normal"/>
    <w:qFormat/>
    <w:rsid w:val="007115C2"/>
    <w:pPr>
      <w:suppressLineNumbers/>
      <w:suppressAutoHyphens/>
      <w:spacing w:before="120" w:after="120" w:line="240" w:lineRule="auto"/>
    </w:pPr>
    <w:rPr>
      <w:rFonts w:ascii="Times New Roman" w:eastAsia="Times New Roman" w:hAnsi="Times New Roman" w:cs="Tahoma"/>
      <w:i/>
      <w:iCs/>
      <w:sz w:val="24"/>
      <w:szCs w:val="24"/>
      <w:lang w:val="ru-RU" w:eastAsia="ar-SA"/>
    </w:rPr>
  </w:style>
  <w:style w:type="paragraph" w:customStyle="1" w:styleId="Index">
    <w:name w:val="Index"/>
    <w:basedOn w:val="Normal"/>
    <w:rsid w:val="007115C2"/>
    <w:pPr>
      <w:suppressLineNumbers/>
      <w:suppressAutoHyphens/>
      <w:spacing w:after="0" w:line="240" w:lineRule="auto"/>
    </w:pPr>
    <w:rPr>
      <w:rFonts w:ascii="Times New Roman" w:eastAsia="Times New Roman" w:hAnsi="Times New Roman" w:cs="Tahoma"/>
      <w:sz w:val="20"/>
      <w:szCs w:val="20"/>
      <w:lang w:val="ru-RU" w:eastAsia="ar-SA"/>
    </w:rPr>
  </w:style>
  <w:style w:type="paragraph" w:styleId="BodyTextIndent">
    <w:name w:val="Body Text Indent"/>
    <w:basedOn w:val="Normal"/>
    <w:link w:val="BodyTextIndentChar"/>
    <w:rsid w:val="007115C2"/>
    <w:pPr>
      <w:widowControl w:val="0"/>
      <w:suppressAutoHyphens/>
      <w:spacing w:after="0" w:line="240" w:lineRule="auto"/>
      <w:ind w:left="220" w:hanging="220"/>
    </w:pPr>
    <w:rPr>
      <w:rFonts w:ascii="Arial" w:eastAsia="Times New Roman" w:hAnsi="Arial" w:cs="Times New Roman"/>
      <w:sz w:val="20"/>
      <w:szCs w:val="20"/>
      <w:lang w:val="ru-RU" w:eastAsia="ar-SA"/>
    </w:rPr>
  </w:style>
  <w:style w:type="character" w:customStyle="1" w:styleId="BodyTextIndentChar">
    <w:name w:val="Body Text Indent Char"/>
    <w:basedOn w:val="DefaultParagraphFont"/>
    <w:link w:val="BodyTextIndent"/>
    <w:rsid w:val="007115C2"/>
    <w:rPr>
      <w:rFonts w:ascii="Arial" w:eastAsia="Times New Roman" w:hAnsi="Arial" w:cs="Times New Roman"/>
      <w:sz w:val="20"/>
      <w:szCs w:val="20"/>
      <w:lang w:val="ru-RU" w:eastAsia="ar-SA"/>
    </w:rPr>
  </w:style>
  <w:style w:type="paragraph" w:styleId="DocumentMap">
    <w:name w:val="Document Map"/>
    <w:basedOn w:val="Normal"/>
    <w:link w:val="DocumentMapChar"/>
    <w:rsid w:val="007115C2"/>
    <w:pPr>
      <w:shd w:val="clear" w:color="auto" w:fill="000080"/>
      <w:suppressAutoHyphens/>
      <w:spacing w:after="0" w:line="240" w:lineRule="auto"/>
    </w:pPr>
    <w:rPr>
      <w:rFonts w:ascii="Tahoma" w:eastAsia="Times New Roman" w:hAnsi="Tahoma" w:cs="Tahoma"/>
      <w:sz w:val="20"/>
      <w:szCs w:val="20"/>
      <w:lang w:val="ru-RU" w:eastAsia="ar-SA"/>
    </w:rPr>
  </w:style>
  <w:style w:type="character" w:customStyle="1" w:styleId="DocumentMapChar">
    <w:name w:val="Document Map Char"/>
    <w:basedOn w:val="DefaultParagraphFont"/>
    <w:link w:val="DocumentMap"/>
    <w:rsid w:val="007115C2"/>
    <w:rPr>
      <w:rFonts w:ascii="Tahoma" w:eastAsia="Times New Roman" w:hAnsi="Tahoma" w:cs="Tahoma"/>
      <w:sz w:val="20"/>
      <w:szCs w:val="20"/>
      <w:shd w:val="clear" w:color="auto" w:fill="000080"/>
      <w:lang w:val="ru-RU" w:eastAsia="ar-SA"/>
    </w:rPr>
  </w:style>
  <w:style w:type="paragraph" w:customStyle="1" w:styleId="Universaldokument">
    <w:name w:val="Universaldokument"/>
    <w:basedOn w:val="Normal"/>
    <w:rsid w:val="007115C2"/>
    <w:pPr>
      <w:tabs>
        <w:tab w:val="left" w:pos="993"/>
        <w:tab w:val="decimal" w:pos="7655"/>
        <w:tab w:val="decimal" w:pos="9073"/>
      </w:tabs>
      <w:suppressAutoHyphens/>
      <w:spacing w:after="0" w:line="240" w:lineRule="auto"/>
    </w:pPr>
    <w:rPr>
      <w:rFonts w:ascii="Arial" w:eastAsia="Times New Roman" w:hAnsi="Arial" w:cs="Times New Roman"/>
      <w:color w:val="000080"/>
      <w:sz w:val="20"/>
      <w:szCs w:val="20"/>
      <w:lang w:val="ru-RU" w:eastAsia="ar-SA"/>
    </w:rPr>
  </w:style>
  <w:style w:type="paragraph" w:customStyle="1" w:styleId="Angebotstext">
    <w:name w:val="Angebotstext"/>
    <w:basedOn w:val="Normal"/>
    <w:rsid w:val="007115C2"/>
    <w:pPr>
      <w:tabs>
        <w:tab w:val="left" w:pos="993"/>
        <w:tab w:val="decimal" w:pos="7655"/>
        <w:tab w:val="decimal" w:pos="9073"/>
      </w:tabs>
      <w:suppressAutoHyphens/>
      <w:spacing w:after="0" w:line="240" w:lineRule="auto"/>
      <w:jc w:val="both"/>
    </w:pPr>
    <w:rPr>
      <w:rFonts w:ascii="Arial" w:eastAsia="Times New Roman" w:hAnsi="Arial" w:cs="Times New Roman"/>
      <w:b/>
      <w:color w:val="000080"/>
      <w:sz w:val="20"/>
      <w:szCs w:val="20"/>
      <w:lang w:val="ru-RU" w:eastAsia="ar-SA"/>
    </w:rPr>
  </w:style>
  <w:style w:type="paragraph" w:customStyle="1" w:styleId="Para1">
    <w:name w:val="Para1"/>
    <w:basedOn w:val="Normal"/>
    <w:rsid w:val="007115C2"/>
    <w:pPr>
      <w:suppressAutoHyphens/>
      <w:spacing w:before="40" w:after="0" w:line="240" w:lineRule="auto"/>
      <w:ind w:left="992"/>
      <w:jc w:val="both"/>
    </w:pPr>
    <w:rPr>
      <w:rFonts w:ascii="Arial" w:eastAsia="Times New Roman" w:hAnsi="Arial" w:cs="Angsana New"/>
      <w:sz w:val="18"/>
      <w:szCs w:val="18"/>
      <w:lang w:eastAsia="ar-SA"/>
    </w:rPr>
  </w:style>
  <w:style w:type="paragraph" w:styleId="NormalWeb">
    <w:name w:val="Normal (Web)"/>
    <w:basedOn w:val="Normal"/>
    <w:rsid w:val="007115C2"/>
    <w:pPr>
      <w:suppressAutoHyphens/>
      <w:spacing w:before="100" w:after="100" w:line="240" w:lineRule="auto"/>
    </w:pPr>
    <w:rPr>
      <w:rFonts w:ascii="Times New Roman" w:eastAsia="Times New Roman" w:hAnsi="Times New Roman" w:cs="Times New Roman"/>
      <w:sz w:val="24"/>
      <w:szCs w:val="24"/>
      <w:lang w:val="ru-RU" w:eastAsia="ar-SA"/>
    </w:rPr>
  </w:style>
  <w:style w:type="paragraph" w:customStyle="1" w:styleId="noprint">
    <w:name w:val="noprint"/>
    <w:basedOn w:val="Normal"/>
    <w:rsid w:val="007115C2"/>
    <w:pPr>
      <w:suppressAutoHyphens/>
      <w:spacing w:before="100" w:after="100" w:line="240" w:lineRule="auto"/>
    </w:pPr>
    <w:rPr>
      <w:rFonts w:ascii="Times New Roman" w:eastAsia="Times New Roman" w:hAnsi="Times New Roman" w:cs="Times New Roman"/>
      <w:sz w:val="24"/>
      <w:szCs w:val="24"/>
      <w:lang w:val="ru-RU" w:eastAsia="ar-SA"/>
    </w:rPr>
  </w:style>
  <w:style w:type="paragraph" w:customStyle="1" w:styleId="FloatingText">
    <w:name w:val="Floating Text"/>
    <w:basedOn w:val="Normal"/>
    <w:rsid w:val="007115C2"/>
    <w:pPr>
      <w:suppressAutoHyphens/>
      <w:spacing w:before="40" w:after="40" w:line="240" w:lineRule="auto"/>
    </w:pPr>
    <w:rPr>
      <w:rFonts w:ascii="Arial" w:eastAsia="Times New Roman" w:hAnsi="Arial" w:cs="Times New Roman"/>
      <w:sz w:val="20"/>
      <w:szCs w:val="20"/>
      <w:lang w:eastAsia="ar-SA"/>
    </w:rPr>
  </w:style>
  <w:style w:type="paragraph" w:customStyle="1" w:styleId="Spiegelstrich">
    <w:name w:val="Spiegelstrich"/>
    <w:basedOn w:val="Normal"/>
    <w:rsid w:val="007115C2"/>
    <w:pPr>
      <w:numPr>
        <w:numId w:val="2"/>
      </w:numPr>
      <w:suppressAutoHyphens/>
      <w:spacing w:after="60" w:line="240" w:lineRule="auto"/>
    </w:pPr>
    <w:rPr>
      <w:rFonts w:ascii="Arial" w:eastAsia="Times New Roman" w:hAnsi="Arial" w:cs="Times New Roman"/>
      <w:sz w:val="20"/>
      <w:szCs w:val="20"/>
      <w:lang w:eastAsia="ar-SA"/>
    </w:rPr>
  </w:style>
  <w:style w:type="paragraph" w:styleId="BodyText3">
    <w:name w:val="Body Text 3"/>
    <w:basedOn w:val="Normal"/>
    <w:link w:val="BodyText3Char"/>
    <w:rsid w:val="007115C2"/>
    <w:pPr>
      <w:suppressAutoHyphens/>
      <w:spacing w:after="0" w:line="240" w:lineRule="auto"/>
      <w:jc w:val="both"/>
    </w:pPr>
    <w:rPr>
      <w:rFonts w:ascii="Times New Roman" w:eastAsia="Times New Roman" w:hAnsi="Times New Roman" w:cs="Times New Roman"/>
      <w:szCs w:val="20"/>
      <w:lang w:eastAsia="ar-SA"/>
    </w:rPr>
  </w:style>
  <w:style w:type="character" w:customStyle="1" w:styleId="BodyText3Char">
    <w:name w:val="Body Text 3 Char"/>
    <w:basedOn w:val="DefaultParagraphFont"/>
    <w:link w:val="BodyText3"/>
    <w:rsid w:val="007115C2"/>
    <w:rPr>
      <w:rFonts w:ascii="Times New Roman" w:eastAsia="Times New Roman" w:hAnsi="Times New Roman" w:cs="Times New Roman"/>
      <w:szCs w:val="20"/>
      <w:lang w:eastAsia="ar-SA"/>
    </w:rPr>
  </w:style>
  <w:style w:type="paragraph" w:customStyle="1" w:styleId="TableHeading">
    <w:name w:val="Table Heading"/>
    <w:basedOn w:val="TableContents"/>
    <w:rsid w:val="007115C2"/>
    <w:pPr>
      <w:jc w:val="center"/>
    </w:pPr>
    <w:rPr>
      <w:b/>
      <w:bCs/>
    </w:rPr>
  </w:style>
  <w:style w:type="paragraph" w:customStyle="1" w:styleId="Framecontents">
    <w:name w:val="Frame contents"/>
    <w:basedOn w:val="BodyText"/>
    <w:rsid w:val="007115C2"/>
  </w:style>
  <w:style w:type="table" w:styleId="TableGrid">
    <w:name w:val="Table Grid"/>
    <w:basedOn w:val="TableNormal"/>
    <w:rsid w:val="007115C2"/>
    <w:pPr>
      <w:suppressAutoHyphens/>
      <w:spacing w:after="0" w:line="240" w:lineRule="auto"/>
    </w:pPr>
    <w:rPr>
      <w:rFonts w:ascii="Times New Roman" w:eastAsia="Times New Roman" w:hAnsi="Times New Roman"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Professional">
    <w:name w:val="Table Professional"/>
    <w:basedOn w:val="TableNormal"/>
    <w:rsid w:val="007115C2"/>
    <w:pPr>
      <w:spacing w:after="0" w:line="240" w:lineRule="auto"/>
    </w:pPr>
    <w:rPr>
      <w:rFonts w:ascii="Times New Roman" w:eastAsia="Times New Roman" w:hAnsi="Times New Roman" w:cs="Times New Roman"/>
      <w:sz w:val="20"/>
      <w:szCs w:val="20"/>
      <w:lang w:val="sr-Latn-RS" w:eastAsia="sr-Latn-R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Tahoma115pt">
    <w:name w:val="Основной текст + Tahoma;11;5 pt"/>
    <w:rsid w:val="007115C2"/>
    <w:rPr>
      <w:rFonts w:ascii="Tahoma" w:eastAsia="Tahoma" w:hAnsi="Tahoma" w:cs="Tahoma"/>
      <w:b w:val="0"/>
      <w:bCs w:val="0"/>
      <w:i w:val="0"/>
      <w:iCs w:val="0"/>
      <w:smallCaps w:val="0"/>
      <w:strike w:val="0"/>
      <w:color w:val="000000"/>
      <w:spacing w:val="0"/>
      <w:w w:val="100"/>
      <w:position w:val="0"/>
      <w:sz w:val="23"/>
      <w:szCs w:val="23"/>
      <w:u w:val="none"/>
    </w:rPr>
  </w:style>
  <w:style w:type="numbering" w:customStyle="1" w:styleId="NoList11">
    <w:name w:val="No List11"/>
    <w:next w:val="NoList"/>
    <w:uiPriority w:val="99"/>
    <w:semiHidden/>
    <w:unhideWhenUsed/>
    <w:rsid w:val="007115C2"/>
  </w:style>
  <w:style w:type="paragraph" w:styleId="Subtitle">
    <w:name w:val="Subtitle"/>
    <w:basedOn w:val="Normal"/>
    <w:next w:val="Normal"/>
    <w:link w:val="SubtitleChar"/>
    <w:uiPriority w:val="11"/>
    <w:qFormat/>
    <w:rsid w:val="007115C2"/>
    <w:pPr>
      <w:spacing w:after="600" w:line="240" w:lineRule="auto"/>
    </w:pPr>
    <w:rPr>
      <w:rFonts w:ascii="Cambria" w:eastAsia="Times New Roman" w:hAnsi="Cambria" w:cs="Times New Roman"/>
      <w:i/>
      <w:iCs/>
      <w:spacing w:val="13"/>
      <w:sz w:val="24"/>
      <w:szCs w:val="24"/>
      <w:lang w:bidi="en-US"/>
    </w:rPr>
  </w:style>
  <w:style w:type="character" w:customStyle="1" w:styleId="SubtitleChar">
    <w:name w:val="Subtitle Char"/>
    <w:basedOn w:val="DefaultParagraphFont"/>
    <w:link w:val="Subtitle"/>
    <w:uiPriority w:val="11"/>
    <w:rsid w:val="007115C2"/>
    <w:rPr>
      <w:rFonts w:ascii="Cambria" w:eastAsia="Times New Roman" w:hAnsi="Cambria" w:cs="Times New Roman"/>
      <w:i/>
      <w:iCs/>
      <w:spacing w:val="13"/>
      <w:sz w:val="24"/>
      <w:szCs w:val="24"/>
      <w:lang w:bidi="en-US"/>
    </w:rPr>
  </w:style>
  <w:style w:type="paragraph" w:customStyle="1" w:styleId="10">
    <w:name w:val="Без интервала1"/>
    <w:basedOn w:val="Normal"/>
    <w:uiPriority w:val="1"/>
    <w:qFormat/>
    <w:rsid w:val="007115C2"/>
    <w:pPr>
      <w:spacing w:after="0" w:line="240" w:lineRule="auto"/>
    </w:pPr>
    <w:rPr>
      <w:rFonts w:ascii="Calibri" w:eastAsia="Calibri" w:hAnsi="Calibri" w:cs="Times New Roman"/>
      <w:lang w:bidi="en-US"/>
    </w:rPr>
  </w:style>
  <w:style w:type="paragraph" w:customStyle="1" w:styleId="11">
    <w:name w:val="Абзац списка1"/>
    <w:basedOn w:val="Normal"/>
    <w:uiPriority w:val="34"/>
    <w:qFormat/>
    <w:rsid w:val="007115C2"/>
    <w:pPr>
      <w:spacing w:after="0" w:line="240" w:lineRule="auto"/>
      <w:ind w:left="720"/>
      <w:contextualSpacing/>
    </w:pPr>
    <w:rPr>
      <w:rFonts w:ascii="Calibri" w:eastAsia="Calibri" w:hAnsi="Calibri" w:cs="Times New Roman"/>
      <w:lang w:bidi="en-US"/>
    </w:rPr>
  </w:style>
  <w:style w:type="paragraph" w:customStyle="1" w:styleId="21">
    <w:name w:val="Цитата 21"/>
    <w:basedOn w:val="Normal"/>
    <w:next w:val="Normal"/>
    <w:link w:val="2"/>
    <w:uiPriority w:val="29"/>
    <w:qFormat/>
    <w:rsid w:val="007115C2"/>
    <w:pPr>
      <w:spacing w:before="200" w:after="0" w:line="240" w:lineRule="auto"/>
      <w:ind w:left="360" w:right="360"/>
    </w:pPr>
    <w:rPr>
      <w:rFonts w:ascii="Calibri" w:eastAsia="Calibri" w:hAnsi="Calibri" w:cs="Times New Roman"/>
      <w:i/>
      <w:iCs/>
      <w:lang w:bidi="en-US"/>
    </w:rPr>
  </w:style>
  <w:style w:type="character" w:customStyle="1" w:styleId="2">
    <w:name w:val="Цитата 2 Знак"/>
    <w:link w:val="21"/>
    <w:uiPriority w:val="29"/>
    <w:rsid w:val="007115C2"/>
    <w:rPr>
      <w:rFonts w:ascii="Calibri" w:eastAsia="Calibri" w:hAnsi="Calibri" w:cs="Times New Roman"/>
      <w:i/>
      <w:iCs/>
      <w:lang w:bidi="en-US"/>
    </w:rPr>
  </w:style>
  <w:style w:type="paragraph" w:customStyle="1" w:styleId="12">
    <w:name w:val="Выделенная цитата1"/>
    <w:basedOn w:val="Normal"/>
    <w:next w:val="Normal"/>
    <w:link w:val="a0"/>
    <w:uiPriority w:val="30"/>
    <w:qFormat/>
    <w:rsid w:val="007115C2"/>
    <w:pPr>
      <w:pBdr>
        <w:bottom w:val="single" w:sz="4" w:space="1" w:color="auto"/>
      </w:pBdr>
      <w:spacing w:before="200" w:after="280" w:line="240" w:lineRule="auto"/>
      <w:ind w:left="1008" w:right="1152"/>
      <w:jc w:val="both"/>
    </w:pPr>
    <w:rPr>
      <w:rFonts w:ascii="Calibri" w:eastAsia="Calibri" w:hAnsi="Calibri" w:cs="Times New Roman"/>
      <w:b/>
      <w:bCs/>
      <w:i/>
      <w:iCs/>
      <w:lang w:bidi="en-US"/>
    </w:rPr>
  </w:style>
  <w:style w:type="character" w:customStyle="1" w:styleId="a0">
    <w:name w:val="Выделенная цитата Знак"/>
    <w:link w:val="12"/>
    <w:uiPriority w:val="30"/>
    <w:rsid w:val="007115C2"/>
    <w:rPr>
      <w:rFonts w:ascii="Calibri" w:eastAsia="Calibri" w:hAnsi="Calibri" w:cs="Times New Roman"/>
      <w:b/>
      <w:bCs/>
      <w:i/>
      <w:iCs/>
      <w:lang w:bidi="en-US"/>
    </w:rPr>
  </w:style>
  <w:style w:type="character" w:customStyle="1" w:styleId="13">
    <w:name w:val="Слабое выделение1"/>
    <w:uiPriority w:val="19"/>
    <w:qFormat/>
    <w:rsid w:val="007115C2"/>
    <w:rPr>
      <w:i/>
      <w:iCs/>
    </w:rPr>
  </w:style>
  <w:style w:type="character" w:customStyle="1" w:styleId="14">
    <w:name w:val="Сильное выделение1"/>
    <w:uiPriority w:val="21"/>
    <w:qFormat/>
    <w:rsid w:val="007115C2"/>
    <w:rPr>
      <w:b/>
      <w:bCs/>
    </w:rPr>
  </w:style>
  <w:style w:type="character" w:customStyle="1" w:styleId="15">
    <w:name w:val="Слабая ссылка1"/>
    <w:uiPriority w:val="31"/>
    <w:qFormat/>
    <w:rsid w:val="007115C2"/>
    <w:rPr>
      <w:smallCaps/>
    </w:rPr>
  </w:style>
  <w:style w:type="character" w:customStyle="1" w:styleId="16">
    <w:name w:val="Сильная ссылка1"/>
    <w:uiPriority w:val="32"/>
    <w:qFormat/>
    <w:rsid w:val="007115C2"/>
    <w:rPr>
      <w:smallCaps/>
      <w:spacing w:val="5"/>
      <w:u w:val="single"/>
    </w:rPr>
  </w:style>
  <w:style w:type="character" w:customStyle="1" w:styleId="17">
    <w:name w:val="Название книги1"/>
    <w:uiPriority w:val="33"/>
    <w:qFormat/>
    <w:rsid w:val="007115C2"/>
    <w:rPr>
      <w:i/>
      <w:iCs/>
      <w:smallCaps/>
      <w:spacing w:val="5"/>
    </w:rPr>
  </w:style>
  <w:style w:type="paragraph" w:customStyle="1" w:styleId="18">
    <w:name w:val="Заголовок оглавления1"/>
    <w:basedOn w:val="Heading1"/>
    <w:next w:val="Normal"/>
    <w:uiPriority w:val="39"/>
    <w:semiHidden/>
    <w:unhideWhenUsed/>
    <w:qFormat/>
    <w:rsid w:val="007115C2"/>
    <w:pPr>
      <w:spacing w:before="480" w:beforeAutospacing="0" w:after="0" w:afterAutospacing="0"/>
      <w:contextualSpacing/>
      <w:outlineLvl w:val="9"/>
    </w:pPr>
    <w:rPr>
      <w:rFonts w:ascii="Cambria" w:hAnsi="Cambria"/>
      <w:kern w:val="0"/>
      <w:sz w:val="28"/>
      <w:szCs w:val="28"/>
      <w:lang w:bidi="en-US"/>
    </w:rPr>
  </w:style>
  <w:style w:type="table" w:customStyle="1" w:styleId="TableGrid1">
    <w:name w:val="Table Grid1"/>
    <w:basedOn w:val="TableNormal"/>
    <w:next w:val="TableGrid"/>
    <w:rsid w:val="007115C2"/>
    <w:pPr>
      <w:spacing w:after="0" w:line="240" w:lineRule="auto"/>
    </w:pPr>
    <w:rPr>
      <w:rFonts w:ascii="Calibri" w:eastAsia="Calibri" w:hAnsi="Calibri"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7115C2"/>
  </w:style>
  <w:style w:type="numbering" w:customStyle="1" w:styleId="NoList21">
    <w:name w:val="No List21"/>
    <w:next w:val="NoList"/>
    <w:semiHidden/>
    <w:unhideWhenUsed/>
    <w:rsid w:val="007115C2"/>
  </w:style>
  <w:style w:type="table" w:customStyle="1" w:styleId="TableGrid2">
    <w:name w:val="Table Grid2"/>
    <w:basedOn w:val="TableNormal"/>
    <w:next w:val="TableGrid"/>
    <w:rsid w:val="007115C2"/>
    <w:pPr>
      <w:spacing w:after="0" w:line="240" w:lineRule="auto"/>
    </w:pPr>
    <w:rPr>
      <w:rFonts w:ascii="Times New Roman" w:eastAsia="Times New Roman" w:hAnsi="Times New Roman"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harChar">
    <w:name w:val="Знак Знак2 Char Char Знак Знак"/>
    <w:basedOn w:val="Normal"/>
    <w:rsid w:val="007115C2"/>
    <w:pPr>
      <w:spacing w:after="160" w:line="240" w:lineRule="exact"/>
    </w:pPr>
    <w:rPr>
      <w:rFonts w:ascii="Symbol" w:eastAsia="Calibri" w:hAnsi="Symbol" w:cs="Calibri"/>
      <w:sz w:val="20"/>
      <w:szCs w:val="20"/>
    </w:rPr>
  </w:style>
  <w:style w:type="numbering" w:customStyle="1" w:styleId="NoList3">
    <w:name w:val="No List3"/>
    <w:next w:val="NoList"/>
    <w:semiHidden/>
    <w:unhideWhenUsed/>
    <w:rsid w:val="007115C2"/>
  </w:style>
  <w:style w:type="paragraph" w:customStyle="1" w:styleId="20">
    <w:name w:val="Без интервала2"/>
    <w:basedOn w:val="Normal"/>
    <w:uiPriority w:val="1"/>
    <w:qFormat/>
    <w:rsid w:val="007115C2"/>
    <w:pPr>
      <w:spacing w:after="0" w:line="240" w:lineRule="auto"/>
    </w:pPr>
    <w:rPr>
      <w:rFonts w:ascii="Calibri" w:eastAsia="Calibri" w:hAnsi="Calibri" w:cs="Times New Roman"/>
      <w:lang w:bidi="en-US"/>
    </w:rPr>
  </w:style>
  <w:style w:type="paragraph" w:customStyle="1" w:styleId="22">
    <w:name w:val="Абзац списка2"/>
    <w:basedOn w:val="Normal"/>
    <w:uiPriority w:val="34"/>
    <w:qFormat/>
    <w:rsid w:val="007115C2"/>
    <w:pPr>
      <w:spacing w:after="0" w:line="240" w:lineRule="auto"/>
      <w:ind w:left="720"/>
      <w:contextualSpacing/>
    </w:pPr>
    <w:rPr>
      <w:rFonts w:ascii="Calibri" w:eastAsia="Calibri" w:hAnsi="Calibri" w:cs="Times New Roman"/>
      <w:lang w:bidi="en-US"/>
    </w:rPr>
  </w:style>
  <w:style w:type="paragraph" w:customStyle="1" w:styleId="220">
    <w:name w:val="Цитата 22"/>
    <w:basedOn w:val="Normal"/>
    <w:next w:val="Normal"/>
    <w:uiPriority w:val="29"/>
    <w:qFormat/>
    <w:rsid w:val="007115C2"/>
    <w:pPr>
      <w:spacing w:before="200" w:after="0" w:line="240" w:lineRule="auto"/>
      <w:ind w:left="360" w:right="360"/>
    </w:pPr>
    <w:rPr>
      <w:rFonts w:ascii="Calibri" w:eastAsia="Calibri" w:hAnsi="Calibri" w:cs="Times New Roman"/>
      <w:i/>
      <w:iCs/>
      <w:lang w:bidi="en-US"/>
    </w:rPr>
  </w:style>
  <w:style w:type="paragraph" w:customStyle="1" w:styleId="23">
    <w:name w:val="Выделенная цитата2"/>
    <w:basedOn w:val="Normal"/>
    <w:next w:val="Normal"/>
    <w:uiPriority w:val="30"/>
    <w:qFormat/>
    <w:rsid w:val="007115C2"/>
    <w:pPr>
      <w:pBdr>
        <w:bottom w:val="single" w:sz="4" w:space="1" w:color="auto"/>
      </w:pBdr>
      <w:spacing w:before="200" w:after="280" w:line="240" w:lineRule="auto"/>
      <w:ind w:left="1008" w:right="1152"/>
      <w:jc w:val="both"/>
    </w:pPr>
    <w:rPr>
      <w:rFonts w:ascii="Calibri" w:eastAsia="Calibri" w:hAnsi="Calibri" w:cs="Times New Roman"/>
      <w:b/>
      <w:bCs/>
      <w:i/>
      <w:iCs/>
      <w:lang w:bidi="en-US"/>
    </w:rPr>
  </w:style>
  <w:style w:type="character" w:customStyle="1" w:styleId="24">
    <w:name w:val="Слабое выделение2"/>
    <w:uiPriority w:val="19"/>
    <w:qFormat/>
    <w:rsid w:val="007115C2"/>
    <w:rPr>
      <w:i/>
      <w:iCs/>
    </w:rPr>
  </w:style>
  <w:style w:type="character" w:customStyle="1" w:styleId="25">
    <w:name w:val="Сильное выделение2"/>
    <w:uiPriority w:val="21"/>
    <w:qFormat/>
    <w:rsid w:val="007115C2"/>
    <w:rPr>
      <w:b/>
      <w:bCs/>
    </w:rPr>
  </w:style>
  <w:style w:type="character" w:customStyle="1" w:styleId="26">
    <w:name w:val="Слабая ссылка2"/>
    <w:uiPriority w:val="31"/>
    <w:qFormat/>
    <w:rsid w:val="007115C2"/>
    <w:rPr>
      <w:smallCaps/>
    </w:rPr>
  </w:style>
  <w:style w:type="character" w:customStyle="1" w:styleId="27">
    <w:name w:val="Сильная ссылка2"/>
    <w:uiPriority w:val="32"/>
    <w:qFormat/>
    <w:rsid w:val="007115C2"/>
    <w:rPr>
      <w:smallCaps/>
      <w:spacing w:val="5"/>
      <w:u w:val="single"/>
    </w:rPr>
  </w:style>
  <w:style w:type="character" w:customStyle="1" w:styleId="28">
    <w:name w:val="Название книги2"/>
    <w:uiPriority w:val="33"/>
    <w:qFormat/>
    <w:rsid w:val="007115C2"/>
    <w:rPr>
      <w:i/>
      <w:iCs/>
      <w:smallCaps/>
      <w:spacing w:val="5"/>
    </w:rPr>
  </w:style>
  <w:style w:type="paragraph" w:customStyle="1" w:styleId="29">
    <w:name w:val="Заголовок оглавления2"/>
    <w:basedOn w:val="Heading1"/>
    <w:next w:val="Normal"/>
    <w:uiPriority w:val="39"/>
    <w:semiHidden/>
    <w:unhideWhenUsed/>
    <w:qFormat/>
    <w:rsid w:val="007115C2"/>
    <w:pPr>
      <w:spacing w:before="480" w:beforeAutospacing="0" w:after="0" w:afterAutospacing="0"/>
      <w:contextualSpacing/>
      <w:outlineLvl w:val="9"/>
    </w:pPr>
    <w:rPr>
      <w:rFonts w:ascii="Cambria" w:hAnsi="Cambria"/>
      <w:kern w:val="0"/>
      <w:sz w:val="28"/>
      <w:szCs w:val="28"/>
      <w:lang w:bidi="en-US"/>
    </w:rPr>
  </w:style>
  <w:style w:type="table" w:customStyle="1" w:styleId="TableGrid3">
    <w:name w:val="Table Grid3"/>
    <w:basedOn w:val="TableNormal"/>
    <w:next w:val="TableGrid"/>
    <w:rsid w:val="007115C2"/>
    <w:pPr>
      <w:spacing w:after="0" w:line="240" w:lineRule="auto"/>
    </w:pPr>
    <w:rPr>
      <w:rFonts w:ascii="Calibri" w:eastAsia="Calibri" w:hAnsi="Calibri"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unhideWhenUsed/>
    <w:rsid w:val="007115C2"/>
  </w:style>
  <w:style w:type="table" w:customStyle="1" w:styleId="TableGrid4">
    <w:name w:val="Table Grid4"/>
    <w:basedOn w:val="TableNormal"/>
    <w:next w:val="TableGrid"/>
    <w:rsid w:val="007115C2"/>
    <w:pPr>
      <w:spacing w:after="0" w:line="240" w:lineRule="auto"/>
    </w:pPr>
    <w:rPr>
      <w:rFonts w:ascii="Times New Roman" w:eastAsia="Times New Roman" w:hAnsi="Times New Roman"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7115C2"/>
  </w:style>
  <w:style w:type="numbering" w:customStyle="1" w:styleId="NoList111">
    <w:name w:val="No List111"/>
    <w:next w:val="NoList"/>
    <w:uiPriority w:val="99"/>
    <w:semiHidden/>
    <w:unhideWhenUsed/>
    <w:rsid w:val="007115C2"/>
  </w:style>
  <w:style w:type="numbering" w:customStyle="1" w:styleId="NoList1111">
    <w:name w:val="No List1111"/>
    <w:next w:val="NoList"/>
    <w:uiPriority w:val="99"/>
    <w:semiHidden/>
    <w:unhideWhenUsed/>
    <w:rsid w:val="007115C2"/>
  </w:style>
  <w:style w:type="numbering" w:customStyle="1" w:styleId="NoList211">
    <w:name w:val="No List211"/>
    <w:next w:val="NoList"/>
    <w:semiHidden/>
    <w:unhideWhenUsed/>
    <w:rsid w:val="007115C2"/>
  </w:style>
  <w:style w:type="numbering" w:customStyle="1" w:styleId="NoList31">
    <w:name w:val="No List31"/>
    <w:next w:val="NoList"/>
    <w:uiPriority w:val="99"/>
    <w:semiHidden/>
    <w:unhideWhenUsed/>
    <w:rsid w:val="007115C2"/>
  </w:style>
  <w:style w:type="numbering" w:customStyle="1" w:styleId="NoList41">
    <w:name w:val="No List41"/>
    <w:next w:val="NoList"/>
    <w:semiHidden/>
    <w:unhideWhenUsed/>
    <w:rsid w:val="007115C2"/>
  </w:style>
  <w:style w:type="paragraph" w:styleId="ListBullet">
    <w:name w:val="List Bullet"/>
    <w:basedOn w:val="Normal"/>
    <w:uiPriority w:val="99"/>
    <w:unhideWhenUsed/>
    <w:rsid w:val="007115C2"/>
    <w:pPr>
      <w:tabs>
        <w:tab w:val="num" w:pos="360"/>
      </w:tabs>
      <w:spacing w:after="0" w:line="240" w:lineRule="auto"/>
      <w:ind w:left="360" w:hanging="360"/>
      <w:contextualSpacing/>
    </w:pPr>
    <w:rPr>
      <w:rFonts w:ascii="Tahoma" w:eastAsiaTheme="minorHAnsi" w:hAnsi="Tahoma"/>
    </w:rPr>
  </w:style>
  <w:style w:type="numbering" w:customStyle="1" w:styleId="NoList6">
    <w:name w:val="No List6"/>
    <w:next w:val="NoList"/>
    <w:uiPriority w:val="99"/>
    <w:semiHidden/>
    <w:unhideWhenUsed/>
    <w:rsid w:val="007115C2"/>
  </w:style>
  <w:style w:type="table" w:customStyle="1" w:styleId="TableGrid5">
    <w:name w:val="Table Grid5"/>
    <w:basedOn w:val="TableNormal"/>
    <w:next w:val="TableGrid"/>
    <w:rsid w:val="007115C2"/>
    <w:pPr>
      <w:spacing w:after="0" w:line="240" w:lineRule="auto"/>
    </w:pPr>
    <w:rPr>
      <w:rFonts w:ascii="Calibri" w:eastAsia="Calibri" w:hAnsi="Calibri"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semiHidden/>
    <w:rsid w:val="007115C2"/>
  </w:style>
  <w:style w:type="table" w:customStyle="1" w:styleId="TableGrid6">
    <w:name w:val="Table Grid6"/>
    <w:basedOn w:val="TableNormal"/>
    <w:next w:val="TableGrid"/>
    <w:rsid w:val="007115C2"/>
    <w:pPr>
      <w:spacing w:after="0" w:line="240" w:lineRule="auto"/>
    </w:pPr>
    <w:rPr>
      <w:rFonts w:ascii="Times New Roman" w:eastAsia="Times New Roman" w:hAnsi="Times New Roman"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
    <w:name w:val="w"/>
    <w:rsid w:val="007115C2"/>
  </w:style>
  <w:style w:type="character" w:customStyle="1" w:styleId="alt-edited1">
    <w:name w:val="alt-edited1"/>
    <w:rsid w:val="007115C2"/>
    <w:rPr>
      <w:color w:val="4D90F0"/>
    </w:rPr>
  </w:style>
  <w:style w:type="numbering" w:customStyle="1" w:styleId="NoList8">
    <w:name w:val="No List8"/>
    <w:next w:val="NoList"/>
    <w:uiPriority w:val="99"/>
    <w:semiHidden/>
    <w:unhideWhenUsed/>
    <w:rsid w:val="004822A4"/>
  </w:style>
  <w:style w:type="numbering" w:customStyle="1" w:styleId="NoList12">
    <w:name w:val="No List12"/>
    <w:next w:val="NoList"/>
    <w:uiPriority w:val="99"/>
    <w:semiHidden/>
    <w:unhideWhenUsed/>
    <w:rsid w:val="004822A4"/>
  </w:style>
  <w:style w:type="numbering" w:customStyle="1" w:styleId="NoList22">
    <w:name w:val="No List22"/>
    <w:next w:val="NoList"/>
    <w:semiHidden/>
    <w:unhideWhenUsed/>
    <w:rsid w:val="004822A4"/>
  </w:style>
  <w:style w:type="numbering" w:customStyle="1" w:styleId="NoList32">
    <w:name w:val="No List32"/>
    <w:next w:val="NoList"/>
    <w:uiPriority w:val="99"/>
    <w:semiHidden/>
    <w:unhideWhenUsed/>
    <w:rsid w:val="004822A4"/>
  </w:style>
  <w:style w:type="numbering" w:customStyle="1" w:styleId="NoList42">
    <w:name w:val="No List42"/>
    <w:next w:val="NoList"/>
    <w:semiHidden/>
    <w:unhideWhenUsed/>
    <w:rsid w:val="004822A4"/>
  </w:style>
  <w:style w:type="numbering" w:customStyle="1" w:styleId="NoList51">
    <w:name w:val="No List51"/>
    <w:next w:val="NoList"/>
    <w:uiPriority w:val="99"/>
    <w:semiHidden/>
    <w:unhideWhenUsed/>
    <w:rsid w:val="004822A4"/>
  </w:style>
  <w:style w:type="numbering" w:customStyle="1" w:styleId="NoList112">
    <w:name w:val="No List112"/>
    <w:next w:val="NoList"/>
    <w:uiPriority w:val="99"/>
    <w:semiHidden/>
    <w:unhideWhenUsed/>
    <w:rsid w:val="004822A4"/>
  </w:style>
  <w:style w:type="numbering" w:customStyle="1" w:styleId="NoList1112">
    <w:name w:val="No List1112"/>
    <w:next w:val="NoList"/>
    <w:uiPriority w:val="99"/>
    <w:semiHidden/>
    <w:unhideWhenUsed/>
    <w:rsid w:val="004822A4"/>
  </w:style>
  <w:style w:type="numbering" w:customStyle="1" w:styleId="NoList212">
    <w:name w:val="No List212"/>
    <w:next w:val="NoList"/>
    <w:semiHidden/>
    <w:unhideWhenUsed/>
    <w:rsid w:val="004822A4"/>
  </w:style>
  <w:style w:type="numbering" w:customStyle="1" w:styleId="NoList311">
    <w:name w:val="No List311"/>
    <w:next w:val="NoList"/>
    <w:uiPriority w:val="99"/>
    <w:semiHidden/>
    <w:unhideWhenUsed/>
    <w:rsid w:val="004822A4"/>
  </w:style>
  <w:style w:type="numbering" w:customStyle="1" w:styleId="NoList411">
    <w:name w:val="No List411"/>
    <w:next w:val="NoList"/>
    <w:semiHidden/>
    <w:unhideWhenUsed/>
    <w:rsid w:val="004822A4"/>
  </w:style>
  <w:style w:type="numbering" w:customStyle="1" w:styleId="NoList61">
    <w:name w:val="No List61"/>
    <w:next w:val="NoList"/>
    <w:uiPriority w:val="99"/>
    <w:semiHidden/>
    <w:unhideWhenUsed/>
    <w:rsid w:val="004822A4"/>
  </w:style>
  <w:style w:type="numbering" w:customStyle="1" w:styleId="NoList71">
    <w:name w:val="No List71"/>
    <w:next w:val="NoList"/>
    <w:semiHidden/>
    <w:rsid w:val="004822A4"/>
  </w:style>
  <w:style w:type="paragraph" w:customStyle="1" w:styleId="a1">
    <w:name w:val="Без интервала"/>
    <w:basedOn w:val="Normal"/>
    <w:uiPriority w:val="1"/>
    <w:qFormat/>
    <w:rsid w:val="004822A4"/>
    <w:pPr>
      <w:spacing w:after="0" w:line="240" w:lineRule="auto"/>
    </w:pPr>
    <w:rPr>
      <w:rFonts w:ascii="Calibri" w:eastAsia="Calibri" w:hAnsi="Calibri" w:cs="Times New Roman"/>
      <w:lang w:bidi="en-US"/>
    </w:rPr>
  </w:style>
  <w:style w:type="paragraph" w:customStyle="1" w:styleId="a2">
    <w:name w:val="Абзац списка"/>
    <w:basedOn w:val="Normal"/>
    <w:uiPriority w:val="34"/>
    <w:qFormat/>
    <w:rsid w:val="004822A4"/>
    <w:pPr>
      <w:spacing w:after="0" w:line="240" w:lineRule="auto"/>
      <w:ind w:left="720"/>
      <w:contextualSpacing/>
    </w:pPr>
    <w:rPr>
      <w:rFonts w:ascii="Calibri" w:eastAsia="Calibri" w:hAnsi="Calibri" w:cs="Times New Roman"/>
      <w:lang w:bidi="en-US"/>
    </w:rPr>
  </w:style>
  <w:style w:type="paragraph" w:customStyle="1" w:styleId="2a">
    <w:name w:val="Цитата 2"/>
    <w:basedOn w:val="Normal"/>
    <w:next w:val="Normal"/>
    <w:uiPriority w:val="29"/>
    <w:qFormat/>
    <w:rsid w:val="004822A4"/>
    <w:pPr>
      <w:spacing w:before="200" w:after="0" w:line="240" w:lineRule="auto"/>
      <w:ind w:left="360" w:right="360"/>
    </w:pPr>
    <w:rPr>
      <w:rFonts w:ascii="Calibri" w:eastAsia="Calibri" w:hAnsi="Calibri" w:cs="Times New Roman"/>
      <w:i/>
      <w:iCs/>
      <w:lang w:bidi="en-US"/>
    </w:rPr>
  </w:style>
  <w:style w:type="paragraph" w:customStyle="1" w:styleId="a3">
    <w:name w:val="Выделенная цитата"/>
    <w:basedOn w:val="Normal"/>
    <w:next w:val="Normal"/>
    <w:uiPriority w:val="30"/>
    <w:qFormat/>
    <w:rsid w:val="004822A4"/>
    <w:pPr>
      <w:pBdr>
        <w:bottom w:val="single" w:sz="4" w:space="1" w:color="auto"/>
      </w:pBdr>
      <w:spacing w:before="200" w:after="280" w:line="240" w:lineRule="auto"/>
      <w:ind w:left="1008" w:right="1152"/>
      <w:jc w:val="both"/>
    </w:pPr>
    <w:rPr>
      <w:rFonts w:ascii="Calibri" w:eastAsia="Calibri" w:hAnsi="Calibri" w:cs="Times New Roman"/>
      <w:b/>
      <w:bCs/>
      <w:i/>
      <w:iCs/>
      <w:lang w:bidi="en-US"/>
    </w:rPr>
  </w:style>
  <w:style w:type="character" w:customStyle="1" w:styleId="a4">
    <w:name w:val="Слабое выделение"/>
    <w:uiPriority w:val="19"/>
    <w:qFormat/>
    <w:rsid w:val="004822A4"/>
    <w:rPr>
      <w:i/>
      <w:iCs/>
    </w:rPr>
  </w:style>
  <w:style w:type="character" w:customStyle="1" w:styleId="a5">
    <w:name w:val="Сильное выделение"/>
    <w:uiPriority w:val="21"/>
    <w:qFormat/>
    <w:rsid w:val="004822A4"/>
    <w:rPr>
      <w:b/>
      <w:bCs/>
    </w:rPr>
  </w:style>
  <w:style w:type="character" w:customStyle="1" w:styleId="a6">
    <w:name w:val="Слабая ссылка"/>
    <w:uiPriority w:val="31"/>
    <w:qFormat/>
    <w:rsid w:val="004822A4"/>
    <w:rPr>
      <w:smallCaps/>
    </w:rPr>
  </w:style>
  <w:style w:type="character" w:customStyle="1" w:styleId="a7">
    <w:name w:val="Сильная ссылка"/>
    <w:uiPriority w:val="32"/>
    <w:qFormat/>
    <w:rsid w:val="004822A4"/>
    <w:rPr>
      <w:smallCaps/>
      <w:spacing w:val="5"/>
      <w:u w:val="single"/>
    </w:rPr>
  </w:style>
  <w:style w:type="character" w:customStyle="1" w:styleId="a8">
    <w:name w:val="Название книги"/>
    <w:uiPriority w:val="33"/>
    <w:qFormat/>
    <w:rsid w:val="004822A4"/>
    <w:rPr>
      <w:i/>
      <w:iCs/>
      <w:smallCaps/>
      <w:spacing w:val="5"/>
    </w:rPr>
  </w:style>
  <w:style w:type="paragraph" w:customStyle="1" w:styleId="a9">
    <w:name w:val="Заголовок оглавления"/>
    <w:basedOn w:val="Heading1"/>
    <w:next w:val="Normal"/>
    <w:uiPriority w:val="39"/>
    <w:semiHidden/>
    <w:unhideWhenUsed/>
    <w:qFormat/>
    <w:rsid w:val="004822A4"/>
    <w:pPr>
      <w:spacing w:before="480" w:beforeAutospacing="0" w:after="0" w:afterAutospacing="0"/>
      <w:contextualSpacing/>
      <w:outlineLvl w:val="9"/>
    </w:pPr>
    <w:rPr>
      <w:rFonts w:ascii="Cambria" w:hAnsi="Cambria"/>
      <w:kern w:val="0"/>
      <w:sz w:val="28"/>
      <w:szCs w:val="28"/>
      <w:lang w:bidi="en-US"/>
    </w:rPr>
  </w:style>
  <w:style w:type="paragraph" w:customStyle="1" w:styleId="xl63">
    <w:name w:val="xl63"/>
    <w:basedOn w:val="Normal"/>
    <w:rsid w:val="004822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4822A4"/>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4822A4"/>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6">
    <w:name w:val="xl66"/>
    <w:basedOn w:val="Normal"/>
    <w:rsid w:val="004822A4"/>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4822A4"/>
    <w:pPr>
      <w:pBdr>
        <w:top w:val="single" w:sz="8"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4822A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4822A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4822A4"/>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4822A4"/>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2">
    <w:name w:val="xl72"/>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4822A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5">
    <w:name w:val="xl75"/>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6">
    <w:name w:val="xl76"/>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4822A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0">
    <w:name w:val="xl80"/>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4822A4"/>
    <w:pPr>
      <w:pBdr>
        <w:top w:val="single" w:sz="4"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4822A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3">
    <w:name w:val="xl83"/>
    <w:basedOn w:val="Normal"/>
    <w:rsid w:val="004822A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4">
    <w:name w:val="xl84"/>
    <w:basedOn w:val="Normal"/>
    <w:rsid w:val="004822A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5">
    <w:name w:val="xl85"/>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6">
    <w:name w:val="xl86"/>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7">
    <w:name w:val="xl87"/>
    <w:basedOn w:val="Normal"/>
    <w:rsid w:val="004822A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8">
    <w:name w:val="xl88"/>
    <w:basedOn w:val="Normal"/>
    <w:rsid w:val="004822A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89">
    <w:name w:val="xl89"/>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90">
    <w:name w:val="xl90"/>
    <w:basedOn w:val="Normal"/>
    <w:rsid w:val="004822A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91">
    <w:name w:val="xl91"/>
    <w:basedOn w:val="Normal"/>
    <w:rsid w:val="004822A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92">
    <w:name w:val="xl92"/>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93">
    <w:name w:val="xl93"/>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ahoma" w:eastAsia="Times New Roman" w:hAnsi="Tahoma" w:cs="Tahoma"/>
      <w:b/>
      <w:bCs/>
      <w:sz w:val="18"/>
      <w:szCs w:val="18"/>
    </w:rPr>
  </w:style>
  <w:style w:type="paragraph" w:customStyle="1" w:styleId="xl94">
    <w:name w:val="xl94"/>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95">
    <w:name w:val="xl95"/>
    <w:basedOn w:val="Normal"/>
    <w:rsid w:val="0048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96">
    <w:name w:val="xl96"/>
    <w:basedOn w:val="Normal"/>
    <w:rsid w:val="004822A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97">
    <w:name w:val="xl97"/>
    <w:basedOn w:val="Normal"/>
    <w:rsid w:val="004822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Normal"/>
    <w:rsid w:val="004822A4"/>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9">
    <w:name w:val="xl99"/>
    <w:basedOn w:val="Normal"/>
    <w:rsid w:val="004822A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00">
    <w:name w:val="xl100"/>
    <w:basedOn w:val="Normal"/>
    <w:rsid w:val="004822A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01">
    <w:name w:val="xl101"/>
    <w:basedOn w:val="Normal"/>
    <w:rsid w:val="004822A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ahoma" w:eastAsia="Times New Roman" w:hAnsi="Tahoma" w:cs="Tahoma"/>
      <w:sz w:val="20"/>
      <w:szCs w:val="20"/>
    </w:rPr>
  </w:style>
  <w:style w:type="paragraph" w:customStyle="1" w:styleId="xl102">
    <w:name w:val="xl102"/>
    <w:basedOn w:val="Normal"/>
    <w:rsid w:val="004822A4"/>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03">
    <w:name w:val="xl103"/>
    <w:basedOn w:val="Normal"/>
    <w:rsid w:val="004822A4"/>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04">
    <w:name w:val="xl104"/>
    <w:basedOn w:val="Normal"/>
    <w:rsid w:val="004822A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5">
    <w:name w:val="xl105"/>
    <w:basedOn w:val="Normal"/>
    <w:rsid w:val="004822A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6">
    <w:name w:val="xl106"/>
    <w:basedOn w:val="Normal"/>
    <w:rsid w:val="004822A4"/>
    <w:pPr>
      <w:pBdr>
        <w:top w:val="single" w:sz="8"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07">
    <w:name w:val="xl107"/>
    <w:basedOn w:val="Normal"/>
    <w:rsid w:val="004822A4"/>
    <w:pPr>
      <w:pBdr>
        <w:top w:val="single" w:sz="8"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08">
    <w:name w:val="xl108"/>
    <w:basedOn w:val="Normal"/>
    <w:rsid w:val="004822A4"/>
    <w:pPr>
      <w:pBdr>
        <w:top w:val="single" w:sz="8"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9">
    <w:name w:val="xl109"/>
    <w:basedOn w:val="Normal"/>
    <w:rsid w:val="004822A4"/>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Times New Roman"/>
      <w:b/>
      <w:bCs/>
      <w:sz w:val="24"/>
      <w:szCs w:val="24"/>
    </w:rPr>
  </w:style>
  <w:style w:type="paragraph" w:customStyle="1" w:styleId="xl110">
    <w:name w:val="xl110"/>
    <w:basedOn w:val="Normal"/>
    <w:rsid w:val="004822A4"/>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Times New Roman"/>
      <w:b/>
      <w:bCs/>
      <w:sz w:val="24"/>
      <w:szCs w:val="24"/>
    </w:rPr>
  </w:style>
  <w:style w:type="paragraph" w:customStyle="1" w:styleId="xl111">
    <w:name w:val="xl111"/>
    <w:basedOn w:val="Normal"/>
    <w:rsid w:val="004822A4"/>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Calibri" w:eastAsia="Times New Roman" w:hAnsi="Calibri" w:cs="Times New Roman"/>
      <w:b/>
      <w:bCs/>
      <w:sz w:val="24"/>
      <w:szCs w:val="24"/>
    </w:rPr>
  </w:style>
  <w:style w:type="numbering" w:customStyle="1" w:styleId="NoList9">
    <w:name w:val="No List9"/>
    <w:next w:val="NoList"/>
    <w:uiPriority w:val="99"/>
    <w:semiHidden/>
    <w:unhideWhenUsed/>
    <w:rsid w:val="004822A4"/>
  </w:style>
  <w:style w:type="numbering" w:customStyle="1" w:styleId="NoList13">
    <w:name w:val="No List13"/>
    <w:next w:val="NoList"/>
    <w:uiPriority w:val="99"/>
    <w:semiHidden/>
    <w:unhideWhenUsed/>
    <w:rsid w:val="004822A4"/>
  </w:style>
  <w:style w:type="numbering" w:customStyle="1" w:styleId="NoList23">
    <w:name w:val="No List23"/>
    <w:next w:val="NoList"/>
    <w:semiHidden/>
    <w:unhideWhenUsed/>
    <w:rsid w:val="004822A4"/>
  </w:style>
  <w:style w:type="numbering" w:customStyle="1" w:styleId="NoList33">
    <w:name w:val="No List33"/>
    <w:next w:val="NoList"/>
    <w:uiPriority w:val="99"/>
    <w:semiHidden/>
    <w:unhideWhenUsed/>
    <w:rsid w:val="004822A4"/>
  </w:style>
  <w:style w:type="numbering" w:customStyle="1" w:styleId="NoList43">
    <w:name w:val="No List43"/>
    <w:next w:val="NoList"/>
    <w:semiHidden/>
    <w:unhideWhenUsed/>
    <w:rsid w:val="004822A4"/>
  </w:style>
  <w:style w:type="numbering" w:customStyle="1" w:styleId="NoList52">
    <w:name w:val="No List52"/>
    <w:next w:val="NoList"/>
    <w:uiPriority w:val="99"/>
    <w:semiHidden/>
    <w:unhideWhenUsed/>
    <w:rsid w:val="004822A4"/>
  </w:style>
  <w:style w:type="numbering" w:customStyle="1" w:styleId="NoList113">
    <w:name w:val="No List113"/>
    <w:next w:val="NoList"/>
    <w:uiPriority w:val="99"/>
    <w:semiHidden/>
    <w:unhideWhenUsed/>
    <w:rsid w:val="004822A4"/>
  </w:style>
  <w:style w:type="numbering" w:customStyle="1" w:styleId="NoList1113">
    <w:name w:val="No List1113"/>
    <w:next w:val="NoList"/>
    <w:uiPriority w:val="99"/>
    <w:semiHidden/>
    <w:unhideWhenUsed/>
    <w:rsid w:val="004822A4"/>
  </w:style>
  <w:style w:type="numbering" w:customStyle="1" w:styleId="NoList213">
    <w:name w:val="No List213"/>
    <w:next w:val="NoList"/>
    <w:semiHidden/>
    <w:unhideWhenUsed/>
    <w:rsid w:val="004822A4"/>
  </w:style>
  <w:style w:type="numbering" w:customStyle="1" w:styleId="NoList312">
    <w:name w:val="No List312"/>
    <w:next w:val="NoList"/>
    <w:uiPriority w:val="99"/>
    <w:semiHidden/>
    <w:unhideWhenUsed/>
    <w:rsid w:val="004822A4"/>
  </w:style>
  <w:style w:type="numbering" w:customStyle="1" w:styleId="NoList412">
    <w:name w:val="No List412"/>
    <w:next w:val="NoList"/>
    <w:semiHidden/>
    <w:unhideWhenUsed/>
    <w:rsid w:val="004822A4"/>
  </w:style>
  <w:style w:type="numbering" w:customStyle="1" w:styleId="NoList62">
    <w:name w:val="No List62"/>
    <w:next w:val="NoList"/>
    <w:uiPriority w:val="99"/>
    <w:semiHidden/>
    <w:unhideWhenUsed/>
    <w:rsid w:val="004822A4"/>
  </w:style>
  <w:style w:type="numbering" w:customStyle="1" w:styleId="NoList72">
    <w:name w:val="No List72"/>
    <w:next w:val="NoList"/>
    <w:semiHidden/>
    <w:rsid w:val="004822A4"/>
  </w:style>
  <w:style w:type="paragraph" w:customStyle="1" w:styleId="msonormal0">
    <w:name w:val="msonormal"/>
    <w:basedOn w:val="Normal"/>
    <w:rsid w:val="009A2D72"/>
    <w:pP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12">
    <w:name w:val="xl112"/>
    <w:basedOn w:val="Normal"/>
    <w:rsid w:val="009A2D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sr-Latn-RS" w:eastAsia="sr-Latn-RS"/>
    </w:rPr>
  </w:style>
  <w:style w:type="paragraph" w:customStyle="1" w:styleId="xl113">
    <w:name w:val="xl113"/>
    <w:basedOn w:val="Normal"/>
    <w:rsid w:val="009A2D72"/>
    <w:pPr>
      <w:pBdr>
        <w:top w:val="single" w:sz="8" w:space="0" w:color="auto"/>
        <w:left w:val="single" w:sz="4" w:space="0" w:color="auto"/>
        <w:bottom w:val="single" w:sz="8" w:space="0" w:color="auto"/>
        <w:right w:val="single" w:sz="4" w:space="0" w:color="auto"/>
      </w:pBd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14">
    <w:name w:val="xl114"/>
    <w:basedOn w:val="Normal"/>
    <w:rsid w:val="009A2D72"/>
    <w:pP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6"/>
      <w:szCs w:val="16"/>
      <w:lang w:val="sr-Latn-RS" w:eastAsia="sr-Latn-RS"/>
    </w:rPr>
  </w:style>
  <w:style w:type="paragraph" w:customStyle="1" w:styleId="xl115">
    <w:name w:val="xl115"/>
    <w:basedOn w:val="Normal"/>
    <w:rsid w:val="009A2D72"/>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16">
    <w:name w:val="xl116"/>
    <w:basedOn w:val="Normal"/>
    <w:rsid w:val="009A2D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sr-Latn-RS" w:eastAsia="sr-Latn-RS"/>
    </w:rPr>
  </w:style>
  <w:style w:type="paragraph" w:customStyle="1" w:styleId="xl117">
    <w:name w:val="xl117"/>
    <w:basedOn w:val="Normal"/>
    <w:rsid w:val="009A2D7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sr-Latn-RS" w:eastAsia="sr-Latn-RS"/>
    </w:rPr>
  </w:style>
  <w:style w:type="paragraph" w:customStyle="1" w:styleId="xl118">
    <w:name w:val="xl118"/>
    <w:basedOn w:val="Normal"/>
    <w:rsid w:val="009A2D7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19">
    <w:name w:val="xl119"/>
    <w:basedOn w:val="Normal"/>
    <w:rsid w:val="009A2D7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20">
    <w:name w:val="xl120"/>
    <w:basedOn w:val="Normal"/>
    <w:rsid w:val="009A2D72"/>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21">
    <w:name w:val="xl121"/>
    <w:basedOn w:val="Normal"/>
    <w:rsid w:val="009A2D72"/>
    <w:pPr>
      <w:pBdr>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22">
    <w:name w:val="xl122"/>
    <w:basedOn w:val="Normal"/>
    <w:rsid w:val="009A2D72"/>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23">
    <w:name w:val="xl123"/>
    <w:basedOn w:val="Normal"/>
    <w:rsid w:val="009A2D72"/>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24">
    <w:name w:val="xl124"/>
    <w:basedOn w:val="Normal"/>
    <w:rsid w:val="009A2D72"/>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25">
    <w:name w:val="xl125"/>
    <w:basedOn w:val="Normal"/>
    <w:rsid w:val="008C563A"/>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26">
    <w:name w:val="xl126"/>
    <w:basedOn w:val="Normal"/>
    <w:rsid w:val="008C563A"/>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character" w:customStyle="1" w:styleId="NoSpacingChar">
    <w:name w:val="No Spacing Char"/>
    <w:basedOn w:val="DefaultParagraphFont"/>
    <w:link w:val="NoSpacing"/>
    <w:uiPriority w:val="1"/>
    <w:rsid w:val="00233C8B"/>
    <w:rPr>
      <w:rFonts w:ascii="Times New Roman" w:eastAsia="Times New Roman" w:hAnsi="Times New Roman" w:cs="Times New Roman"/>
      <w:sz w:val="24"/>
      <w:szCs w:val="24"/>
    </w:rPr>
  </w:style>
  <w:style w:type="paragraph" w:customStyle="1" w:styleId="Default">
    <w:name w:val="Default"/>
    <w:rsid w:val="00FB3F94"/>
    <w:pPr>
      <w:autoSpaceDE w:val="0"/>
      <w:autoSpaceDN w:val="0"/>
      <w:adjustRightInd w:val="0"/>
      <w:spacing w:after="0" w:line="240" w:lineRule="auto"/>
    </w:pPr>
    <w:rPr>
      <w:rFonts w:ascii="Tahoma" w:eastAsiaTheme="minorHAnsi" w:hAnsi="Tahoma" w:cs="Tahoma"/>
      <w:color w:val="000000"/>
      <w:sz w:val="24"/>
      <w:szCs w:val="24"/>
      <w:lang w:val="sr-Latn-B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34506">
      <w:bodyDiv w:val="1"/>
      <w:marLeft w:val="0"/>
      <w:marRight w:val="0"/>
      <w:marTop w:val="0"/>
      <w:marBottom w:val="0"/>
      <w:divBdr>
        <w:top w:val="none" w:sz="0" w:space="0" w:color="auto"/>
        <w:left w:val="none" w:sz="0" w:space="0" w:color="auto"/>
        <w:bottom w:val="none" w:sz="0" w:space="0" w:color="auto"/>
        <w:right w:val="none" w:sz="0" w:space="0" w:color="auto"/>
      </w:divBdr>
    </w:div>
    <w:div w:id="113140752">
      <w:bodyDiv w:val="1"/>
      <w:marLeft w:val="0"/>
      <w:marRight w:val="0"/>
      <w:marTop w:val="0"/>
      <w:marBottom w:val="0"/>
      <w:divBdr>
        <w:top w:val="none" w:sz="0" w:space="0" w:color="auto"/>
        <w:left w:val="none" w:sz="0" w:space="0" w:color="auto"/>
        <w:bottom w:val="none" w:sz="0" w:space="0" w:color="auto"/>
        <w:right w:val="none" w:sz="0" w:space="0" w:color="auto"/>
      </w:divBdr>
      <w:divsChild>
        <w:div w:id="357242449">
          <w:marLeft w:val="0"/>
          <w:marRight w:val="0"/>
          <w:marTop w:val="0"/>
          <w:marBottom w:val="0"/>
          <w:divBdr>
            <w:top w:val="none" w:sz="0" w:space="0" w:color="auto"/>
            <w:left w:val="none" w:sz="0" w:space="0" w:color="auto"/>
            <w:bottom w:val="none" w:sz="0" w:space="0" w:color="auto"/>
            <w:right w:val="none" w:sz="0" w:space="0" w:color="auto"/>
          </w:divBdr>
        </w:div>
        <w:div w:id="494225396">
          <w:marLeft w:val="0"/>
          <w:marRight w:val="0"/>
          <w:marTop w:val="0"/>
          <w:marBottom w:val="0"/>
          <w:divBdr>
            <w:top w:val="none" w:sz="0" w:space="0" w:color="auto"/>
            <w:left w:val="none" w:sz="0" w:space="0" w:color="auto"/>
            <w:bottom w:val="none" w:sz="0" w:space="0" w:color="auto"/>
            <w:right w:val="none" w:sz="0" w:space="0" w:color="auto"/>
          </w:divBdr>
        </w:div>
        <w:div w:id="943462629">
          <w:marLeft w:val="0"/>
          <w:marRight w:val="0"/>
          <w:marTop w:val="0"/>
          <w:marBottom w:val="0"/>
          <w:divBdr>
            <w:top w:val="none" w:sz="0" w:space="0" w:color="auto"/>
            <w:left w:val="none" w:sz="0" w:space="0" w:color="auto"/>
            <w:bottom w:val="none" w:sz="0" w:space="0" w:color="auto"/>
            <w:right w:val="none" w:sz="0" w:space="0" w:color="auto"/>
          </w:divBdr>
        </w:div>
        <w:div w:id="1836148506">
          <w:marLeft w:val="0"/>
          <w:marRight w:val="0"/>
          <w:marTop w:val="0"/>
          <w:marBottom w:val="0"/>
          <w:divBdr>
            <w:top w:val="none" w:sz="0" w:space="0" w:color="auto"/>
            <w:left w:val="none" w:sz="0" w:space="0" w:color="auto"/>
            <w:bottom w:val="none" w:sz="0" w:space="0" w:color="auto"/>
            <w:right w:val="none" w:sz="0" w:space="0" w:color="auto"/>
          </w:divBdr>
        </w:div>
      </w:divsChild>
    </w:div>
    <w:div w:id="131288626">
      <w:bodyDiv w:val="1"/>
      <w:marLeft w:val="0"/>
      <w:marRight w:val="0"/>
      <w:marTop w:val="0"/>
      <w:marBottom w:val="0"/>
      <w:divBdr>
        <w:top w:val="none" w:sz="0" w:space="0" w:color="auto"/>
        <w:left w:val="none" w:sz="0" w:space="0" w:color="auto"/>
        <w:bottom w:val="none" w:sz="0" w:space="0" w:color="auto"/>
        <w:right w:val="none" w:sz="0" w:space="0" w:color="auto"/>
      </w:divBdr>
    </w:div>
    <w:div w:id="193660260">
      <w:bodyDiv w:val="1"/>
      <w:marLeft w:val="0"/>
      <w:marRight w:val="0"/>
      <w:marTop w:val="0"/>
      <w:marBottom w:val="0"/>
      <w:divBdr>
        <w:top w:val="none" w:sz="0" w:space="0" w:color="auto"/>
        <w:left w:val="none" w:sz="0" w:space="0" w:color="auto"/>
        <w:bottom w:val="none" w:sz="0" w:space="0" w:color="auto"/>
        <w:right w:val="none" w:sz="0" w:space="0" w:color="auto"/>
      </w:divBdr>
    </w:div>
    <w:div w:id="237324209">
      <w:bodyDiv w:val="1"/>
      <w:marLeft w:val="0"/>
      <w:marRight w:val="0"/>
      <w:marTop w:val="0"/>
      <w:marBottom w:val="0"/>
      <w:divBdr>
        <w:top w:val="none" w:sz="0" w:space="0" w:color="auto"/>
        <w:left w:val="none" w:sz="0" w:space="0" w:color="auto"/>
        <w:bottom w:val="none" w:sz="0" w:space="0" w:color="auto"/>
        <w:right w:val="none" w:sz="0" w:space="0" w:color="auto"/>
      </w:divBdr>
    </w:div>
    <w:div w:id="314458346">
      <w:bodyDiv w:val="1"/>
      <w:marLeft w:val="0"/>
      <w:marRight w:val="0"/>
      <w:marTop w:val="0"/>
      <w:marBottom w:val="0"/>
      <w:divBdr>
        <w:top w:val="none" w:sz="0" w:space="0" w:color="auto"/>
        <w:left w:val="none" w:sz="0" w:space="0" w:color="auto"/>
        <w:bottom w:val="none" w:sz="0" w:space="0" w:color="auto"/>
        <w:right w:val="none" w:sz="0" w:space="0" w:color="auto"/>
      </w:divBdr>
    </w:div>
    <w:div w:id="319584691">
      <w:bodyDiv w:val="1"/>
      <w:marLeft w:val="0"/>
      <w:marRight w:val="0"/>
      <w:marTop w:val="0"/>
      <w:marBottom w:val="0"/>
      <w:divBdr>
        <w:top w:val="none" w:sz="0" w:space="0" w:color="auto"/>
        <w:left w:val="none" w:sz="0" w:space="0" w:color="auto"/>
        <w:bottom w:val="none" w:sz="0" w:space="0" w:color="auto"/>
        <w:right w:val="none" w:sz="0" w:space="0" w:color="auto"/>
      </w:divBdr>
    </w:div>
    <w:div w:id="363091951">
      <w:bodyDiv w:val="1"/>
      <w:marLeft w:val="0"/>
      <w:marRight w:val="0"/>
      <w:marTop w:val="0"/>
      <w:marBottom w:val="0"/>
      <w:divBdr>
        <w:top w:val="none" w:sz="0" w:space="0" w:color="auto"/>
        <w:left w:val="none" w:sz="0" w:space="0" w:color="auto"/>
        <w:bottom w:val="none" w:sz="0" w:space="0" w:color="auto"/>
        <w:right w:val="none" w:sz="0" w:space="0" w:color="auto"/>
      </w:divBdr>
    </w:div>
    <w:div w:id="423888342">
      <w:bodyDiv w:val="1"/>
      <w:marLeft w:val="0"/>
      <w:marRight w:val="0"/>
      <w:marTop w:val="0"/>
      <w:marBottom w:val="0"/>
      <w:divBdr>
        <w:top w:val="none" w:sz="0" w:space="0" w:color="auto"/>
        <w:left w:val="none" w:sz="0" w:space="0" w:color="auto"/>
        <w:bottom w:val="none" w:sz="0" w:space="0" w:color="auto"/>
        <w:right w:val="none" w:sz="0" w:space="0" w:color="auto"/>
      </w:divBdr>
    </w:div>
    <w:div w:id="433131166">
      <w:bodyDiv w:val="1"/>
      <w:marLeft w:val="0"/>
      <w:marRight w:val="0"/>
      <w:marTop w:val="0"/>
      <w:marBottom w:val="0"/>
      <w:divBdr>
        <w:top w:val="none" w:sz="0" w:space="0" w:color="auto"/>
        <w:left w:val="none" w:sz="0" w:space="0" w:color="auto"/>
        <w:bottom w:val="none" w:sz="0" w:space="0" w:color="auto"/>
        <w:right w:val="none" w:sz="0" w:space="0" w:color="auto"/>
      </w:divBdr>
    </w:div>
    <w:div w:id="499928648">
      <w:bodyDiv w:val="1"/>
      <w:marLeft w:val="0"/>
      <w:marRight w:val="0"/>
      <w:marTop w:val="0"/>
      <w:marBottom w:val="0"/>
      <w:divBdr>
        <w:top w:val="none" w:sz="0" w:space="0" w:color="auto"/>
        <w:left w:val="none" w:sz="0" w:space="0" w:color="auto"/>
        <w:bottom w:val="none" w:sz="0" w:space="0" w:color="auto"/>
        <w:right w:val="none" w:sz="0" w:space="0" w:color="auto"/>
      </w:divBdr>
    </w:div>
    <w:div w:id="725687029">
      <w:bodyDiv w:val="1"/>
      <w:marLeft w:val="0"/>
      <w:marRight w:val="0"/>
      <w:marTop w:val="0"/>
      <w:marBottom w:val="0"/>
      <w:divBdr>
        <w:top w:val="none" w:sz="0" w:space="0" w:color="auto"/>
        <w:left w:val="none" w:sz="0" w:space="0" w:color="auto"/>
        <w:bottom w:val="none" w:sz="0" w:space="0" w:color="auto"/>
        <w:right w:val="none" w:sz="0" w:space="0" w:color="auto"/>
      </w:divBdr>
      <w:divsChild>
        <w:div w:id="1072850966">
          <w:marLeft w:val="0"/>
          <w:marRight w:val="0"/>
          <w:marTop w:val="0"/>
          <w:marBottom w:val="0"/>
          <w:divBdr>
            <w:top w:val="none" w:sz="0" w:space="0" w:color="auto"/>
            <w:left w:val="none" w:sz="0" w:space="0" w:color="auto"/>
            <w:bottom w:val="none" w:sz="0" w:space="0" w:color="auto"/>
            <w:right w:val="none" w:sz="0" w:space="0" w:color="auto"/>
          </w:divBdr>
        </w:div>
        <w:div w:id="1830706631">
          <w:marLeft w:val="0"/>
          <w:marRight w:val="0"/>
          <w:marTop w:val="0"/>
          <w:marBottom w:val="0"/>
          <w:divBdr>
            <w:top w:val="none" w:sz="0" w:space="0" w:color="auto"/>
            <w:left w:val="none" w:sz="0" w:space="0" w:color="auto"/>
            <w:bottom w:val="none" w:sz="0" w:space="0" w:color="auto"/>
            <w:right w:val="none" w:sz="0" w:space="0" w:color="auto"/>
          </w:divBdr>
        </w:div>
      </w:divsChild>
    </w:div>
    <w:div w:id="769005690">
      <w:bodyDiv w:val="1"/>
      <w:marLeft w:val="0"/>
      <w:marRight w:val="0"/>
      <w:marTop w:val="0"/>
      <w:marBottom w:val="0"/>
      <w:divBdr>
        <w:top w:val="none" w:sz="0" w:space="0" w:color="auto"/>
        <w:left w:val="none" w:sz="0" w:space="0" w:color="auto"/>
        <w:bottom w:val="none" w:sz="0" w:space="0" w:color="auto"/>
        <w:right w:val="none" w:sz="0" w:space="0" w:color="auto"/>
      </w:divBdr>
    </w:div>
    <w:div w:id="810640009">
      <w:bodyDiv w:val="1"/>
      <w:marLeft w:val="0"/>
      <w:marRight w:val="0"/>
      <w:marTop w:val="0"/>
      <w:marBottom w:val="0"/>
      <w:divBdr>
        <w:top w:val="none" w:sz="0" w:space="0" w:color="auto"/>
        <w:left w:val="none" w:sz="0" w:space="0" w:color="auto"/>
        <w:bottom w:val="none" w:sz="0" w:space="0" w:color="auto"/>
        <w:right w:val="none" w:sz="0" w:space="0" w:color="auto"/>
      </w:divBdr>
    </w:div>
    <w:div w:id="855002022">
      <w:bodyDiv w:val="1"/>
      <w:marLeft w:val="0"/>
      <w:marRight w:val="0"/>
      <w:marTop w:val="0"/>
      <w:marBottom w:val="0"/>
      <w:divBdr>
        <w:top w:val="none" w:sz="0" w:space="0" w:color="auto"/>
        <w:left w:val="none" w:sz="0" w:space="0" w:color="auto"/>
        <w:bottom w:val="none" w:sz="0" w:space="0" w:color="auto"/>
        <w:right w:val="none" w:sz="0" w:space="0" w:color="auto"/>
      </w:divBdr>
    </w:div>
    <w:div w:id="1011567320">
      <w:bodyDiv w:val="1"/>
      <w:marLeft w:val="0"/>
      <w:marRight w:val="0"/>
      <w:marTop w:val="0"/>
      <w:marBottom w:val="0"/>
      <w:divBdr>
        <w:top w:val="none" w:sz="0" w:space="0" w:color="auto"/>
        <w:left w:val="none" w:sz="0" w:space="0" w:color="auto"/>
        <w:bottom w:val="none" w:sz="0" w:space="0" w:color="auto"/>
        <w:right w:val="none" w:sz="0" w:space="0" w:color="auto"/>
      </w:divBdr>
    </w:div>
    <w:div w:id="1097021245">
      <w:bodyDiv w:val="1"/>
      <w:marLeft w:val="0"/>
      <w:marRight w:val="0"/>
      <w:marTop w:val="0"/>
      <w:marBottom w:val="0"/>
      <w:divBdr>
        <w:top w:val="none" w:sz="0" w:space="0" w:color="auto"/>
        <w:left w:val="none" w:sz="0" w:space="0" w:color="auto"/>
        <w:bottom w:val="none" w:sz="0" w:space="0" w:color="auto"/>
        <w:right w:val="none" w:sz="0" w:space="0" w:color="auto"/>
      </w:divBdr>
    </w:div>
    <w:div w:id="1119955529">
      <w:bodyDiv w:val="1"/>
      <w:marLeft w:val="0"/>
      <w:marRight w:val="0"/>
      <w:marTop w:val="0"/>
      <w:marBottom w:val="0"/>
      <w:divBdr>
        <w:top w:val="none" w:sz="0" w:space="0" w:color="auto"/>
        <w:left w:val="none" w:sz="0" w:space="0" w:color="auto"/>
        <w:bottom w:val="none" w:sz="0" w:space="0" w:color="auto"/>
        <w:right w:val="none" w:sz="0" w:space="0" w:color="auto"/>
      </w:divBdr>
    </w:div>
    <w:div w:id="1127235481">
      <w:bodyDiv w:val="1"/>
      <w:marLeft w:val="0"/>
      <w:marRight w:val="0"/>
      <w:marTop w:val="0"/>
      <w:marBottom w:val="0"/>
      <w:divBdr>
        <w:top w:val="none" w:sz="0" w:space="0" w:color="auto"/>
        <w:left w:val="none" w:sz="0" w:space="0" w:color="auto"/>
        <w:bottom w:val="none" w:sz="0" w:space="0" w:color="auto"/>
        <w:right w:val="none" w:sz="0" w:space="0" w:color="auto"/>
      </w:divBdr>
    </w:div>
    <w:div w:id="1241476719">
      <w:bodyDiv w:val="1"/>
      <w:marLeft w:val="0"/>
      <w:marRight w:val="0"/>
      <w:marTop w:val="0"/>
      <w:marBottom w:val="0"/>
      <w:divBdr>
        <w:top w:val="none" w:sz="0" w:space="0" w:color="auto"/>
        <w:left w:val="none" w:sz="0" w:space="0" w:color="auto"/>
        <w:bottom w:val="none" w:sz="0" w:space="0" w:color="auto"/>
        <w:right w:val="none" w:sz="0" w:space="0" w:color="auto"/>
      </w:divBdr>
    </w:div>
    <w:div w:id="1435400679">
      <w:bodyDiv w:val="1"/>
      <w:marLeft w:val="0"/>
      <w:marRight w:val="0"/>
      <w:marTop w:val="0"/>
      <w:marBottom w:val="0"/>
      <w:divBdr>
        <w:top w:val="none" w:sz="0" w:space="0" w:color="auto"/>
        <w:left w:val="none" w:sz="0" w:space="0" w:color="auto"/>
        <w:bottom w:val="none" w:sz="0" w:space="0" w:color="auto"/>
        <w:right w:val="none" w:sz="0" w:space="0" w:color="auto"/>
      </w:divBdr>
    </w:div>
    <w:div w:id="1502115204">
      <w:bodyDiv w:val="1"/>
      <w:marLeft w:val="0"/>
      <w:marRight w:val="0"/>
      <w:marTop w:val="0"/>
      <w:marBottom w:val="0"/>
      <w:divBdr>
        <w:top w:val="none" w:sz="0" w:space="0" w:color="auto"/>
        <w:left w:val="none" w:sz="0" w:space="0" w:color="auto"/>
        <w:bottom w:val="none" w:sz="0" w:space="0" w:color="auto"/>
        <w:right w:val="none" w:sz="0" w:space="0" w:color="auto"/>
      </w:divBdr>
    </w:div>
    <w:div w:id="1532841354">
      <w:bodyDiv w:val="1"/>
      <w:marLeft w:val="0"/>
      <w:marRight w:val="0"/>
      <w:marTop w:val="0"/>
      <w:marBottom w:val="0"/>
      <w:divBdr>
        <w:top w:val="none" w:sz="0" w:space="0" w:color="auto"/>
        <w:left w:val="none" w:sz="0" w:space="0" w:color="auto"/>
        <w:bottom w:val="none" w:sz="0" w:space="0" w:color="auto"/>
        <w:right w:val="none" w:sz="0" w:space="0" w:color="auto"/>
      </w:divBdr>
    </w:div>
    <w:div w:id="1631475460">
      <w:bodyDiv w:val="1"/>
      <w:marLeft w:val="0"/>
      <w:marRight w:val="0"/>
      <w:marTop w:val="0"/>
      <w:marBottom w:val="0"/>
      <w:divBdr>
        <w:top w:val="none" w:sz="0" w:space="0" w:color="auto"/>
        <w:left w:val="none" w:sz="0" w:space="0" w:color="auto"/>
        <w:bottom w:val="none" w:sz="0" w:space="0" w:color="auto"/>
        <w:right w:val="none" w:sz="0" w:space="0" w:color="auto"/>
      </w:divBdr>
    </w:div>
    <w:div w:id="1643197076">
      <w:bodyDiv w:val="1"/>
      <w:marLeft w:val="0"/>
      <w:marRight w:val="0"/>
      <w:marTop w:val="0"/>
      <w:marBottom w:val="0"/>
      <w:divBdr>
        <w:top w:val="none" w:sz="0" w:space="0" w:color="auto"/>
        <w:left w:val="none" w:sz="0" w:space="0" w:color="auto"/>
        <w:bottom w:val="none" w:sz="0" w:space="0" w:color="auto"/>
        <w:right w:val="none" w:sz="0" w:space="0" w:color="auto"/>
      </w:divBdr>
    </w:div>
    <w:div w:id="1659846411">
      <w:bodyDiv w:val="1"/>
      <w:marLeft w:val="0"/>
      <w:marRight w:val="0"/>
      <w:marTop w:val="0"/>
      <w:marBottom w:val="0"/>
      <w:divBdr>
        <w:top w:val="none" w:sz="0" w:space="0" w:color="auto"/>
        <w:left w:val="none" w:sz="0" w:space="0" w:color="auto"/>
        <w:bottom w:val="none" w:sz="0" w:space="0" w:color="auto"/>
        <w:right w:val="none" w:sz="0" w:space="0" w:color="auto"/>
      </w:divBdr>
    </w:div>
    <w:div w:id="1792631300">
      <w:bodyDiv w:val="1"/>
      <w:marLeft w:val="0"/>
      <w:marRight w:val="0"/>
      <w:marTop w:val="0"/>
      <w:marBottom w:val="0"/>
      <w:divBdr>
        <w:top w:val="none" w:sz="0" w:space="0" w:color="auto"/>
        <w:left w:val="none" w:sz="0" w:space="0" w:color="auto"/>
        <w:bottom w:val="none" w:sz="0" w:space="0" w:color="auto"/>
        <w:right w:val="none" w:sz="0" w:space="0" w:color="auto"/>
      </w:divBdr>
    </w:div>
    <w:div w:id="2074280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5170D9-B839-4705-BEAF-03839A6BF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323</TotalTime>
  <Pages>13</Pages>
  <Words>5429</Words>
  <Characters>30947</Characters>
  <Application>Microsoft Office Word</Application>
  <DocSecurity>0</DocSecurity>
  <Lines>257</Lines>
  <Paragraphs>72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36304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Mrkobrada Sreten</dc:creator>
  <cp:lastModifiedBy>Jovičić Zoran</cp:lastModifiedBy>
  <cp:revision>36</cp:revision>
  <cp:lastPrinted>2025-04-09T06:37:00Z</cp:lastPrinted>
  <dcterms:created xsi:type="dcterms:W3CDTF">2023-01-18T08:43:00Z</dcterms:created>
  <dcterms:modified xsi:type="dcterms:W3CDTF">2026-05-28T07:01:00Z</dcterms:modified>
</cp:coreProperties>
</file>